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6F59" w14:textId="77777777" w:rsidR="007D0E95" w:rsidRPr="00B54461" w:rsidRDefault="000006BC" w:rsidP="00954B58">
      <w:pPr>
        <w:jc w:val="center"/>
        <w:rPr>
          <w:rFonts w:asciiTheme="majorHAnsi" w:hAnsiTheme="majorHAnsi" w:cs="Arial"/>
        </w:rPr>
      </w:pPr>
      <w:r w:rsidRPr="00B54461">
        <w:rPr>
          <w:rFonts w:asciiTheme="majorHAnsi" w:hAnsiTheme="majorHAnsi" w:cs="Arial"/>
        </w:rPr>
        <w:t xml:space="preserve"> </w:t>
      </w:r>
    </w:p>
    <w:p w14:paraId="78396D4A" w14:textId="77777777" w:rsidR="007D0E95" w:rsidRPr="00B54461" w:rsidRDefault="007D0E95" w:rsidP="00954B58">
      <w:pPr>
        <w:jc w:val="center"/>
        <w:rPr>
          <w:rFonts w:asciiTheme="majorHAnsi" w:hAnsiTheme="majorHAnsi" w:cs="Arial"/>
        </w:rPr>
      </w:pPr>
    </w:p>
    <w:p w14:paraId="4E22A66B" w14:textId="77777777" w:rsidR="0061004A" w:rsidRPr="00B54461" w:rsidRDefault="0061004A" w:rsidP="00954B58">
      <w:pPr>
        <w:jc w:val="center"/>
        <w:rPr>
          <w:rFonts w:asciiTheme="majorHAnsi" w:hAnsiTheme="majorHAnsi" w:cs="Arial"/>
        </w:rPr>
      </w:pPr>
    </w:p>
    <w:p w14:paraId="22573E80" w14:textId="77777777" w:rsidR="0061004A" w:rsidRPr="00B54461" w:rsidRDefault="0061004A" w:rsidP="00954B58">
      <w:pPr>
        <w:jc w:val="center"/>
        <w:rPr>
          <w:rFonts w:asciiTheme="majorHAnsi" w:hAnsiTheme="majorHAnsi" w:cs="Arial"/>
        </w:rPr>
      </w:pPr>
    </w:p>
    <w:p w14:paraId="08056FFF" w14:textId="77777777" w:rsidR="0061004A" w:rsidRPr="00B54461" w:rsidRDefault="0061004A" w:rsidP="00954B58">
      <w:pPr>
        <w:jc w:val="center"/>
        <w:rPr>
          <w:rFonts w:asciiTheme="majorHAnsi" w:hAnsiTheme="majorHAnsi" w:cs="Arial"/>
        </w:rPr>
      </w:pPr>
    </w:p>
    <w:p w14:paraId="53A645A7" w14:textId="77777777" w:rsidR="0061004A" w:rsidRPr="00B54461" w:rsidRDefault="0061004A" w:rsidP="00954B58">
      <w:pPr>
        <w:jc w:val="center"/>
        <w:rPr>
          <w:rFonts w:asciiTheme="majorHAnsi" w:hAnsiTheme="majorHAnsi" w:cs="Arial"/>
        </w:rPr>
      </w:pPr>
    </w:p>
    <w:p w14:paraId="2CCB0477" w14:textId="77777777" w:rsidR="00692DF0" w:rsidRPr="00B54461" w:rsidRDefault="00692DF0" w:rsidP="00954B58">
      <w:pPr>
        <w:jc w:val="center"/>
        <w:rPr>
          <w:rFonts w:asciiTheme="majorHAnsi" w:hAnsiTheme="majorHAnsi" w:cs="Arial"/>
        </w:rPr>
      </w:pPr>
    </w:p>
    <w:p w14:paraId="0377192F" w14:textId="77777777" w:rsidR="002A225B" w:rsidRPr="00B54461" w:rsidRDefault="002A225B" w:rsidP="00954B58">
      <w:pPr>
        <w:jc w:val="center"/>
        <w:rPr>
          <w:rFonts w:asciiTheme="majorHAnsi" w:hAnsiTheme="majorHAnsi" w:cs="Arial"/>
        </w:rPr>
      </w:pPr>
    </w:p>
    <w:p w14:paraId="0B0DCC49" w14:textId="77777777" w:rsidR="002A225B" w:rsidRPr="00B54461" w:rsidRDefault="002A225B" w:rsidP="00954B58">
      <w:pPr>
        <w:jc w:val="center"/>
        <w:rPr>
          <w:rFonts w:asciiTheme="majorHAnsi" w:hAnsiTheme="majorHAnsi" w:cs="Arial"/>
        </w:rPr>
      </w:pPr>
    </w:p>
    <w:p w14:paraId="2B62C671" w14:textId="77777777" w:rsidR="002A225B" w:rsidRPr="00B54461" w:rsidRDefault="002A225B" w:rsidP="00954B58">
      <w:pPr>
        <w:jc w:val="center"/>
        <w:rPr>
          <w:rFonts w:asciiTheme="majorHAnsi" w:hAnsiTheme="majorHAnsi" w:cs="Arial"/>
        </w:rPr>
      </w:pPr>
    </w:p>
    <w:p w14:paraId="0763A031" w14:textId="77777777" w:rsidR="002A225B" w:rsidRPr="00B54461" w:rsidRDefault="002A225B" w:rsidP="00954B58">
      <w:pPr>
        <w:jc w:val="center"/>
        <w:rPr>
          <w:rFonts w:asciiTheme="majorHAnsi" w:hAnsiTheme="majorHAnsi" w:cs="Arial"/>
        </w:rPr>
      </w:pPr>
    </w:p>
    <w:p w14:paraId="140521B0" w14:textId="77777777" w:rsidR="00692DF0" w:rsidRPr="00B54461" w:rsidRDefault="00692DF0" w:rsidP="00954B58">
      <w:pPr>
        <w:jc w:val="center"/>
        <w:rPr>
          <w:rFonts w:asciiTheme="majorHAnsi" w:hAnsiTheme="majorHAnsi" w:cs="Arial"/>
        </w:rPr>
      </w:pPr>
    </w:p>
    <w:p w14:paraId="23EA2505" w14:textId="77777777" w:rsidR="007D0E95" w:rsidRPr="00B54461" w:rsidRDefault="007D0E95" w:rsidP="00954B58">
      <w:pPr>
        <w:jc w:val="center"/>
        <w:rPr>
          <w:rFonts w:asciiTheme="majorHAnsi" w:hAnsiTheme="majorHAnsi" w:cs="Arial"/>
          <w:sz w:val="28"/>
          <w:szCs w:val="28"/>
        </w:rPr>
      </w:pPr>
    </w:p>
    <w:p w14:paraId="18DEF70E" w14:textId="2F7935A6" w:rsidR="00AE4605" w:rsidRDefault="00AE4605" w:rsidP="00954B58">
      <w:pPr>
        <w:jc w:val="center"/>
        <w:rPr>
          <w:rFonts w:asciiTheme="majorHAnsi" w:hAnsiTheme="majorHAnsi" w:cs="Arial"/>
          <w:sz w:val="28"/>
          <w:szCs w:val="28"/>
        </w:rPr>
      </w:pPr>
    </w:p>
    <w:p w14:paraId="689B009D" w14:textId="5AA0DACC" w:rsidR="007D0E95" w:rsidRPr="00B54461" w:rsidRDefault="00AE4605" w:rsidP="00954B58">
      <w:pPr>
        <w:jc w:val="center"/>
        <w:rPr>
          <w:rFonts w:asciiTheme="majorHAnsi" w:hAnsiTheme="majorHAnsi" w:cs="Arial"/>
          <w:sz w:val="28"/>
          <w:szCs w:val="28"/>
        </w:rPr>
      </w:pPr>
      <w:r>
        <w:rPr>
          <w:rFonts w:asciiTheme="majorHAnsi" w:hAnsiTheme="majorHAnsi" w:cs="Arial"/>
          <w:sz w:val="28"/>
          <w:szCs w:val="28"/>
        </w:rPr>
        <w:t>Dokumentacij</w:t>
      </w:r>
      <w:r w:rsidR="00C631AF">
        <w:rPr>
          <w:rFonts w:asciiTheme="majorHAnsi" w:hAnsiTheme="majorHAnsi" w:cs="Arial"/>
          <w:sz w:val="28"/>
          <w:szCs w:val="28"/>
        </w:rPr>
        <w:t>a</w:t>
      </w:r>
      <w:r w:rsidR="0061004A" w:rsidRPr="00B54461">
        <w:rPr>
          <w:rFonts w:asciiTheme="majorHAnsi" w:hAnsiTheme="majorHAnsi" w:cs="Arial"/>
          <w:sz w:val="28"/>
          <w:szCs w:val="28"/>
        </w:rPr>
        <w:t xml:space="preserve"> v zvezi z oddajo javnega naročila</w:t>
      </w:r>
      <w:r w:rsidR="00216682" w:rsidRPr="00B54461">
        <w:rPr>
          <w:rFonts w:asciiTheme="majorHAnsi" w:hAnsiTheme="majorHAnsi" w:cs="Arial"/>
          <w:sz w:val="28"/>
          <w:szCs w:val="28"/>
        </w:rPr>
        <w:t>:</w:t>
      </w:r>
    </w:p>
    <w:p w14:paraId="1D737209" w14:textId="77777777" w:rsidR="0061004A" w:rsidRPr="00B54461" w:rsidRDefault="0061004A" w:rsidP="00954B58">
      <w:pPr>
        <w:jc w:val="center"/>
        <w:rPr>
          <w:rFonts w:asciiTheme="majorHAnsi" w:hAnsiTheme="majorHAnsi" w:cs="Arial"/>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B54461" w14:paraId="2D9C6BCA" w14:textId="77777777" w:rsidTr="00A4321C">
        <w:tc>
          <w:tcPr>
            <w:tcW w:w="9212" w:type="dxa"/>
            <w:shd w:val="clear" w:color="auto" w:fill="auto"/>
          </w:tcPr>
          <w:p w14:paraId="70EA856E" w14:textId="77777777" w:rsidR="007D0E95" w:rsidRPr="00B54461" w:rsidRDefault="007D0E95" w:rsidP="00954B58">
            <w:pPr>
              <w:jc w:val="center"/>
              <w:rPr>
                <w:rFonts w:asciiTheme="majorHAnsi" w:hAnsiTheme="majorHAnsi" w:cs="Arial"/>
              </w:rPr>
            </w:pPr>
          </w:p>
          <w:p w14:paraId="700DB5B5" w14:textId="77777777" w:rsidR="00216682" w:rsidRPr="00326720" w:rsidRDefault="00216682" w:rsidP="00326720">
            <w:pPr>
              <w:jc w:val="center"/>
              <w:rPr>
                <w:rFonts w:asciiTheme="majorHAnsi" w:hAnsiTheme="majorHAnsi" w:cstheme="majorHAnsi"/>
                <w:b/>
                <w:bCs/>
                <w:sz w:val="28"/>
                <w:szCs w:val="28"/>
              </w:rPr>
            </w:pPr>
          </w:p>
          <w:p w14:paraId="7D21FBA8" w14:textId="7078B9DE" w:rsidR="00326720" w:rsidRPr="00326720" w:rsidRDefault="00326720" w:rsidP="00326720">
            <w:pPr>
              <w:pStyle w:val="Golobesedilo"/>
              <w:jc w:val="center"/>
              <w:rPr>
                <w:rFonts w:asciiTheme="majorHAnsi" w:hAnsiTheme="majorHAnsi" w:cstheme="majorHAnsi"/>
                <w:b/>
                <w:bCs/>
                <w:sz w:val="28"/>
                <w:szCs w:val="28"/>
                <w:lang w:val="sl-SI"/>
              </w:rPr>
            </w:pPr>
            <w:r w:rsidRPr="00326720">
              <w:rPr>
                <w:rFonts w:asciiTheme="majorHAnsi" w:hAnsiTheme="majorHAnsi" w:cstheme="majorHAnsi"/>
                <w:b/>
                <w:bCs/>
                <w:sz w:val="28"/>
                <w:szCs w:val="28"/>
              </w:rPr>
              <w:t>»</w:t>
            </w:r>
            <w:r>
              <w:rPr>
                <w:rFonts w:asciiTheme="majorHAnsi" w:hAnsiTheme="majorHAnsi" w:cstheme="majorHAnsi"/>
                <w:b/>
                <w:bCs/>
                <w:sz w:val="28"/>
                <w:szCs w:val="28"/>
                <w:lang w:val="sl-SI"/>
              </w:rPr>
              <w:t>G</w:t>
            </w:r>
            <w:proofErr w:type="spellStart"/>
            <w:r w:rsidRPr="00326720">
              <w:rPr>
                <w:rFonts w:asciiTheme="majorHAnsi" w:hAnsiTheme="majorHAnsi" w:cstheme="majorHAnsi"/>
                <w:b/>
                <w:bCs/>
                <w:sz w:val="28"/>
                <w:szCs w:val="28"/>
              </w:rPr>
              <w:t>radnja</w:t>
            </w:r>
            <w:proofErr w:type="spellEnd"/>
            <w:r w:rsidRPr="00326720">
              <w:rPr>
                <w:rFonts w:asciiTheme="majorHAnsi" w:hAnsiTheme="majorHAnsi" w:cstheme="majorHAnsi"/>
                <w:b/>
                <w:bCs/>
                <w:sz w:val="28"/>
                <w:szCs w:val="28"/>
              </w:rPr>
              <w:t xml:space="preserve"> komunalne infrastrukture v poslovno ekonomski coni </w:t>
            </w:r>
            <w:r>
              <w:rPr>
                <w:rFonts w:asciiTheme="majorHAnsi" w:hAnsiTheme="majorHAnsi" w:cstheme="majorHAnsi"/>
                <w:b/>
                <w:bCs/>
                <w:sz w:val="28"/>
                <w:szCs w:val="28"/>
                <w:lang w:val="sl-SI"/>
              </w:rPr>
              <w:t>A</w:t>
            </w:r>
            <w:proofErr w:type="spellStart"/>
            <w:r w:rsidRPr="00326720">
              <w:rPr>
                <w:rFonts w:asciiTheme="majorHAnsi" w:hAnsiTheme="majorHAnsi" w:cstheme="majorHAnsi"/>
                <w:b/>
                <w:bCs/>
                <w:sz w:val="28"/>
                <w:szCs w:val="28"/>
              </w:rPr>
              <w:t>jdovščina</w:t>
            </w:r>
            <w:proofErr w:type="spellEnd"/>
            <w:r w:rsidRPr="00326720">
              <w:rPr>
                <w:rFonts w:asciiTheme="majorHAnsi" w:hAnsiTheme="majorHAnsi" w:cstheme="majorHAnsi"/>
                <w:b/>
                <w:bCs/>
                <w:sz w:val="28"/>
                <w:szCs w:val="28"/>
              </w:rPr>
              <w:t xml:space="preserve"> - širitev vzhod in širitev zahod</w:t>
            </w:r>
            <w:r>
              <w:rPr>
                <w:rFonts w:asciiTheme="majorHAnsi" w:hAnsiTheme="majorHAnsi" w:cstheme="majorHAnsi"/>
                <w:b/>
                <w:bCs/>
                <w:sz w:val="28"/>
                <w:szCs w:val="28"/>
                <w:lang w:val="sl-SI"/>
              </w:rPr>
              <w:t xml:space="preserve"> – rekonstrukcija strojnega </w:t>
            </w:r>
            <w:proofErr w:type="spellStart"/>
            <w:r>
              <w:rPr>
                <w:rFonts w:asciiTheme="majorHAnsi" w:hAnsiTheme="majorHAnsi" w:cstheme="majorHAnsi"/>
                <w:b/>
                <w:bCs/>
                <w:sz w:val="28"/>
                <w:szCs w:val="28"/>
                <w:lang w:val="sl-SI"/>
              </w:rPr>
              <w:t>predzgoščanja</w:t>
            </w:r>
            <w:proofErr w:type="spellEnd"/>
            <w:r>
              <w:rPr>
                <w:rFonts w:asciiTheme="majorHAnsi" w:hAnsiTheme="majorHAnsi" w:cstheme="majorHAnsi"/>
                <w:b/>
                <w:bCs/>
                <w:sz w:val="28"/>
                <w:szCs w:val="28"/>
                <w:lang w:val="sl-SI"/>
              </w:rPr>
              <w:t xml:space="preserve"> in dehidracija blata </w:t>
            </w:r>
            <w:r w:rsidR="003443D5">
              <w:rPr>
                <w:rFonts w:asciiTheme="majorHAnsi" w:hAnsiTheme="majorHAnsi" w:cstheme="majorHAnsi"/>
                <w:b/>
                <w:bCs/>
                <w:sz w:val="28"/>
                <w:szCs w:val="28"/>
                <w:lang w:val="sl-SI"/>
              </w:rPr>
              <w:t>– POPRAVEK 1</w:t>
            </w:r>
          </w:p>
          <w:p w14:paraId="1166ECE4" w14:textId="77777777" w:rsidR="00216682" w:rsidRPr="00B54461" w:rsidRDefault="00216682" w:rsidP="00954B58">
            <w:pPr>
              <w:jc w:val="center"/>
              <w:rPr>
                <w:rFonts w:asciiTheme="majorHAnsi" w:hAnsiTheme="majorHAnsi" w:cs="Arial"/>
              </w:rPr>
            </w:pPr>
          </w:p>
          <w:p w14:paraId="349AB19C" w14:textId="77777777" w:rsidR="00216682" w:rsidRPr="00B54461" w:rsidRDefault="00216682" w:rsidP="00954B58">
            <w:pPr>
              <w:jc w:val="center"/>
              <w:rPr>
                <w:rFonts w:asciiTheme="majorHAnsi" w:hAnsiTheme="majorHAnsi" w:cs="Arial"/>
              </w:rPr>
            </w:pPr>
          </w:p>
        </w:tc>
      </w:tr>
    </w:tbl>
    <w:p w14:paraId="64DFEE1C" w14:textId="77777777" w:rsidR="0061004A" w:rsidRPr="00B54461" w:rsidRDefault="0061004A" w:rsidP="00954B58">
      <w:pPr>
        <w:jc w:val="center"/>
        <w:rPr>
          <w:rFonts w:asciiTheme="majorHAnsi" w:hAnsiTheme="majorHAnsi" w:cs="Arial"/>
        </w:rPr>
      </w:pPr>
    </w:p>
    <w:p w14:paraId="7DBE9E2E" w14:textId="77777777" w:rsidR="004B1AD6" w:rsidRPr="00B54461" w:rsidRDefault="004B1AD6" w:rsidP="00954B58">
      <w:pPr>
        <w:jc w:val="center"/>
        <w:rPr>
          <w:rFonts w:asciiTheme="majorHAnsi" w:hAnsiTheme="majorHAnsi" w:cs="Arial"/>
        </w:rPr>
      </w:pPr>
    </w:p>
    <w:p w14:paraId="14C74E23" w14:textId="77777777" w:rsidR="00216682" w:rsidRPr="00B54461" w:rsidRDefault="00216682" w:rsidP="00954B58">
      <w:pPr>
        <w:rPr>
          <w:rFonts w:asciiTheme="majorHAnsi" w:hAnsiTheme="majorHAnsi" w:cs="Arial"/>
        </w:rPr>
      </w:pPr>
    </w:p>
    <w:p w14:paraId="3D0D5F45" w14:textId="77777777" w:rsidR="00216682" w:rsidRPr="00B54461" w:rsidRDefault="0061004A" w:rsidP="00954B58">
      <w:pPr>
        <w:rPr>
          <w:rFonts w:asciiTheme="majorHAnsi" w:hAnsiTheme="majorHAnsi" w:cs="Arial"/>
        </w:rPr>
      </w:pPr>
      <w:r w:rsidRPr="00B54461">
        <w:rPr>
          <w:rFonts w:asciiTheme="majorHAnsi" w:hAnsiTheme="majorHAnsi" w:cs="Arial"/>
        </w:rPr>
        <w:t xml:space="preserve"> </w:t>
      </w:r>
    </w:p>
    <w:p w14:paraId="450CA9A4" w14:textId="77777777" w:rsidR="00692DF0" w:rsidRPr="00B54461" w:rsidRDefault="00692DF0" w:rsidP="00954B58">
      <w:pPr>
        <w:rPr>
          <w:rFonts w:asciiTheme="majorHAnsi" w:hAnsiTheme="majorHAnsi" w:cs="Arial"/>
        </w:rPr>
      </w:pPr>
    </w:p>
    <w:p w14:paraId="11D4CEAD" w14:textId="77777777" w:rsidR="002A225B" w:rsidRPr="00B54461" w:rsidRDefault="002A225B" w:rsidP="00954B58">
      <w:pPr>
        <w:rPr>
          <w:rFonts w:asciiTheme="majorHAnsi" w:hAnsiTheme="majorHAnsi" w:cs="Arial"/>
        </w:rPr>
      </w:pPr>
    </w:p>
    <w:p w14:paraId="2C096B03" w14:textId="77777777" w:rsidR="002A225B" w:rsidRPr="00B54461" w:rsidRDefault="002A225B" w:rsidP="00954B58">
      <w:pPr>
        <w:rPr>
          <w:rFonts w:asciiTheme="majorHAnsi" w:hAnsiTheme="majorHAnsi" w:cs="Arial"/>
        </w:rPr>
      </w:pPr>
    </w:p>
    <w:p w14:paraId="005B135B" w14:textId="77777777" w:rsidR="002A225B" w:rsidRPr="00B54461" w:rsidRDefault="002A225B" w:rsidP="00954B58">
      <w:pPr>
        <w:rPr>
          <w:rFonts w:asciiTheme="majorHAnsi" w:hAnsiTheme="majorHAnsi" w:cs="Arial"/>
        </w:rPr>
      </w:pPr>
    </w:p>
    <w:p w14:paraId="4102458D" w14:textId="77777777" w:rsidR="002A225B" w:rsidRPr="00B54461" w:rsidRDefault="002A225B" w:rsidP="00954B58">
      <w:pPr>
        <w:rPr>
          <w:rFonts w:asciiTheme="majorHAnsi" w:hAnsiTheme="majorHAnsi" w:cs="Arial"/>
        </w:rPr>
      </w:pPr>
    </w:p>
    <w:p w14:paraId="0F33149C" w14:textId="77777777" w:rsidR="00216682" w:rsidRPr="00B54461" w:rsidRDefault="00216682" w:rsidP="00954B58">
      <w:pPr>
        <w:rPr>
          <w:rFonts w:asciiTheme="majorHAnsi" w:hAnsiTheme="majorHAnsi" w:cs="Arial"/>
          <w:sz w:val="24"/>
          <w:szCs w:val="24"/>
        </w:rPr>
      </w:pPr>
    </w:p>
    <w:p w14:paraId="35AA5321" w14:textId="77777777" w:rsidR="004B1AD6" w:rsidRPr="00B7031E" w:rsidRDefault="004B1AD6" w:rsidP="00954B58">
      <w:pPr>
        <w:rPr>
          <w:rFonts w:asciiTheme="majorHAnsi" w:hAnsiTheme="majorHAnsi" w:cs="Arial"/>
          <w:sz w:val="24"/>
          <w:szCs w:val="24"/>
        </w:rPr>
      </w:pPr>
    </w:p>
    <w:tbl>
      <w:tblPr>
        <w:tblW w:w="0" w:type="auto"/>
        <w:tblInd w:w="38" w:type="dxa"/>
        <w:tblLook w:val="04A0" w:firstRow="1" w:lastRow="0" w:firstColumn="1" w:lastColumn="0" w:noHBand="0" w:noVBand="1"/>
      </w:tblPr>
      <w:tblGrid>
        <w:gridCol w:w="4516"/>
        <w:gridCol w:w="4516"/>
      </w:tblGrid>
      <w:tr w:rsidR="00B7031E" w:rsidRPr="00B7031E" w14:paraId="47721FDE" w14:textId="77777777" w:rsidTr="00621D07">
        <w:tc>
          <w:tcPr>
            <w:tcW w:w="4606" w:type="dxa"/>
            <w:tcBorders>
              <w:right w:val="single" w:sz="4" w:space="0" w:color="auto"/>
            </w:tcBorders>
            <w:shd w:val="clear" w:color="auto" w:fill="auto"/>
          </w:tcPr>
          <w:p w14:paraId="6243E424" w14:textId="19B1CE9A" w:rsidR="00621D07" w:rsidRPr="00B7031E" w:rsidRDefault="00621D07" w:rsidP="00954B58">
            <w:pPr>
              <w:rPr>
                <w:rFonts w:asciiTheme="majorHAnsi" w:hAnsiTheme="majorHAnsi" w:cs="Arial"/>
                <w:sz w:val="24"/>
                <w:szCs w:val="24"/>
              </w:rPr>
            </w:pPr>
          </w:p>
          <w:p w14:paraId="61941A09" w14:textId="77777777" w:rsidR="00621D07" w:rsidRPr="00B7031E" w:rsidRDefault="00621D07" w:rsidP="00954B58">
            <w:pPr>
              <w:rPr>
                <w:rFonts w:asciiTheme="majorHAnsi" w:hAnsiTheme="majorHAnsi" w:cs="Arial"/>
                <w:sz w:val="24"/>
                <w:szCs w:val="24"/>
              </w:rPr>
            </w:pPr>
          </w:p>
          <w:p w14:paraId="09B7A6C3" w14:textId="478220A6" w:rsidR="00216682" w:rsidRPr="00B7031E" w:rsidRDefault="00B74C57" w:rsidP="00954B58">
            <w:pPr>
              <w:rPr>
                <w:rFonts w:asciiTheme="majorHAnsi" w:hAnsiTheme="majorHAnsi" w:cs="Arial"/>
                <w:sz w:val="24"/>
                <w:szCs w:val="24"/>
              </w:rPr>
            </w:pPr>
            <w:r w:rsidRPr="00B7031E">
              <w:rPr>
                <w:rFonts w:asciiTheme="majorHAnsi" w:hAnsiTheme="majorHAnsi" w:cs="Arial"/>
                <w:sz w:val="24"/>
                <w:szCs w:val="24"/>
              </w:rPr>
              <w:t>Številka postopka</w:t>
            </w:r>
            <w:r w:rsidR="00216682" w:rsidRPr="00B7031E">
              <w:rPr>
                <w:rFonts w:asciiTheme="majorHAnsi" w:hAnsiTheme="majorHAnsi" w:cs="Arial"/>
                <w:sz w:val="24"/>
                <w:szCs w:val="24"/>
              </w:rPr>
              <w:t>:</w:t>
            </w:r>
            <w:r w:rsidR="00AE2F39">
              <w:rPr>
                <w:rFonts w:asciiTheme="majorHAnsi" w:hAnsiTheme="majorHAnsi" w:cs="Arial"/>
                <w:sz w:val="24"/>
                <w:szCs w:val="24"/>
              </w:rPr>
              <w:t xml:space="preserve">               </w:t>
            </w:r>
          </w:p>
        </w:tc>
        <w:tc>
          <w:tcPr>
            <w:tcW w:w="4606" w:type="dxa"/>
            <w:tcBorders>
              <w:left w:val="single" w:sz="4" w:space="0" w:color="auto"/>
            </w:tcBorders>
            <w:shd w:val="clear" w:color="auto" w:fill="auto"/>
          </w:tcPr>
          <w:p w14:paraId="658531FF" w14:textId="0342BF66" w:rsidR="00621D07" w:rsidRPr="00B7031E" w:rsidRDefault="00621D07" w:rsidP="00954B58">
            <w:pPr>
              <w:rPr>
                <w:rFonts w:asciiTheme="majorHAnsi" w:hAnsiTheme="majorHAnsi" w:cs="Arial"/>
                <w:sz w:val="24"/>
                <w:szCs w:val="24"/>
              </w:rPr>
            </w:pPr>
          </w:p>
          <w:p w14:paraId="41DBF574" w14:textId="77777777" w:rsidR="00621D07" w:rsidRPr="00B7031E" w:rsidRDefault="00621D07" w:rsidP="00954B58">
            <w:pPr>
              <w:rPr>
                <w:rFonts w:asciiTheme="majorHAnsi" w:hAnsiTheme="majorHAnsi" w:cs="Arial"/>
                <w:sz w:val="24"/>
                <w:szCs w:val="24"/>
              </w:rPr>
            </w:pPr>
          </w:p>
          <w:p w14:paraId="2E64399C" w14:textId="739FA08F" w:rsidR="00216682" w:rsidRPr="00B7031E" w:rsidRDefault="00AE2F39" w:rsidP="00954B58">
            <w:pPr>
              <w:rPr>
                <w:rFonts w:asciiTheme="majorHAnsi" w:hAnsiTheme="majorHAnsi" w:cs="Arial"/>
                <w:sz w:val="24"/>
                <w:szCs w:val="24"/>
              </w:rPr>
            </w:pPr>
            <w:r>
              <w:rPr>
                <w:rFonts w:asciiTheme="majorHAnsi" w:hAnsiTheme="majorHAnsi" w:cs="Arial"/>
                <w:sz w:val="24"/>
                <w:szCs w:val="24"/>
              </w:rPr>
              <w:t>4301-</w:t>
            </w:r>
            <w:r w:rsidR="0052578A">
              <w:rPr>
                <w:rFonts w:asciiTheme="majorHAnsi" w:hAnsiTheme="majorHAnsi" w:cs="Arial"/>
                <w:sz w:val="24"/>
                <w:szCs w:val="24"/>
              </w:rPr>
              <w:t>27</w:t>
            </w:r>
            <w:r>
              <w:rPr>
                <w:rFonts w:asciiTheme="majorHAnsi" w:hAnsiTheme="majorHAnsi" w:cs="Arial"/>
                <w:sz w:val="24"/>
                <w:szCs w:val="24"/>
              </w:rPr>
              <w:t>/2022</w:t>
            </w:r>
          </w:p>
          <w:p w14:paraId="5602E0AD" w14:textId="77777777" w:rsidR="000655E4" w:rsidRPr="00B7031E" w:rsidRDefault="000655E4" w:rsidP="00954B58">
            <w:pPr>
              <w:rPr>
                <w:rFonts w:asciiTheme="majorHAnsi" w:hAnsiTheme="majorHAnsi" w:cs="Arial"/>
                <w:sz w:val="24"/>
                <w:szCs w:val="24"/>
              </w:rPr>
            </w:pPr>
          </w:p>
        </w:tc>
      </w:tr>
      <w:tr w:rsidR="00525547" w:rsidRPr="00B7031E" w14:paraId="6090FA96" w14:textId="77777777" w:rsidTr="00621D07">
        <w:tc>
          <w:tcPr>
            <w:tcW w:w="4606" w:type="dxa"/>
            <w:tcBorders>
              <w:right w:val="single" w:sz="4" w:space="0" w:color="auto"/>
            </w:tcBorders>
            <w:shd w:val="clear" w:color="auto" w:fill="auto"/>
          </w:tcPr>
          <w:p w14:paraId="003D6B62" w14:textId="77777777" w:rsidR="00216682" w:rsidRPr="00B7031E" w:rsidRDefault="00B74C57" w:rsidP="00954B58">
            <w:pPr>
              <w:rPr>
                <w:rFonts w:asciiTheme="majorHAnsi" w:hAnsiTheme="majorHAnsi" w:cs="Arial"/>
                <w:sz w:val="24"/>
                <w:szCs w:val="24"/>
              </w:rPr>
            </w:pPr>
            <w:r w:rsidRPr="00B7031E">
              <w:rPr>
                <w:rFonts w:asciiTheme="majorHAnsi" w:hAnsiTheme="majorHAnsi" w:cs="Arial"/>
                <w:sz w:val="24"/>
                <w:szCs w:val="24"/>
              </w:rPr>
              <w:t>Datum</w:t>
            </w:r>
            <w:r w:rsidR="00216682" w:rsidRPr="00B7031E">
              <w:rPr>
                <w:rFonts w:asciiTheme="majorHAnsi" w:hAnsiTheme="majorHAnsi" w:cs="Arial"/>
                <w:sz w:val="24"/>
                <w:szCs w:val="24"/>
              </w:rPr>
              <w:t>:</w:t>
            </w:r>
          </w:p>
        </w:tc>
        <w:tc>
          <w:tcPr>
            <w:tcW w:w="4606" w:type="dxa"/>
            <w:tcBorders>
              <w:left w:val="single" w:sz="4" w:space="0" w:color="auto"/>
            </w:tcBorders>
            <w:shd w:val="clear" w:color="auto" w:fill="auto"/>
          </w:tcPr>
          <w:p w14:paraId="4F4D3903" w14:textId="13EA9D3F" w:rsidR="00216682" w:rsidRPr="00B7031E" w:rsidRDefault="003443D5" w:rsidP="00954B58">
            <w:pPr>
              <w:rPr>
                <w:rFonts w:asciiTheme="majorHAnsi" w:hAnsiTheme="majorHAnsi" w:cs="Arial"/>
                <w:sz w:val="24"/>
                <w:szCs w:val="24"/>
              </w:rPr>
            </w:pPr>
            <w:r>
              <w:rPr>
                <w:rFonts w:asciiTheme="majorHAnsi" w:hAnsiTheme="majorHAnsi" w:cs="Arial"/>
                <w:sz w:val="24"/>
                <w:szCs w:val="24"/>
              </w:rPr>
              <w:t>27</w:t>
            </w:r>
            <w:r w:rsidR="00AE2F39">
              <w:rPr>
                <w:rFonts w:asciiTheme="majorHAnsi" w:hAnsiTheme="majorHAnsi" w:cs="Arial"/>
                <w:sz w:val="24"/>
                <w:szCs w:val="24"/>
              </w:rPr>
              <w:t>.</w:t>
            </w:r>
            <w:r w:rsidR="0052578A">
              <w:rPr>
                <w:rFonts w:asciiTheme="majorHAnsi" w:hAnsiTheme="majorHAnsi" w:cs="Arial"/>
                <w:sz w:val="24"/>
                <w:szCs w:val="24"/>
              </w:rPr>
              <w:t>1</w:t>
            </w:r>
            <w:r w:rsidR="00AE2F39">
              <w:rPr>
                <w:rFonts w:asciiTheme="majorHAnsi" w:hAnsiTheme="majorHAnsi" w:cs="Arial"/>
                <w:sz w:val="24"/>
                <w:szCs w:val="24"/>
              </w:rPr>
              <w:t>.202</w:t>
            </w:r>
            <w:r w:rsidR="00EB19C1">
              <w:rPr>
                <w:rFonts w:asciiTheme="majorHAnsi" w:hAnsiTheme="majorHAnsi" w:cs="Arial"/>
                <w:sz w:val="24"/>
                <w:szCs w:val="24"/>
              </w:rPr>
              <w:t>3</w:t>
            </w:r>
          </w:p>
        </w:tc>
      </w:tr>
    </w:tbl>
    <w:p w14:paraId="34EA3432" w14:textId="77777777" w:rsidR="004B1AD6" w:rsidRPr="00B7031E" w:rsidRDefault="004B1AD6" w:rsidP="00954B58">
      <w:pPr>
        <w:rPr>
          <w:rFonts w:asciiTheme="majorHAnsi" w:hAnsiTheme="majorHAnsi" w:cs="Arial"/>
          <w:sz w:val="24"/>
          <w:szCs w:val="24"/>
        </w:rPr>
      </w:pPr>
    </w:p>
    <w:p w14:paraId="17E124A1" w14:textId="77777777" w:rsidR="00957A4B" w:rsidRPr="00B7031E" w:rsidRDefault="00C253AE" w:rsidP="00954B58">
      <w:pPr>
        <w:rPr>
          <w:rFonts w:asciiTheme="majorHAnsi" w:hAnsiTheme="majorHAnsi" w:cs="Arial"/>
          <w:sz w:val="24"/>
          <w:szCs w:val="24"/>
        </w:rPr>
      </w:pPr>
      <w:r w:rsidRPr="00B7031E">
        <w:rPr>
          <w:rFonts w:asciiTheme="majorHAnsi" w:hAnsiTheme="majorHAnsi" w:cs="Arial"/>
          <w:sz w:val="24"/>
          <w:szCs w:val="24"/>
        </w:rPr>
        <w:t xml:space="preserve"> </w:t>
      </w:r>
    </w:p>
    <w:p w14:paraId="3346EC63" w14:textId="77777777" w:rsidR="00D357E4" w:rsidRPr="00B54461" w:rsidRDefault="00D357E4" w:rsidP="00954B58">
      <w:pPr>
        <w:rPr>
          <w:rFonts w:asciiTheme="majorHAnsi" w:hAnsiTheme="majorHAnsi" w:cs="Arial"/>
        </w:rPr>
      </w:pPr>
    </w:p>
    <w:p w14:paraId="42E758C6" w14:textId="77777777" w:rsidR="00D357E4" w:rsidRPr="00B54461" w:rsidRDefault="00D357E4" w:rsidP="00954B58">
      <w:pPr>
        <w:rPr>
          <w:rFonts w:asciiTheme="majorHAnsi" w:hAnsiTheme="majorHAnsi" w:cs="Arial"/>
        </w:rPr>
      </w:pPr>
    </w:p>
    <w:p w14:paraId="4045705B" w14:textId="77777777" w:rsidR="003722CA" w:rsidRPr="00B54461" w:rsidRDefault="003722CA" w:rsidP="00954B58">
      <w:pPr>
        <w:rPr>
          <w:rFonts w:asciiTheme="majorHAnsi" w:hAnsiTheme="majorHAnsi" w:cs="Arial"/>
        </w:rPr>
      </w:pPr>
      <w:r w:rsidRPr="00B54461">
        <w:rPr>
          <w:rFonts w:asciiTheme="majorHAnsi" w:hAnsiTheme="majorHAnsi" w:cs="Arial"/>
        </w:rPr>
        <w:br w:type="page"/>
      </w:r>
    </w:p>
    <w:p w14:paraId="42F43763" w14:textId="77777777" w:rsidR="00ED237E" w:rsidRPr="00B54461" w:rsidRDefault="00ED237E" w:rsidP="00954B58">
      <w:pPr>
        <w:pStyle w:val="Javnonaroilo-naslov1"/>
        <w:spacing w:before="0" w:after="0"/>
        <w:rPr>
          <w:rFonts w:asciiTheme="majorHAnsi" w:hAnsiTheme="majorHAnsi"/>
          <w:lang w:val="sl-SI"/>
        </w:rPr>
      </w:pPr>
    </w:p>
    <w:p w14:paraId="2DFDB31F" w14:textId="77777777" w:rsidR="00ED237E" w:rsidRPr="00B54461" w:rsidRDefault="00ED237E" w:rsidP="00954B58">
      <w:pPr>
        <w:pStyle w:val="Javnonaroilo-naslov1"/>
        <w:spacing w:before="0" w:after="0"/>
        <w:rPr>
          <w:rFonts w:asciiTheme="majorHAnsi" w:hAnsiTheme="majorHAnsi"/>
          <w:lang w:val="sl-SI"/>
        </w:rPr>
      </w:pPr>
    </w:p>
    <w:p w14:paraId="78CD8426" w14:textId="77777777" w:rsidR="00ED237E" w:rsidRPr="00B54461" w:rsidRDefault="00ED237E" w:rsidP="00954B58">
      <w:pPr>
        <w:pStyle w:val="Javnonaroilo-naslov1"/>
        <w:spacing w:before="0" w:after="0"/>
        <w:rPr>
          <w:rFonts w:asciiTheme="majorHAnsi" w:hAnsiTheme="majorHAnsi"/>
          <w:lang w:val="sl-SI"/>
        </w:rPr>
      </w:pPr>
    </w:p>
    <w:p w14:paraId="7F53A87A" w14:textId="77777777" w:rsidR="003722CA" w:rsidRPr="00B54461" w:rsidRDefault="003722CA" w:rsidP="00954B58">
      <w:pPr>
        <w:pStyle w:val="Javnonaroilo-naslov1"/>
        <w:spacing w:before="0" w:after="0"/>
        <w:jc w:val="center"/>
        <w:rPr>
          <w:rFonts w:asciiTheme="majorHAnsi" w:hAnsiTheme="majorHAnsi"/>
          <w:lang w:val="sl-SI"/>
        </w:rPr>
      </w:pPr>
      <w:bookmarkStart w:id="0" w:name="_Toc123894987"/>
      <w:r w:rsidRPr="00B54461">
        <w:rPr>
          <w:rFonts w:asciiTheme="majorHAnsi" w:hAnsiTheme="majorHAnsi"/>
          <w:lang w:val="sl-SI"/>
        </w:rPr>
        <w:t>VABILO K ODDAJI PONUDB</w:t>
      </w:r>
      <w:bookmarkEnd w:id="0"/>
    </w:p>
    <w:p w14:paraId="47734821" w14:textId="77777777" w:rsidR="003722CA" w:rsidRPr="00B54461" w:rsidRDefault="003722CA" w:rsidP="00954B58">
      <w:pPr>
        <w:pStyle w:val="javnonaroilo-besedilo"/>
        <w:rPr>
          <w:rFonts w:asciiTheme="majorHAnsi" w:hAnsiTheme="majorHAnsi"/>
        </w:rPr>
      </w:pPr>
    </w:p>
    <w:p w14:paraId="2CA304EA" w14:textId="77777777" w:rsidR="00ED237E" w:rsidRPr="00B54461" w:rsidRDefault="00ED237E" w:rsidP="00954B58">
      <w:pPr>
        <w:pStyle w:val="javnonaroilo-besedilo"/>
        <w:rPr>
          <w:rFonts w:asciiTheme="majorHAnsi" w:hAnsiTheme="majorHAnsi"/>
        </w:rPr>
      </w:pPr>
    </w:p>
    <w:p w14:paraId="05004035" w14:textId="77777777" w:rsidR="00ED237E" w:rsidRPr="00B54461" w:rsidRDefault="00ED237E" w:rsidP="00954B58">
      <w:pPr>
        <w:pStyle w:val="javnonaroilo-besedilo"/>
        <w:jc w:val="center"/>
        <w:rPr>
          <w:rFonts w:asciiTheme="majorHAnsi" w:hAnsiTheme="majorHAnsi"/>
          <w:sz w:val="24"/>
          <w:szCs w:val="24"/>
        </w:rPr>
      </w:pPr>
    </w:p>
    <w:p w14:paraId="75ABD165" w14:textId="77777777" w:rsidR="003722CA" w:rsidRPr="00B54461" w:rsidRDefault="00ED237E" w:rsidP="00954B58">
      <w:pPr>
        <w:jc w:val="center"/>
        <w:rPr>
          <w:rFonts w:asciiTheme="majorHAnsi" w:hAnsiTheme="majorHAnsi"/>
          <w:sz w:val="24"/>
          <w:szCs w:val="24"/>
        </w:rPr>
      </w:pPr>
      <w:r w:rsidRPr="00B54461">
        <w:rPr>
          <w:rFonts w:asciiTheme="majorHAnsi" w:hAnsiTheme="majorHAnsi"/>
          <w:sz w:val="24"/>
          <w:szCs w:val="24"/>
        </w:rPr>
        <w:t xml:space="preserve">Vabimo vas, da oddate svojo ponudbo </w:t>
      </w:r>
      <w:r w:rsidR="003722CA" w:rsidRPr="00B54461">
        <w:rPr>
          <w:rFonts w:asciiTheme="majorHAnsi" w:hAnsiTheme="majorHAnsi"/>
          <w:sz w:val="24"/>
          <w:szCs w:val="24"/>
        </w:rPr>
        <w:t>v skladu z določili</w:t>
      </w:r>
      <w:r w:rsidR="001A7B66" w:rsidRPr="00B54461">
        <w:rPr>
          <w:rFonts w:asciiTheme="majorHAnsi" w:hAnsiTheme="majorHAnsi"/>
          <w:sz w:val="24"/>
          <w:szCs w:val="24"/>
        </w:rPr>
        <w:t xml:space="preserve"> in zahtevami, ki izhajajo iz</w:t>
      </w:r>
      <w:r w:rsidR="003722CA" w:rsidRPr="00B54461">
        <w:rPr>
          <w:rFonts w:asciiTheme="majorHAnsi" w:hAnsiTheme="majorHAnsi"/>
          <w:sz w:val="24"/>
          <w:szCs w:val="24"/>
        </w:rPr>
        <w:t xml:space="preserve"> dokumentacije v zvezi oddajo javnega naročila</w:t>
      </w:r>
    </w:p>
    <w:p w14:paraId="5B8D0CF8" w14:textId="77777777" w:rsidR="003722CA" w:rsidRPr="0052578A" w:rsidRDefault="003722CA" w:rsidP="00954B58">
      <w:pPr>
        <w:jc w:val="center"/>
        <w:rPr>
          <w:rFonts w:asciiTheme="majorHAnsi" w:hAnsiTheme="majorHAnsi"/>
          <w:sz w:val="24"/>
          <w:szCs w:val="24"/>
        </w:rPr>
      </w:pPr>
    </w:p>
    <w:p w14:paraId="4D377AE8" w14:textId="4C255F30" w:rsidR="003722CA" w:rsidRPr="0052578A" w:rsidRDefault="00112A0C" w:rsidP="00954B58">
      <w:pPr>
        <w:jc w:val="center"/>
        <w:rPr>
          <w:rFonts w:asciiTheme="majorHAnsi" w:hAnsiTheme="majorHAnsi"/>
          <w:sz w:val="24"/>
          <w:szCs w:val="24"/>
        </w:rPr>
      </w:pPr>
      <w:r w:rsidRPr="0052578A">
        <w:rPr>
          <w:rFonts w:asciiTheme="majorHAnsi" w:hAnsiTheme="majorHAnsi"/>
          <w:sz w:val="24"/>
          <w:szCs w:val="24"/>
        </w:rPr>
        <w:t>»</w:t>
      </w:r>
      <w:bookmarkStart w:id="1" w:name="_Hlk123886231"/>
      <w:r w:rsidR="0052578A" w:rsidRPr="0052578A">
        <w:rPr>
          <w:rFonts w:asciiTheme="majorHAnsi" w:hAnsiTheme="majorHAnsi" w:cstheme="majorHAnsi"/>
          <w:b/>
          <w:bCs/>
          <w:sz w:val="24"/>
          <w:szCs w:val="24"/>
        </w:rPr>
        <w:t xml:space="preserve">Gradnja komunalne infrastrukture v poslovno ekonomski coni Ajdovščina - širitev vzhod in širitev zahod – rekonstrukcija strojnega </w:t>
      </w:r>
      <w:proofErr w:type="spellStart"/>
      <w:r w:rsidR="0052578A" w:rsidRPr="0052578A">
        <w:rPr>
          <w:rFonts w:asciiTheme="majorHAnsi" w:hAnsiTheme="majorHAnsi" w:cstheme="majorHAnsi"/>
          <w:b/>
          <w:bCs/>
          <w:sz w:val="24"/>
          <w:szCs w:val="24"/>
        </w:rPr>
        <w:t>predzgoščanja</w:t>
      </w:r>
      <w:proofErr w:type="spellEnd"/>
      <w:r w:rsidR="0052578A" w:rsidRPr="0052578A">
        <w:rPr>
          <w:rFonts w:asciiTheme="majorHAnsi" w:hAnsiTheme="majorHAnsi" w:cstheme="majorHAnsi"/>
          <w:b/>
          <w:bCs/>
          <w:sz w:val="24"/>
          <w:szCs w:val="24"/>
        </w:rPr>
        <w:t xml:space="preserve"> in dehidracija blata</w:t>
      </w:r>
      <w:bookmarkEnd w:id="1"/>
      <w:r w:rsidR="003722CA" w:rsidRPr="0052578A">
        <w:rPr>
          <w:rFonts w:asciiTheme="majorHAnsi" w:hAnsiTheme="majorHAnsi"/>
          <w:sz w:val="24"/>
          <w:szCs w:val="24"/>
        </w:rPr>
        <w:t>«</w:t>
      </w:r>
      <w:r w:rsidR="00ED237E" w:rsidRPr="0052578A">
        <w:rPr>
          <w:rFonts w:asciiTheme="majorHAnsi" w:hAnsiTheme="majorHAnsi"/>
          <w:sz w:val="24"/>
          <w:szCs w:val="24"/>
        </w:rPr>
        <w:t>.</w:t>
      </w:r>
    </w:p>
    <w:p w14:paraId="6472F6F0" w14:textId="77777777" w:rsidR="00ED237E" w:rsidRPr="00B54461" w:rsidRDefault="00ED237E" w:rsidP="00954B58">
      <w:pPr>
        <w:rPr>
          <w:rFonts w:asciiTheme="majorHAnsi" w:hAnsiTheme="majorHAnsi"/>
          <w:sz w:val="24"/>
          <w:szCs w:val="24"/>
        </w:rPr>
      </w:pPr>
    </w:p>
    <w:p w14:paraId="29783B2B" w14:textId="77777777" w:rsidR="00ED237E" w:rsidRPr="00B54461" w:rsidRDefault="00ED237E" w:rsidP="00954B58">
      <w:pPr>
        <w:rPr>
          <w:rFonts w:asciiTheme="majorHAnsi" w:hAnsiTheme="majorHAnsi"/>
          <w:sz w:val="24"/>
          <w:szCs w:val="24"/>
        </w:rPr>
      </w:pPr>
    </w:p>
    <w:p w14:paraId="04829C45" w14:textId="77777777" w:rsidR="003722CA" w:rsidRPr="00B54461" w:rsidRDefault="003722CA" w:rsidP="00954B58">
      <w:pPr>
        <w:rPr>
          <w:rFonts w:asciiTheme="majorHAnsi" w:hAnsiTheme="majorHAnsi"/>
          <w:sz w:val="24"/>
          <w:szCs w:val="24"/>
        </w:rPr>
      </w:pPr>
    </w:p>
    <w:p w14:paraId="21B1A6A9" w14:textId="77777777" w:rsidR="0027268F" w:rsidRPr="00B54461" w:rsidRDefault="00ED237E" w:rsidP="00954B58">
      <w:pPr>
        <w:rPr>
          <w:rFonts w:asciiTheme="majorHAnsi" w:hAnsiTheme="majorHAnsi"/>
          <w:sz w:val="24"/>
          <w:szCs w:val="24"/>
        </w:rPr>
      </w:pPr>
      <w:r w:rsidRPr="00B54461">
        <w:rPr>
          <w:rFonts w:asciiTheme="majorHAnsi" w:hAnsiTheme="majorHAnsi"/>
          <w:sz w:val="24"/>
          <w:szCs w:val="24"/>
        </w:rPr>
        <w:t xml:space="preserve"> </w:t>
      </w:r>
    </w:p>
    <w:p w14:paraId="37535F96" w14:textId="77777777" w:rsidR="00ED237E" w:rsidRPr="00B7031E" w:rsidRDefault="00ED237E" w:rsidP="00954B58">
      <w:pPr>
        <w:rPr>
          <w:rFonts w:asciiTheme="majorHAnsi" w:hAnsiTheme="majorHAnsi" w:cs="Arial"/>
          <w:sz w:val="24"/>
          <w:szCs w:val="24"/>
        </w:rPr>
      </w:pPr>
      <w:r w:rsidRPr="00B54461">
        <w:rPr>
          <w:rFonts w:asciiTheme="majorHAnsi" w:hAnsiTheme="majorHAnsi" w:cs="Arial"/>
          <w:sz w:val="24"/>
          <w:szCs w:val="24"/>
        </w:rPr>
        <w:tab/>
      </w:r>
      <w:r w:rsidRPr="00B7031E">
        <w:rPr>
          <w:rFonts w:asciiTheme="majorHAnsi" w:hAnsiTheme="majorHAnsi" w:cs="Arial"/>
          <w:sz w:val="24"/>
          <w:szCs w:val="24"/>
        </w:rPr>
        <w:tab/>
      </w:r>
      <w:r w:rsidRPr="00B7031E">
        <w:rPr>
          <w:rFonts w:asciiTheme="majorHAnsi" w:hAnsiTheme="majorHAnsi" w:cs="Arial"/>
          <w:sz w:val="24"/>
          <w:szCs w:val="24"/>
        </w:rPr>
        <w:tab/>
      </w:r>
      <w:r w:rsidRPr="00B7031E">
        <w:rPr>
          <w:rFonts w:asciiTheme="majorHAnsi" w:hAnsiTheme="majorHAnsi" w:cs="Arial"/>
          <w:sz w:val="24"/>
          <w:szCs w:val="24"/>
        </w:rPr>
        <w:tab/>
      </w:r>
    </w:p>
    <w:p w14:paraId="1486CE31" w14:textId="2A9F4065" w:rsidR="00ED237E" w:rsidRPr="00B7031E" w:rsidRDefault="00ED237E" w:rsidP="00954B58">
      <w:pPr>
        <w:rPr>
          <w:rFonts w:asciiTheme="majorHAnsi" w:hAnsiTheme="majorHAnsi" w:cs="Arial"/>
          <w:sz w:val="24"/>
          <w:szCs w:val="24"/>
        </w:rPr>
      </w:pPr>
      <w:r w:rsidRPr="00B7031E">
        <w:rPr>
          <w:rFonts w:asciiTheme="majorHAnsi" w:hAnsiTheme="majorHAnsi" w:cs="Arial"/>
          <w:sz w:val="24"/>
          <w:szCs w:val="24"/>
        </w:rPr>
        <w:t xml:space="preserve">Ajdovščina, </w:t>
      </w:r>
      <w:r w:rsidR="003443D5">
        <w:rPr>
          <w:rFonts w:asciiTheme="majorHAnsi" w:hAnsiTheme="majorHAnsi" w:cs="Arial"/>
          <w:sz w:val="24"/>
          <w:szCs w:val="24"/>
        </w:rPr>
        <w:t>27</w:t>
      </w:r>
      <w:r w:rsidR="00061B4F">
        <w:rPr>
          <w:rFonts w:asciiTheme="majorHAnsi" w:hAnsiTheme="majorHAnsi" w:cs="Arial"/>
          <w:sz w:val="24"/>
          <w:szCs w:val="24"/>
        </w:rPr>
        <w:t>.</w:t>
      </w:r>
      <w:r w:rsidR="0052578A">
        <w:rPr>
          <w:rFonts w:asciiTheme="majorHAnsi" w:hAnsiTheme="majorHAnsi" w:cs="Arial"/>
          <w:sz w:val="24"/>
          <w:szCs w:val="24"/>
        </w:rPr>
        <w:t>1</w:t>
      </w:r>
      <w:r w:rsidR="00061B4F">
        <w:rPr>
          <w:rFonts w:asciiTheme="majorHAnsi" w:hAnsiTheme="majorHAnsi" w:cs="Arial"/>
          <w:sz w:val="24"/>
          <w:szCs w:val="24"/>
        </w:rPr>
        <w:t>.202</w:t>
      </w:r>
      <w:r w:rsidR="00EB19C1">
        <w:rPr>
          <w:rFonts w:asciiTheme="majorHAnsi" w:hAnsiTheme="majorHAnsi" w:cs="Arial"/>
          <w:sz w:val="24"/>
          <w:szCs w:val="24"/>
        </w:rPr>
        <w:t>3</w:t>
      </w:r>
      <w:r w:rsidRPr="00B7031E">
        <w:rPr>
          <w:rFonts w:asciiTheme="majorHAnsi" w:hAnsiTheme="majorHAnsi" w:cs="Arial"/>
          <w:sz w:val="24"/>
          <w:szCs w:val="24"/>
        </w:rPr>
        <w:tab/>
        <w:t xml:space="preserve">                                                                                          </w:t>
      </w:r>
    </w:p>
    <w:p w14:paraId="4489E8F4" w14:textId="45E05CF2" w:rsidR="00ED237E" w:rsidRPr="00B54461" w:rsidRDefault="003628EC" w:rsidP="007702CE">
      <w:pPr>
        <w:ind w:left="5812"/>
        <w:rPr>
          <w:rFonts w:asciiTheme="majorHAnsi" w:hAnsiTheme="majorHAnsi" w:cs="Arial"/>
          <w:sz w:val="24"/>
          <w:szCs w:val="24"/>
        </w:rPr>
      </w:pPr>
      <w:r w:rsidRPr="00B54461">
        <w:rPr>
          <w:rFonts w:asciiTheme="majorHAnsi" w:hAnsiTheme="majorHAnsi" w:cs="Arial"/>
          <w:sz w:val="24"/>
          <w:szCs w:val="24"/>
        </w:rPr>
        <w:t>Občina Ajdovščina</w:t>
      </w:r>
      <w:r w:rsidR="00ED237E" w:rsidRPr="00B54461">
        <w:rPr>
          <w:rFonts w:asciiTheme="majorHAnsi" w:hAnsiTheme="majorHAnsi" w:cs="Arial"/>
          <w:sz w:val="24"/>
          <w:szCs w:val="24"/>
        </w:rPr>
        <w:t xml:space="preserve"> </w:t>
      </w:r>
    </w:p>
    <w:p w14:paraId="79BA9F85" w14:textId="3E2D1949" w:rsidR="00ED237E" w:rsidRDefault="00ED237E" w:rsidP="007702CE">
      <w:pPr>
        <w:ind w:left="5812"/>
        <w:rPr>
          <w:rFonts w:asciiTheme="majorHAnsi" w:hAnsiTheme="majorHAnsi" w:cs="Arial"/>
          <w:sz w:val="24"/>
          <w:szCs w:val="24"/>
        </w:rPr>
      </w:pPr>
      <w:r w:rsidRPr="00B54461">
        <w:rPr>
          <w:rFonts w:asciiTheme="majorHAnsi" w:hAnsiTheme="majorHAnsi" w:cs="Arial"/>
          <w:sz w:val="24"/>
          <w:szCs w:val="24"/>
        </w:rPr>
        <w:t xml:space="preserve">Tadej </w:t>
      </w:r>
      <w:proofErr w:type="spellStart"/>
      <w:r w:rsidRPr="00B54461">
        <w:rPr>
          <w:rFonts w:asciiTheme="majorHAnsi" w:hAnsiTheme="majorHAnsi" w:cs="Arial"/>
          <w:sz w:val="24"/>
          <w:szCs w:val="24"/>
        </w:rPr>
        <w:t>Beočanin</w:t>
      </w:r>
      <w:proofErr w:type="spellEnd"/>
      <w:r w:rsidR="00106B72">
        <w:rPr>
          <w:rFonts w:asciiTheme="majorHAnsi" w:hAnsiTheme="majorHAnsi" w:cs="Arial"/>
          <w:sz w:val="24"/>
          <w:szCs w:val="24"/>
        </w:rPr>
        <w:t>,</w:t>
      </w:r>
    </w:p>
    <w:p w14:paraId="0786AB14" w14:textId="413D19FE" w:rsidR="00DA491E" w:rsidRPr="00B54461" w:rsidRDefault="000F66B4" w:rsidP="000F66B4">
      <w:pPr>
        <w:ind w:left="5812"/>
        <w:rPr>
          <w:rFonts w:asciiTheme="majorHAnsi" w:hAnsiTheme="majorHAnsi" w:cs="Arial"/>
          <w:sz w:val="24"/>
          <w:szCs w:val="24"/>
        </w:rPr>
      </w:pPr>
      <w:r>
        <w:rPr>
          <w:rFonts w:asciiTheme="majorHAnsi" w:hAnsiTheme="majorHAnsi" w:cs="Arial"/>
          <w:sz w:val="24"/>
          <w:szCs w:val="24"/>
        </w:rPr>
        <w:t xml:space="preserve">      </w:t>
      </w:r>
      <w:r w:rsidR="00106B72">
        <w:rPr>
          <w:rFonts w:asciiTheme="majorHAnsi" w:hAnsiTheme="majorHAnsi" w:cs="Arial"/>
          <w:sz w:val="24"/>
          <w:szCs w:val="24"/>
        </w:rPr>
        <w:t>župan</w:t>
      </w:r>
    </w:p>
    <w:p w14:paraId="54EAEC5F" w14:textId="090706B9" w:rsidR="006059C9" w:rsidRPr="006059C9" w:rsidRDefault="000F66B4" w:rsidP="0052578A">
      <w:pPr>
        <w:tabs>
          <w:tab w:val="left" w:pos="6435"/>
        </w:tabs>
        <w:rPr>
          <w:rFonts w:ascii="Calibri Light" w:eastAsia="Times New Roman" w:hAnsi="Calibri Light" w:cs="Calibri Light"/>
          <w:sz w:val="24"/>
          <w:szCs w:val="24"/>
        </w:rPr>
      </w:pPr>
      <w:r>
        <w:rPr>
          <w:rFonts w:asciiTheme="majorHAnsi" w:hAnsiTheme="majorHAnsi"/>
          <w:b/>
          <w:bCs/>
          <w:sz w:val="24"/>
          <w:szCs w:val="24"/>
        </w:rPr>
        <w:t xml:space="preserve">                                                                                           </w:t>
      </w:r>
    </w:p>
    <w:p w14:paraId="545DD82F" w14:textId="1AE93922" w:rsidR="00ED237E" w:rsidRDefault="00ED237E" w:rsidP="00954B58">
      <w:pPr>
        <w:rPr>
          <w:rFonts w:asciiTheme="majorHAnsi" w:hAnsiTheme="majorHAnsi" w:cs="Arial"/>
          <w:b/>
          <w:sz w:val="24"/>
          <w:szCs w:val="24"/>
        </w:rPr>
      </w:pPr>
    </w:p>
    <w:p w14:paraId="004184CD" w14:textId="6C906FD5" w:rsidR="000F66B4" w:rsidRDefault="000F66B4" w:rsidP="00954B58">
      <w:pPr>
        <w:rPr>
          <w:rFonts w:asciiTheme="majorHAnsi" w:hAnsiTheme="majorHAnsi" w:cs="Arial"/>
          <w:b/>
          <w:sz w:val="24"/>
          <w:szCs w:val="24"/>
        </w:rPr>
      </w:pPr>
    </w:p>
    <w:p w14:paraId="7C1F2388" w14:textId="51A308DF" w:rsidR="000F66B4" w:rsidRDefault="000F66B4" w:rsidP="00954B58">
      <w:pPr>
        <w:rPr>
          <w:rFonts w:asciiTheme="majorHAnsi" w:hAnsiTheme="majorHAnsi" w:cs="Arial"/>
          <w:b/>
          <w:sz w:val="24"/>
          <w:szCs w:val="24"/>
        </w:rPr>
      </w:pPr>
    </w:p>
    <w:p w14:paraId="76984593" w14:textId="4AB20E30" w:rsidR="000F66B4" w:rsidRDefault="000F66B4" w:rsidP="00954B58">
      <w:pPr>
        <w:rPr>
          <w:rFonts w:asciiTheme="majorHAnsi" w:hAnsiTheme="majorHAnsi" w:cs="Arial"/>
          <w:b/>
          <w:sz w:val="24"/>
          <w:szCs w:val="24"/>
        </w:rPr>
      </w:pPr>
    </w:p>
    <w:p w14:paraId="2BD735F5" w14:textId="7A3DCEC5" w:rsidR="000F66B4" w:rsidRDefault="000F66B4" w:rsidP="00954B58">
      <w:pPr>
        <w:rPr>
          <w:rFonts w:asciiTheme="majorHAnsi" w:hAnsiTheme="majorHAnsi" w:cs="Arial"/>
          <w:b/>
          <w:sz w:val="24"/>
          <w:szCs w:val="24"/>
        </w:rPr>
      </w:pPr>
    </w:p>
    <w:p w14:paraId="30324272" w14:textId="132BD207" w:rsidR="000F66B4" w:rsidRDefault="000F66B4" w:rsidP="00954B58">
      <w:pPr>
        <w:rPr>
          <w:rFonts w:asciiTheme="majorHAnsi" w:hAnsiTheme="majorHAnsi" w:cs="Arial"/>
          <w:b/>
          <w:sz w:val="24"/>
          <w:szCs w:val="24"/>
        </w:rPr>
      </w:pPr>
    </w:p>
    <w:p w14:paraId="13251C61" w14:textId="11BE73CE" w:rsidR="000F66B4" w:rsidRDefault="000F66B4" w:rsidP="00954B58">
      <w:pPr>
        <w:rPr>
          <w:rFonts w:asciiTheme="majorHAnsi" w:hAnsiTheme="majorHAnsi" w:cs="Arial"/>
          <w:b/>
          <w:sz w:val="24"/>
          <w:szCs w:val="24"/>
        </w:rPr>
      </w:pPr>
    </w:p>
    <w:p w14:paraId="526D7303" w14:textId="4BE21760" w:rsidR="000F66B4" w:rsidRDefault="000F66B4" w:rsidP="00954B58">
      <w:pPr>
        <w:rPr>
          <w:rFonts w:asciiTheme="majorHAnsi" w:hAnsiTheme="majorHAnsi" w:cs="Arial"/>
          <w:b/>
          <w:sz w:val="24"/>
          <w:szCs w:val="24"/>
        </w:rPr>
      </w:pPr>
    </w:p>
    <w:p w14:paraId="3BA79D2F" w14:textId="2845EFB7" w:rsidR="000F66B4" w:rsidRDefault="000F66B4" w:rsidP="00954B58">
      <w:pPr>
        <w:rPr>
          <w:rFonts w:asciiTheme="majorHAnsi" w:hAnsiTheme="majorHAnsi" w:cs="Arial"/>
          <w:b/>
          <w:sz w:val="24"/>
          <w:szCs w:val="24"/>
        </w:rPr>
      </w:pPr>
    </w:p>
    <w:p w14:paraId="1E09F894" w14:textId="7F9208F9" w:rsidR="000F66B4" w:rsidRDefault="000F66B4" w:rsidP="00954B58">
      <w:pPr>
        <w:rPr>
          <w:rFonts w:asciiTheme="majorHAnsi" w:hAnsiTheme="majorHAnsi" w:cs="Arial"/>
          <w:b/>
          <w:sz w:val="24"/>
          <w:szCs w:val="24"/>
        </w:rPr>
      </w:pPr>
    </w:p>
    <w:p w14:paraId="206F360A" w14:textId="6578E197" w:rsidR="000F66B4" w:rsidRDefault="000F66B4" w:rsidP="00954B58">
      <w:pPr>
        <w:rPr>
          <w:rFonts w:asciiTheme="majorHAnsi" w:hAnsiTheme="majorHAnsi" w:cs="Arial"/>
          <w:b/>
          <w:sz w:val="24"/>
          <w:szCs w:val="24"/>
        </w:rPr>
      </w:pPr>
    </w:p>
    <w:p w14:paraId="69735464" w14:textId="087967CF" w:rsidR="000F66B4" w:rsidRDefault="000F66B4" w:rsidP="00954B58">
      <w:pPr>
        <w:rPr>
          <w:rFonts w:asciiTheme="majorHAnsi" w:hAnsiTheme="majorHAnsi" w:cs="Arial"/>
          <w:b/>
          <w:sz w:val="24"/>
          <w:szCs w:val="24"/>
        </w:rPr>
      </w:pPr>
    </w:p>
    <w:p w14:paraId="34901DC2" w14:textId="17D25FBD" w:rsidR="000F66B4" w:rsidRDefault="000F66B4" w:rsidP="00954B58">
      <w:pPr>
        <w:rPr>
          <w:rFonts w:asciiTheme="majorHAnsi" w:hAnsiTheme="majorHAnsi" w:cs="Arial"/>
          <w:b/>
          <w:sz w:val="24"/>
          <w:szCs w:val="24"/>
        </w:rPr>
      </w:pPr>
    </w:p>
    <w:p w14:paraId="7CAF9B57" w14:textId="77E755F5" w:rsidR="000F66B4" w:rsidRDefault="000F66B4" w:rsidP="00954B58">
      <w:pPr>
        <w:rPr>
          <w:rFonts w:asciiTheme="majorHAnsi" w:hAnsiTheme="majorHAnsi" w:cs="Arial"/>
          <w:b/>
          <w:sz w:val="24"/>
          <w:szCs w:val="24"/>
        </w:rPr>
      </w:pPr>
    </w:p>
    <w:p w14:paraId="00D993DD" w14:textId="360A4281" w:rsidR="000F66B4" w:rsidRDefault="000F66B4" w:rsidP="00954B58">
      <w:pPr>
        <w:rPr>
          <w:rFonts w:asciiTheme="majorHAnsi" w:hAnsiTheme="majorHAnsi" w:cs="Arial"/>
          <w:b/>
          <w:sz w:val="24"/>
          <w:szCs w:val="24"/>
        </w:rPr>
      </w:pPr>
    </w:p>
    <w:p w14:paraId="42A611B3" w14:textId="7801E63A" w:rsidR="000F66B4" w:rsidRDefault="000F66B4" w:rsidP="00954B58">
      <w:pPr>
        <w:rPr>
          <w:rFonts w:asciiTheme="majorHAnsi" w:hAnsiTheme="majorHAnsi" w:cs="Arial"/>
          <w:b/>
          <w:sz w:val="24"/>
          <w:szCs w:val="24"/>
        </w:rPr>
      </w:pPr>
    </w:p>
    <w:p w14:paraId="7BEA35FA" w14:textId="71AED85E" w:rsidR="000F66B4" w:rsidRDefault="000F66B4" w:rsidP="00954B58">
      <w:pPr>
        <w:rPr>
          <w:rFonts w:asciiTheme="majorHAnsi" w:hAnsiTheme="majorHAnsi" w:cs="Arial"/>
          <w:b/>
          <w:sz w:val="24"/>
          <w:szCs w:val="24"/>
        </w:rPr>
      </w:pPr>
    </w:p>
    <w:p w14:paraId="5BAF8908" w14:textId="7828CD8C" w:rsidR="0052578A" w:rsidRDefault="0052578A" w:rsidP="00954B58">
      <w:pPr>
        <w:rPr>
          <w:rFonts w:asciiTheme="majorHAnsi" w:hAnsiTheme="majorHAnsi" w:cs="Arial"/>
          <w:b/>
          <w:sz w:val="24"/>
          <w:szCs w:val="24"/>
        </w:rPr>
      </w:pPr>
    </w:p>
    <w:p w14:paraId="5062654D" w14:textId="77777777" w:rsidR="0052578A" w:rsidRDefault="0052578A" w:rsidP="00954B58">
      <w:pPr>
        <w:rPr>
          <w:rFonts w:asciiTheme="majorHAnsi" w:hAnsiTheme="majorHAnsi" w:cs="Arial"/>
          <w:b/>
          <w:sz w:val="24"/>
          <w:szCs w:val="24"/>
        </w:rPr>
      </w:pPr>
    </w:p>
    <w:p w14:paraId="3A987E57" w14:textId="07339897" w:rsidR="000F66B4" w:rsidRDefault="000F66B4" w:rsidP="00954B58">
      <w:pPr>
        <w:rPr>
          <w:rFonts w:asciiTheme="majorHAnsi" w:hAnsiTheme="majorHAnsi" w:cs="Arial"/>
          <w:b/>
          <w:sz w:val="24"/>
          <w:szCs w:val="24"/>
        </w:rPr>
      </w:pPr>
    </w:p>
    <w:p w14:paraId="6171892F" w14:textId="77777777" w:rsidR="000F66B4" w:rsidRPr="00B54461" w:rsidRDefault="000F66B4" w:rsidP="00954B58">
      <w:pPr>
        <w:rPr>
          <w:rFonts w:asciiTheme="majorHAnsi" w:hAnsiTheme="majorHAnsi" w:cs="Arial"/>
          <w:b/>
          <w:sz w:val="24"/>
          <w:szCs w:val="24"/>
        </w:rPr>
      </w:pPr>
    </w:p>
    <w:p w14:paraId="2F3B6C93" w14:textId="77777777" w:rsidR="004B1AD6" w:rsidRPr="003B5E4A" w:rsidRDefault="00347C4C" w:rsidP="00954B58">
      <w:pPr>
        <w:rPr>
          <w:rFonts w:asciiTheme="majorHAnsi" w:hAnsiTheme="majorHAnsi" w:cs="Arial"/>
          <w:b/>
          <w:sz w:val="24"/>
          <w:szCs w:val="24"/>
        </w:rPr>
      </w:pPr>
      <w:r w:rsidRPr="003B5E4A">
        <w:rPr>
          <w:rFonts w:asciiTheme="majorHAnsi" w:hAnsiTheme="majorHAnsi" w:cs="Arial"/>
          <w:b/>
          <w:sz w:val="24"/>
          <w:szCs w:val="24"/>
        </w:rPr>
        <w:lastRenderedPageBreak/>
        <w:t>Kazalo:</w:t>
      </w:r>
    </w:p>
    <w:p w14:paraId="15C113A7" w14:textId="77777777" w:rsidR="00347C4C" w:rsidRPr="003B5E4A" w:rsidRDefault="00347C4C" w:rsidP="00954B58">
      <w:pPr>
        <w:rPr>
          <w:rFonts w:asciiTheme="majorHAnsi" w:hAnsiTheme="majorHAnsi" w:cs="Arial"/>
        </w:rPr>
      </w:pPr>
    </w:p>
    <w:p w14:paraId="20DED073" w14:textId="10CB4058" w:rsidR="00D168A6" w:rsidRDefault="003B5E4A">
      <w:pPr>
        <w:pStyle w:val="Kazalovsebine1"/>
        <w:rPr>
          <w:rFonts w:asciiTheme="minorHAnsi" w:eastAsiaTheme="minorEastAsia" w:hAnsiTheme="minorHAnsi" w:cstheme="minorBidi"/>
          <w:noProof/>
        </w:rPr>
      </w:pPr>
      <w:r w:rsidRPr="006C4B6E">
        <w:rPr>
          <w:rFonts w:cstheme="majorHAnsi"/>
        </w:rPr>
        <w:fldChar w:fldCharType="begin"/>
      </w:r>
      <w:r w:rsidRPr="006C4B6E">
        <w:rPr>
          <w:rFonts w:cstheme="majorHAnsi"/>
        </w:rPr>
        <w:instrText xml:space="preserve"> TOC \o "1-4" \u </w:instrText>
      </w:r>
      <w:r w:rsidRPr="006C4B6E">
        <w:rPr>
          <w:rFonts w:cstheme="majorHAnsi"/>
        </w:rPr>
        <w:fldChar w:fldCharType="separate"/>
      </w:r>
      <w:r w:rsidR="00D168A6" w:rsidRPr="009A6DBB">
        <w:rPr>
          <w:noProof/>
        </w:rPr>
        <w:t>VABILO K ODDAJI PONUDB</w:t>
      </w:r>
      <w:r w:rsidR="00D168A6">
        <w:rPr>
          <w:noProof/>
        </w:rPr>
        <w:tab/>
      </w:r>
      <w:r w:rsidR="00D168A6">
        <w:rPr>
          <w:noProof/>
        </w:rPr>
        <w:fldChar w:fldCharType="begin"/>
      </w:r>
      <w:r w:rsidR="00D168A6">
        <w:rPr>
          <w:noProof/>
        </w:rPr>
        <w:instrText xml:space="preserve"> PAGEREF _Toc123894987 \h </w:instrText>
      </w:r>
      <w:r w:rsidR="00D168A6">
        <w:rPr>
          <w:noProof/>
        </w:rPr>
      </w:r>
      <w:r w:rsidR="00D168A6">
        <w:rPr>
          <w:noProof/>
        </w:rPr>
        <w:fldChar w:fldCharType="separate"/>
      </w:r>
      <w:r w:rsidR="001F7AF2">
        <w:rPr>
          <w:noProof/>
        </w:rPr>
        <w:t>2</w:t>
      </w:r>
      <w:r w:rsidR="00D168A6">
        <w:rPr>
          <w:noProof/>
        </w:rPr>
        <w:fldChar w:fldCharType="end"/>
      </w:r>
    </w:p>
    <w:p w14:paraId="1EEFA073" w14:textId="483DA766" w:rsidR="00D168A6" w:rsidRDefault="00D168A6">
      <w:pPr>
        <w:pStyle w:val="Kazalovsebine1"/>
        <w:rPr>
          <w:rFonts w:asciiTheme="minorHAnsi" w:eastAsiaTheme="minorEastAsia" w:hAnsiTheme="minorHAnsi" w:cstheme="minorBidi"/>
          <w:noProof/>
        </w:rPr>
      </w:pPr>
      <w:r w:rsidRPr="009A6DBB">
        <w:rPr>
          <w:noProof/>
        </w:rPr>
        <w:t>1.</w:t>
      </w:r>
      <w:r>
        <w:rPr>
          <w:rFonts w:asciiTheme="minorHAnsi" w:eastAsiaTheme="minorEastAsia" w:hAnsiTheme="minorHAnsi" w:cstheme="minorBidi"/>
          <w:noProof/>
        </w:rPr>
        <w:tab/>
      </w:r>
      <w:r w:rsidRPr="009A6DBB">
        <w:rPr>
          <w:noProof/>
        </w:rPr>
        <w:t>POSTOPEK ODDAJE JAVNEGA NAROČILA</w:t>
      </w:r>
      <w:r>
        <w:rPr>
          <w:noProof/>
        </w:rPr>
        <w:tab/>
      </w:r>
      <w:r>
        <w:rPr>
          <w:noProof/>
        </w:rPr>
        <w:fldChar w:fldCharType="begin"/>
      </w:r>
      <w:r>
        <w:rPr>
          <w:noProof/>
        </w:rPr>
        <w:instrText xml:space="preserve"> PAGEREF _Toc123894988 \h </w:instrText>
      </w:r>
      <w:r>
        <w:rPr>
          <w:noProof/>
        </w:rPr>
      </w:r>
      <w:r>
        <w:rPr>
          <w:noProof/>
        </w:rPr>
        <w:fldChar w:fldCharType="separate"/>
      </w:r>
      <w:r w:rsidR="001F7AF2">
        <w:rPr>
          <w:noProof/>
        </w:rPr>
        <w:t>4</w:t>
      </w:r>
      <w:r>
        <w:rPr>
          <w:noProof/>
        </w:rPr>
        <w:fldChar w:fldCharType="end"/>
      </w:r>
    </w:p>
    <w:p w14:paraId="69EB18FE" w14:textId="758E6E39"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1.1.</w:t>
      </w:r>
      <w:r w:rsidRPr="00D168A6">
        <w:rPr>
          <w:rFonts w:asciiTheme="majorHAnsi" w:eastAsiaTheme="minorEastAsia" w:hAnsiTheme="majorHAnsi" w:cstheme="majorHAnsi"/>
          <w:noProof/>
        </w:rPr>
        <w:tab/>
      </w:r>
      <w:r w:rsidRPr="00D168A6">
        <w:rPr>
          <w:rFonts w:asciiTheme="majorHAnsi" w:hAnsiTheme="majorHAnsi" w:cstheme="majorHAnsi"/>
          <w:noProof/>
        </w:rPr>
        <w:t>Podatki o naročniku in predmetu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_Toc123894989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4</w:t>
      </w:r>
      <w:r w:rsidRPr="00D168A6">
        <w:rPr>
          <w:rFonts w:asciiTheme="majorHAnsi" w:hAnsiTheme="majorHAnsi" w:cstheme="majorHAnsi"/>
          <w:noProof/>
        </w:rPr>
        <w:fldChar w:fldCharType="end"/>
      </w:r>
    </w:p>
    <w:p w14:paraId="7B2AB178" w14:textId="2BEDBABE"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1.2.</w:t>
      </w:r>
      <w:r w:rsidRPr="00D168A6">
        <w:rPr>
          <w:rFonts w:asciiTheme="majorHAnsi" w:eastAsiaTheme="minorEastAsia" w:hAnsiTheme="majorHAnsi" w:cstheme="majorHAnsi"/>
          <w:noProof/>
        </w:rPr>
        <w:tab/>
      </w:r>
      <w:r w:rsidRPr="00D168A6">
        <w:rPr>
          <w:rFonts w:asciiTheme="majorHAnsi" w:hAnsiTheme="majorHAnsi" w:cstheme="majorHAnsi"/>
          <w:noProof/>
        </w:rPr>
        <w:t>Tehnične zahteve predmeta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5</w:t>
      </w:r>
      <w:r w:rsidRPr="00D168A6">
        <w:rPr>
          <w:rFonts w:asciiTheme="majorHAnsi" w:hAnsiTheme="majorHAnsi" w:cstheme="majorHAnsi"/>
          <w:noProof/>
        </w:rPr>
        <w:fldChar w:fldCharType="end"/>
      </w:r>
    </w:p>
    <w:p w14:paraId="2FE749B2" w14:textId="5FC35610"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1.3.</w:t>
      </w:r>
      <w:r w:rsidRPr="00D168A6">
        <w:rPr>
          <w:rFonts w:asciiTheme="majorHAnsi" w:eastAsiaTheme="minorEastAsia" w:hAnsiTheme="majorHAnsi" w:cstheme="majorHAnsi"/>
          <w:noProof/>
        </w:rPr>
        <w:tab/>
      </w:r>
      <w:r w:rsidRPr="00D168A6">
        <w:rPr>
          <w:rFonts w:asciiTheme="majorHAnsi" w:hAnsiTheme="majorHAnsi" w:cstheme="majorHAnsi"/>
          <w:noProof/>
        </w:rPr>
        <w:t>Pravna podlaga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5</w:t>
      </w:r>
      <w:r w:rsidRPr="00D168A6">
        <w:rPr>
          <w:rFonts w:asciiTheme="majorHAnsi" w:hAnsiTheme="majorHAnsi" w:cstheme="majorHAnsi"/>
          <w:noProof/>
        </w:rPr>
        <w:fldChar w:fldCharType="end"/>
      </w:r>
    </w:p>
    <w:p w14:paraId="57030A4E" w14:textId="440E7F88"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1.4.</w:t>
      </w:r>
      <w:r w:rsidRPr="00D168A6">
        <w:rPr>
          <w:rFonts w:asciiTheme="majorHAnsi" w:eastAsiaTheme="minorEastAsia" w:hAnsiTheme="majorHAnsi" w:cstheme="majorHAnsi"/>
          <w:noProof/>
        </w:rPr>
        <w:tab/>
      </w:r>
      <w:r w:rsidRPr="00D168A6">
        <w:rPr>
          <w:rFonts w:asciiTheme="majorHAnsi" w:hAnsiTheme="majorHAnsi" w:cstheme="majorHAnsi"/>
          <w:noProof/>
        </w:rPr>
        <w:t>Dokumentacija v zvezi z oddajo javnega naročil in komunikacija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5</w:t>
      </w:r>
      <w:r w:rsidRPr="00D168A6">
        <w:rPr>
          <w:rFonts w:asciiTheme="majorHAnsi" w:hAnsiTheme="majorHAnsi" w:cstheme="majorHAnsi"/>
          <w:noProof/>
        </w:rPr>
        <w:fldChar w:fldCharType="end"/>
      </w:r>
    </w:p>
    <w:p w14:paraId="2AAF279B" w14:textId="46188AB3"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1.5.</w:t>
      </w:r>
      <w:r w:rsidRPr="00D168A6">
        <w:rPr>
          <w:rFonts w:asciiTheme="majorHAnsi" w:eastAsiaTheme="minorEastAsia" w:hAnsiTheme="majorHAnsi" w:cstheme="majorHAnsi"/>
          <w:noProof/>
        </w:rPr>
        <w:tab/>
      </w:r>
      <w:r w:rsidRPr="00D168A6">
        <w:rPr>
          <w:rFonts w:asciiTheme="majorHAnsi" w:hAnsiTheme="majorHAnsi" w:cstheme="majorHAnsi"/>
          <w:noProof/>
        </w:rPr>
        <w:t>Predložitev, sprememba in umik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6</w:t>
      </w:r>
      <w:r w:rsidRPr="00D168A6">
        <w:rPr>
          <w:rFonts w:asciiTheme="majorHAnsi" w:hAnsiTheme="majorHAnsi" w:cstheme="majorHAnsi"/>
          <w:noProof/>
        </w:rPr>
        <w:fldChar w:fldCharType="end"/>
      </w:r>
    </w:p>
    <w:p w14:paraId="1C8F33E9" w14:textId="7B4B550A"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1.6.</w:t>
      </w:r>
      <w:r w:rsidRPr="00D168A6">
        <w:rPr>
          <w:rFonts w:asciiTheme="majorHAnsi" w:eastAsiaTheme="minorEastAsia" w:hAnsiTheme="majorHAnsi" w:cstheme="majorHAnsi"/>
          <w:noProof/>
        </w:rPr>
        <w:tab/>
      </w:r>
      <w:r w:rsidRPr="00D168A6">
        <w:rPr>
          <w:rFonts w:asciiTheme="majorHAnsi" w:hAnsiTheme="majorHAnsi" w:cstheme="majorHAnsi"/>
          <w:noProof/>
        </w:rPr>
        <w:t>Odpiranje ponudb</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6</w:t>
      </w:r>
      <w:r w:rsidRPr="00D168A6">
        <w:rPr>
          <w:rFonts w:asciiTheme="majorHAnsi" w:hAnsiTheme="majorHAnsi" w:cstheme="majorHAnsi"/>
          <w:noProof/>
        </w:rPr>
        <w:fldChar w:fldCharType="end"/>
      </w:r>
    </w:p>
    <w:p w14:paraId="3CC739E0" w14:textId="6B321A82"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1.7.</w:t>
      </w:r>
      <w:r w:rsidRPr="00D168A6">
        <w:rPr>
          <w:rFonts w:asciiTheme="majorHAnsi" w:eastAsiaTheme="minorEastAsia" w:hAnsiTheme="majorHAnsi" w:cstheme="majorHAnsi"/>
          <w:noProof/>
        </w:rPr>
        <w:tab/>
      </w:r>
      <w:r w:rsidRPr="00D168A6">
        <w:rPr>
          <w:rFonts w:asciiTheme="majorHAnsi" w:hAnsiTheme="majorHAnsi" w:cstheme="majorHAnsi"/>
          <w:noProof/>
        </w:rPr>
        <w:t>Merila za oddajo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6</w:t>
      </w:r>
      <w:r w:rsidRPr="00D168A6">
        <w:rPr>
          <w:rFonts w:asciiTheme="majorHAnsi" w:hAnsiTheme="majorHAnsi" w:cstheme="majorHAnsi"/>
          <w:noProof/>
        </w:rPr>
        <w:fldChar w:fldCharType="end"/>
      </w:r>
    </w:p>
    <w:p w14:paraId="4204241C" w14:textId="51A0F594"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1.8.</w:t>
      </w:r>
      <w:r w:rsidRPr="00D168A6">
        <w:rPr>
          <w:rFonts w:asciiTheme="majorHAnsi" w:eastAsiaTheme="minorEastAsia" w:hAnsiTheme="majorHAnsi" w:cstheme="majorHAnsi"/>
          <w:noProof/>
        </w:rPr>
        <w:tab/>
      </w:r>
      <w:r w:rsidRPr="00D168A6">
        <w:rPr>
          <w:rFonts w:asciiTheme="majorHAnsi" w:hAnsiTheme="majorHAnsi" w:cstheme="majorHAnsi"/>
          <w:noProof/>
        </w:rPr>
        <w:t>Obvestilo o odločitvi o oddaji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7</w:t>
      </w:r>
      <w:r w:rsidRPr="00D168A6">
        <w:rPr>
          <w:rFonts w:asciiTheme="majorHAnsi" w:hAnsiTheme="majorHAnsi" w:cstheme="majorHAnsi"/>
          <w:noProof/>
        </w:rPr>
        <w:fldChar w:fldCharType="end"/>
      </w:r>
    </w:p>
    <w:p w14:paraId="33EA28EE" w14:textId="6111F503"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1.9.</w:t>
      </w:r>
      <w:r w:rsidRPr="00D168A6">
        <w:rPr>
          <w:rFonts w:asciiTheme="majorHAnsi" w:eastAsiaTheme="minorEastAsia" w:hAnsiTheme="majorHAnsi" w:cstheme="majorHAnsi"/>
          <w:noProof/>
        </w:rPr>
        <w:tab/>
      </w:r>
      <w:r w:rsidRPr="00D168A6">
        <w:rPr>
          <w:rFonts w:asciiTheme="majorHAnsi" w:hAnsiTheme="majorHAnsi" w:cstheme="majorHAnsi"/>
          <w:noProof/>
        </w:rPr>
        <w:t>Odstop od izvedbe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7</w:t>
      </w:r>
      <w:r w:rsidRPr="00D168A6">
        <w:rPr>
          <w:rFonts w:asciiTheme="majorHAnsi" w:hAnsiTheme="majorHAnsi" w:cstheme="majorHAnsi"/>
          <w:noProof/>
        </w:rPr>
        <w:fldChar w:fldCharType="end"/>
      </w:r>
    </w:p>
    <w:p w14:paraId="3930F55F" w14:textId="3126FD02"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1.10.</w:t>
      </w:r>
      <w:r w:rsidRPr="00D168A6">
        <w:rPr>
          <w:rFonts w:asciiTheme="majorHAnsi" w:eastAsiaTheme="minorEastAsia" w:hAnsiTheme="majorHAnsi" w:cstheme="majorHAnsi"/>
          <w:noProof/>
        </w:rPr>
        <w:tab/>
      </w:r>
      <w:r w:rsidRPr="00D168A6">
        <w:rPr>
          <w:rFonts w:asciiTheme="majorHAnsi" w:hAnsiTheme="majorHAnsi" w:cstheme="majorHAnsi"/>
          <w:noProof/>
        </w:rPr>
        <w:t>Sklenitev pogodbe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7</w:t>
      </w:r>
      <w:r w:rsidRPr="00D168A6">
        <w:rPr>
          <w:rFonts w:asciiTheme="majorHAnsi" w:hAnsiTheme="majorHAnsi" w:cstheme="majorHAnsi"/>
          <w:noProof/>
        </w:rPr>
        <w:fldChar w:fldCharType="end"/>
      </w:r>
    </w:p>
    <w:p w14:paraId="26421F38" w14:textId="024FA941"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1.11.</w:t>
      </w:r>
      <w:r w:rsidRPr="00D168A6">
        <w:rPr>
          <w:rFonts w:asciiTheme="majorHAnsi" w:eastAsiaTheme="minorEastAsia" w:hAnsiTheme="majorHAnsi" w:cstheme="majorHAnsi"/>
          <w:noProof/>
        </w:rPr>
        <w:tab/>
      </w:r>
      <w:r w:rsidRPr="00D168A6">
        <w:rPr>
          <w:rFonts w:asciiTheme="majorHAnsi" w:hAnsiTheme="majorHAnsi" w:cstheme="majorHAnsi"/>
          <w:noProof/>
        </w:rPr>
        <w:t>Stroški za izdelavo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_Toc123894999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7</w:t>
      </w:r>
      <w:r w:rsidRPr="00D168A6">
        <w:rPr>
          <w:rFonts w:asciiTheme="majorHAnsi" w:hAnsiTheme="majorHAnsi" w:cstheme="majorHAnsi"/>
          <w:noProof/>
        </w:rPr>
        <w:fldChar w:fldCharType="end"/>
      </w:r>
    </w:p>
    <w:p w14:paraId="51B47BCA" w14:textId="7D1D4FBC"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1.12.</w:t>
      </w:r>
      <w:r w:rsidRPr="00D168A6">
        <w:rPr>
          <w:rFonts w:asciiTheme="majorHAnsi" w:eastAsiaTheme="minorEastAsia" w:hAnsiTheme="majorHAnsi" w:cstheme="majorHAnsi"/>
          <w:noProof/>
        </w:rPr>
        <w:tab/>
      </w:r>
      <w:r w:rsidRPr="00D168A6">
        <w:rPr>
          <w:rFonts w:asciiTheme="majorHAnsi" w:hAnsiTheme="majorHAnsi" w:cstheme="majorHAnsi"/>
          <w:noProof/>
        </w:rPr>
        <w:t>Pravno varstvo</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8</w:t>
      </w:r>
      <w:r w:rsidRPr="00D168A6">
        <w:rPr>
          <w:rFonts w:asciiTheme="majorHAnsi" w:hAnsiTheme="majorHAnsi" w:cstheme="majorHAnsi"/>
          <w:noProof/>
        </w:rPr>
        <w:fldChar w:fldCharType="end"/>
      </w:r>
    </w:p>
    <w:p w14:paraId="13FDC30F" w14:textId="65CDA500" w:rsidR="00D168A6" w:rsidRDefault="00D168A6">
      <w:pPr>
        <w:pStyle w:val="Kazalovsebine1"/>
        <w:rPr>
          <w:rFonts w:asciiTheme="minorHAnsi" w:eastAsiaTheme="minorEastAsia" w:hAnsiTheme="minorHAnsi" w:cstheme="minorBidi"/>
          <w:noProof/>
        </w:rPr>
      </w:pPr>
      <w:r w:rsidRPr="009A6DBB">
        <w:rPr>
          <w:noProof/>
        </w:rPr>
        <w:t>2.</w:t>
      </w:r>
      <w:r>
        <w:rPr>
          <w:rFonts w:asciiTheme="minorHAnsi" w:eastAsiaTheme="minorEastAsia" w:hAnsiTheme="minorHAnsi" w:cstheme="minorBidi"/>
          <w:noProof/>
        </w:rPr>
        <w:tab/>
      </w:r>
      <w:r w:rsidRPr="009A6DBB">
        <w:rPr>
          <w:rFonts w:cstheme="majorHAnsi"/>
          <w:noProof/>
        </w:rPr>
        <w:t xml:space="preserve"> </w:t>
      </w:r>
      <w:r w:rsidRPr="009A6DBB">
        <w:rPr>
          <w:noProof/>
        </w:rPr>
        <w:t>POGOJI ZA UDELEŽBO</w:t>
      </w:r>
      <w:r>
        <w:rPr>
          <w:noProof/>
        </w:rPr>
        <w:tab/>
      </w:r>
      <w:r>
        <w:rPr>
          <w:noProof/>
        </w:rPr>
        <w:fldChar w:fldCharType="begin"/>
      </w:r>
      <w:r>
        <w:rPr>
          <w:noProof/>
        </w:rPr>
        <w:instrText xml:space="preserve"> PAGEREF _Toc123895001 \h </w:instrText>
      </w:r>
      <w:r>
        <w:rPr>
          <w:noProof/>
        </w:rPr>
      </w:r>
      <w:r>
        <w:rPr>
          <w:noProof/>
        </w:rPr>
        <w:fldChar w:fldCharType="separate"/>
      </w:r>
      <w:r w:rsidR="001F7AF2">
        <w:rPr>
          <w:noProof/>
        </w:rPr>
        <w:t>9</w:t>
      </w:r>
      <w:r>
        <w:rPr>
          <w:noProof/>
        </w:rPr>
        <w:fldChar w:fldCharType="end"/>
      </w:r>
    </w:p>
    <w:p w14:paraId="0930E5A7" w14:textId="37A25A3F"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2.1.</w:t>
      </w:r>
      <w:r w:rsidRPr="00D168A6">
        <w:rPr>
          <w:rFonts w:asciiTheme="majorHAnsi" w:eastAsiaTheme="minorEastAsia" w:hAnsiTheme="majorHAnsi" w:cstheme="majorHAnsi"/>
          <w:noProof/>
        </w:rPr>
        <w:tab/>
      </w:r>
      <w:r w:rsidRPr="00D168A6">
        <w:rPr>
          <w:rFonts w:asciiTheme="majorHAnsi" w:hAnsiTheme="majorHAnsi" w:cstheme="majorHAnsi"/>
          <w:noProof/>
        </w:rPr>
        <w:t>Izpolnjevanje pogojev za udeležbo v postopku oddaje javnega naročila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9</w:t>
      </w:r>
      <w:r w:rsidRPr="00D168A6">
        <w:rPr>
          <w:rFonts w:asciiTheme="majorHAnsi" w:hAnsiTheme="majorHAnsi" w:cstheme="majorHAnsi"/>
          <w:noProof/>
        </w:rPr>
        <w:fldChar w:fldCharType="end"/>
      </w:r>
    </w:p>
    <w:p w14:paraId="33E6EAEC" w14:textId="71452775"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2.2.</w:t>
      </w:r>
      <w:r w:rsidRPr="00D168A6">
        <w:rPr>
          <w:rFonts w:asciiTheme="majorHAnsi" w:eastAsiaTheme="minorEastAsia" w:hAnsiTheme="majorHAnsi" w:cstheme="majorHAnsi"/>
          <w:noProof/>
        </w:rPr>
        <w:tab/>
      </w:r>
      <w:r w:rsidRPr="00D168A6">
        <w:rPr>
          <w:rFonts w:asciiTheme="majorHAnsi" w:hAnsiTheme="majorHAnsi" w:cstheme="majorHAnsi"/>
          <w:noProof/>
        </w:rPr>
        <w:t>Uporaba zmogljivosti drugih subjektov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9</w:t>
      </w:r>
      <w:r w:rsidRPr="00D168A6">
        <w:rPr>
          <w:rFonts w:asciiTheme="majorHAnsi" w:hAnsiTheme="majorHAnsi" w:cstheme="majorHAnsi"/>
          <w:noProof/>
        </w:rPr>
        <w:fldChar w:fldCharType="end"/>
      </w:r>
    </w:p>
    <w:p w14:paraId="3CCF1C80" w14:textId="1080BB5E"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2.3.</w:t>
      </w:r>
      <w:r w:rsidRPr="00D168A6">
        <w:rPr>
          <w:rFonts w:asciiTheme="majorHAnsi" w:eastAsiaTheme="minorEastAsia" w:hAnsiTheme="majorHAnsi" w:cstheme="majorHAnsi"/>
          <w:noProof/>
        </w:rPr>
        <w:tab/>
      </w:r>
      <w:r w:rsidRPr="00D168A6">
        <w:rPr>
          <w:rFonts w:asciiTheme="majorHAnsi" w:hAnsiTheme="majorHAnsi" w:cstheme="majorHAnsi"/>
          <w:noProof/>
        </w:rPr>
        <w:t>Pogoji za priznanje sposobnosti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10</w:t>
      </w:r>
      <w:r w:rsidRPr="00D168A6">
        <w:rPr>
          <w:rFonts w:asciiTheme="majorHAnsi" w:hAnsiTheme="majorHAnsi" w:cstheme="majorHAnsi"/>
          <w:noProof/>
        </w:rPr>
        <w:fldChar w:fldCharType="end"/>
      </w:r>
    </w:p>
    <w:p w14:paraId="5DC8E969" w14:textId="7344B35F"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2.4.</w:t>
      </w:r>
      <w:r w:rsidRPr="00D168A6">
        <w:rPr>
          <w:rFonts w:asciiTheme="majorHAnsi" w:eastAsiaTheme="minorEastAsia" w:hAnsiTheme="majorHAnsi" w:cstheme="majorHAnsi"/>
          <w:noProof/>
        </w:rPr>
        <w:tab/>
      </w:r>
      <w:r w:rsidRPr="00D168A6">
        <w:rPr>
          <w:rFonts w:asciiTheme="majorHAnsi" w:hAnsiTheme="majorHAnsi" w:cstheme="majorHAnsi"/>
          <w:noProof/>
        </w:rPr>
        <w:t>Pogoji za sodelovanje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11</w:t>
      </w:r>
      <w:r w:rsidRPr="00D168A6">
        <w:rPr>
          <w:rFonts w:asciiTheme="majorHAnsi" w:hAnsiTheme="majorHAnsi" w:cstheme="majorHAnsi"/>
          <w:noProof/>
        </w:rPr>
        <w:fldChar w:fldCharType="end"/>
      </w:r>
    </w:p>
    <w:p w14:paraId="7FAF3848" w14:textId="4149A07A"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2.5.</w:t>
      </w:r>
      <w:r w:rsidRPr="00D168A6">
        <w:rPr>
          <w:rFonts w:asciiTheme="majorHAnsi" w:eastAsiaTheme="minorEastAsia" w:hAnsiTheme="majorHAnsi" w:cstheme="majorHAnsi"/>
          <w:noProof/>
        </w:rPr>
        <w:tab/>
      </w:r>
      <w:r w:rsidRPr="00D168A6">
        <w:rPr>
          <w:rFonts w:asciiTheme="majorHAnsi" w:hAnsiTheme="majorHAnsi" w:cstheme="majorHAnsi"/>
          <w:noProof/>
        </w:rPr>
        <w:t>Pogodbeno razmerje z naročnikom</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_Toc123895009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14</w:t>
      </w:r>
      <w:r w:rsidRPr="00D168A6">
        <w:rPr>
          <w:rFonts w:asciiTheme="majorHAnsi" w:hAnsiTheme="majorHAnsi" w:cstheme="majorHAnsi"/>
          <w:noProof/>
        </w:rPr>
        <w:fldChar w:fldCharType="end"/>
      </w:r>
    </w:p>
    <w:p w14:paraId="000F2BE1" w14:textId="12379240"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2.6.</w:t>
      </w:r>
      <w:r w:rsidRPr="00D168A6">
        <w:rPr>
          <w:rFonts w:asciiTheme="majorHAnsi" w:eastAsiaTheme="minorEastAsia" w:hAnsiTheme="majorHAnsi" w:cstheme="majorHAnsi"/>
          <w:noProof/>
        </w:rPr>
        <w:tab/>
      </w:r>
      <w:r w:rsidRPr="00D168A6">
        <w:rPr>
          <w:rFonts w:asciiTheme="majorHAnsi" w:hAnsiTheme="majorHAnsi" w:cstheme="majorHAnsi"/>
          <w:noProof/>
        </w:rPr>
        <w:t>Prepoved in omejitev poslovanja z naročnikom po ZIntPk</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14</w:t>
      </w:r>
      <w:r w:rsidRPr="00D168A6">
        <w:rPr>
          <w:rFonts w:asciiTheme="majorHAnsi" w:hAnsiTheme="majorHAnsi" w:cstheme="majorHAnsi"/>
          <w:noProof/>
        </w:rPr>
        <w:fldChar w:fldCharType="end"/>
      </w:r>
    </w:p>
    <w:p w14:paraId="611304D1" w14:textId="05DF7BC5"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2.7.</w:t>
      </w:r>
      <w:r w:rsidRPr="00D168A6">
        <w:rPr>
          <w:rFonts w:asciiTheme="majorHAnsi" w:eastAsiaTheme="minorEastAsia" w:hAnsiTheme="majorHAnsi" w:cstheme="majorHAnsi"/>
          <w:noProof/>
        </w:rPr>
        <w:tab/>
      </w:r>
      <w:r w:rsidRPr="00D168A6">
        <w:rPr>
          <w:rFonts w:asciiTheme="majorHAnsi" w:hAnsiTheme="majorHAnsi" w:cstheme="majorHAnsi"/>
          <w:noProof/>
        </w:rPr>
        <w:t>Zahtevana zavarovanja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14</w:t>
      </w:r>
      <w:r w:rsidRPr="00D168A6">
        <w:rPr>
          <w:rFonts w:asciiTheme="majorHAnsi" w:hAnsiTheme="majorHAnsi" w:cstheme="majorHAnsi"/>
          <w:noProof/>
        </w:rPr>
        <w:fldChar w:fldCharType="end"/>
      </w:r>
    </w:p>
    <w:p w14:paraId="31ACBAF7" w14:textId="1C24CB0D"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2.8.</w:t>
      </w:r>
      <w:r w:rsidRPr="00D168A6">
        <w:rPr>
          <w:rFonts w:asciiTheme="majorHAnsi" w:eastAsiaTheme="minorEastAsia" w:hAnsiTheme="majorHAnsi" w:cstheme="majorHAnsi"/>
          <w:noProof/>
        </w:rPr>
        <w:tab/>
      </w:r>
      <w:r w:rsidRPr="00D168A6">
        <w:rPr>
          <w:rFonts w:asciiTheme="majorHAnsi" w:hAnsiTheme="majorHAnsi" w:cstheme="majorHAnsi"/>
          <w:noProof/>
        </w:rPr>
        <w:t>Plačilni pogoji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16</w:t>
      </w:r>
      <w:r w:rsidRPr="00D168A6">
        <w:rPr>
          <w:rFonts w:asciiTheme="majorHAnsi" w:hAnsiTheme="majorHAnsi" w:cstheme="majorHAnsi"/>
          <w:noProof/>
        </w:rPr>
        <w:fldChar w:fldCharType="end"/>
      </w:r>
    </w:p>
    <w:p w14:paraId="4A8D7291" w14:textId="5656C9F8"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2.9.</w:t>
      </w:r>
      <w:r w:rsidRPr="00D168A6">
        <w:rPr>
          <w:rFonts w:asciiTheme="majorHAnsi" w:eastAsiaTheme="minorEastAsia" w:hAnsiTheme="majorHAnsi" w:cstheme="majorHAnsi"/>
          <w:noProof/>
        </w:rPr>
        <w:tab/>
      </w:r>
      <w:r w:rsidRPr="00D168A6">
        <w:rPr>
          <w:rFonts w:asciiTheme="majorHAnsi" w:hAnsiTheme="majorHAnsi" w:cstheme="majorHAnsi"/>
          <w:noProof/>
        </w:rPr>
        <w:t>Razdelitev predmeta naročila na postavke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17</w:t>
      </w:r>
      <w:r w:rsidRPr="00D168A6">
        <w:rPr>
          <w:rFonts w:asciiTheme="majorHAnsi" w:hAnsiTheme="majorHAnsi" w:cstheme="majorHAnsi"/>
          <w:noProof/>
        </w:rPr>
        <w:fldChar w:fldCharType="end"/>
      </w:r>
    </w:p>
    <w:p w14:paraId="2F71008A" w14:textId="406CDB6C"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2.10.</w:t>
      </w:r>
      <w:r w:rsidRPr="00D168A6">
        <w:rPr>
          <w:rFonts w:asciiTheme="majorHAnsi" w:eastAsiaTheme="minorEastAsia" w:hAnsiTheme="majorHAnsi" w:cstheme="majorHAnsi"/>
          <w:noProof/>
        </w:rPr>
        <w:tab/>
      </w:r>
      <w:r w:rsidRPr="00D168A6">
        <w:rPr>
          <w:rFonts w:asciiTheme="majorHAnsi" w:hAnsiTheme="majorHAnsi" w:cstheme="majorHAnsi"/>
          <w:noProof/>
        </w:rPr>
        <w:t>Variante ponudb</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17</w:t>
      </w:r>
      <w:r w:rsidRPr="00D168A6">
        <w:rPr>
          <w:rFonts w:asciiTheme="majorHAnsi" w:hAnsiTheme="majorHAnsi" w:cstheme="majorHAnsi"/>
          <w:noProof/>
        </w:rPr>
        <w:fldChar w:fldCharType="end"/>
      </w:r>
    </w:p>
    <w:p w14:paraId="1D2E7C23" w14:textId="1B722A14"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2.11.</w:t>
      </w:r>
      <w:r w:rsidRPr="00D168A6">
        <w:rPr>
          <w:rFonts w:asciiTheme="majorHAnsi" w:eastAsiaTheme="minorEastAsia" w:hAnsiTheme="majorHAnsi" w:cstheme="majorHAnsi"/>
          <w:noProof/>
        </w:rPr>
        <w:tab/>
      </w:r>
      <w:r w:rsidRPr="00D168A6">
        <w:rPr>
          <w:rFonts w:asciiTheme="majorHAnsi" w:hAnsiTheme="majorHAnsi" w:cstheme="majorHAnsi"/>
          <w:noProof/>
        </w:rPr>
        <w:t>Zaveze izbranega ponudnika</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17</w:t>
      </w:r>
      <w:r w:rsidRPr="00D168A6">
        <w:rPr>
          <w:rFonts w:asciiTheme="majorHAnsi" w:hAnsiTheme="majorHAnsi" w:cstheme="majorHAnsi"/>
          <w:noProof/>
        </w:rPr>
        <w:fldChar w:fldCharType="end"/>
      </w:r>
    </w:p>
    <w:p w14:paraId="1B5D0191" w14:textId="712FE035"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2.12.</w:t>
      </w:r>
      <w:r w:rsidRPr="00D168A6">
        <w:rPr>
          <w:rFonts w:asciiTheme="majorHAnsi" w:eastAsiaTheme="minorEastAsia" w:hAnsiTheme="majorHAnsi" w:cstheme="majorHAnsi"/>
          <w:noProof/>
        </w:rPr>
        <w:tab/>
      </w:r>
      <w:r w:rsidRPr="00D168A6">
        <w:rPr>
          <w:rFonts w:asciiTheme="majorHAnsi" w:hAnsiTheme="majorHAnsi" w:cstheme="majorHAnsi"/>
          <w:noProof/>
        </w:rPr>
        <w:t>Veljavnost ponudbe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17</w:t>
      </w:r>
      <w:r w:rsidRPr="00D168A6">
        <w:rPr>
          <w:rFonts w:asciiTheme="majorHAnsi" w:hAnsiTheme="majorHAnsi" w:cstheme="majorHAnsi"/>
          <w:noProof/>
        </w:rPr>
        <w:fldChar w:fldCharType="end"/>
      </w:r>
    </w:p>
    <w:p w14:paraId="5A11C9A7" w14:textId="64378A18"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2.13.</w:t>
      </w:r>
      <w:r w:rsidRPr="00D168A6">
        <w:rPr>
          <w:rFonts w:asciiTheme="majorHAnsi" w:eastAsiaTheme="minorEastAsia" w:hAnsiTheme="majorHAnsi" w:cstheme="majorHAnsi"/>
          <w:noProof/>
        </w:rPr>
        <w:tab/>
      </w:r>
      <w:r w:rsidRPr="00D168A6">
        <w:rPr>
          <w:rFonts w:asciiTheme="majorHAnsi" w:hAnsiTheme="majorHAnsi" w:cstheme="majorHAnsi"/>
          <w:noProof/>
        </w:rPr>
        <w:t>Protikorupcijska določila in preprečevanje nasprotja interesov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18</w:t>
      </w:r>
      <w:r w:rsidRPr="00D168A6">
        <w:rPr>
          <w:rFonts w:asciiTheme="majorHAnsi" w:hAnsiTheme="majorHAnsi" w:cstheme="majorHAnsi"/>
          <w:noProof/>
        </w:rPr>
        <w:fldChar w:fldCharType="end"/>
      </w:r>
    </w:p>
    <w:p w14:paraId="7771EB6C" w14:textId="0A95C052" w:rsidR="00D168A6" w:rsidRPr="00D168A6" w:rsidRDefault="00D168A6">
      <w:pPr>
        <w:pStyle w:val="Kazalovsebine2"/>
        <w:tabs>
          <w:tab w:val="left" w:pos="1100"/>
        </w:tabs>
        <w:rPr>
          <w:rFonts w:asciiTheme="majorHAnsi" w:eastAsiaTheme="minorEastAsia" w:hAnsiTheme="majorHAnsi" w:cstheme="majorHAnsi"/>
          <w:noProof/>
        </w:rPr>
      </w:pPr>
      <w:r w:rsidRPr="00D168A6">
        <w:rPr>
          <w:rFonts w:asciiTheme="majorHAnsi" w:hAnsiTheme="majorHAnsi" w:cstheme="majorHAnsi"/>
          <w:noProof/>
        </w:rPr>
        <w:t>2.14.</w:t>
      </w:r>
      <w:r w:rsidRPr="00D168A6">
        <w:rPr>
          <w:rFonts w:asciiTheme="majorHAnsi" w:eastAsiaTheme="minorEastAsia" w:hAnsiTheme="majorHAnsi" w:cstheme="majorHAnsi"/>
          <w:noProof/>
        </w:rPr>
        <w:tab/>
      </w:r>
      <w:r w:rsidRPr="00D168A6">
        <w:rPr>
          <w:rFonts w:asciiTheme="majorHAnsi" w:hAnsiTheme="majorHAnsi" w:cstheme="majorHAnsi"/>
          <w:noProof/>
        </w:rPr>
        <w:t>Odgovornost za povzročitev škode zaradi neizpolnjevanja zahtevanih pogojev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_Toc123895018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18</w:t>
      </w:r>
      <w:r w:rsidRPr="00D168A6">
        <w:rPr>
          <w:rFonts w:asciiTheme="majorHAnsi" w:hAnsiTheme="majorHAnsi" w:cstheme="majorHAnsi"/>
          <w:noProof/>
        </w:rPr>
        <w:fldChar w:fldCharType="end"/>
      </w:r>
    </w:p>
    <w:p w14:paraId="686193AE" w14:textId="451B61C0" w:rsidR="00D168A6" w:rsidRDefault="00D168A6">
      <w:pPr>
        <w:pStyle w:val="Kazalovsebine1"/>
        <w:rPr>
          <w:rFonts w:asciiTheme="minorHAnsi" w:eastAsiaTheme="minorEastAsia" w:hAnsiTheme="minorHAnsi" w:cstheme="minorBidi"/>
          <w:noProof/>
        </w:rPr>
      </w:pPr>
      <w:r w:rsidRPr="009A6DBB">
        <w:rPr>
          <w:noProof/>
        </w:rPr>
        <w:t>3.</w:t>
      </w:r>
      <w:r>
        <w:rPr>
          <w:rFonts w:asciiTheme="minorHAnsi" w:eastAsiaTheme="minorEastAsia" w:hAnsiTheme="minorHAnsi" w:cstheme="minorBidi"/>
          <w:noProof/>
        </w:rPr>
        <w:tab/>
      </w:r>
      <w:r w:rsidRPr="009A6DBB">
        <w:rPr>
          <w:noProof/>
        </w:rPr>
        <w:t>NAVODILA ZA IZDELAVO PONUDBE</w:t>
      </w:r>
      <w:r>
        <w:rPr>
          <w:noProof/>
        </w:rPr>
        <w:tab/>
      </w:r>
      <w:r>
        <w:rPr>
          <w:noProof/>
        </w:rPr>
        <w:fldChar w:fldCharType="begin"/>
      </w:r>
      <w:r>
        <w:rPr>
          <w:noProof/>
        </w:rPr>
        <w:instrText xml:space="preserve"> PAGEREF _Toc123895019 \h </w:instrText>
      </w:r>
      <w:r>
        <w:rPr>
          <w:noProof/>
        </w:rPr>
      </w:r>
      <w:r>
        <w:rPr>
          <w:noProof/>
        </w:rPr>
        <w:fldChar w:fldCharType="separate"/>
      </w:r>
      <w:r w:rsidR="001F7AF2">
        <w:rPr>
          <w:noProof/>
        </w:rPr>
        <w:t>20</w:t>
      </w:r>
      <w:r>
        <w:rPr>
          <w:noProof/>
        </w:rPr>
        <w:fldChar w:fldCharType="end"/>
      </w:r>
    </w:p>
    <w:p w14:paraId="026B6763" w14:textId="7C82DAD9"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3.1.</w:t>
      </w:r>
      <w:r w:rsidRPr="00D168A6">
        <w:rPr>
          <w:rFonts w:asciiTheme="majorHAnsi" w:eastAsiaTheme="minorEastAsia" w:hAnsiTheme="majorHAnsi" w:cstheme="majorHAnsi"/>
          <w:noProof/>
        </w:rPr>
        <w:tab/>
      </w:r>
      <w:r w:rsidRPr="00D168A6">
        <w:rPr>
          <w:rFonts w:asciiTheme="majorHAnsi" w:hAnsiTheme="majorHAnsi" w:cstheme="majorHAnsi"/>
          <w:noProof/>
        </w:rPr>
        <w:t>Obrazec ESPD</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_Toc123895020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20</w:t>
      </w:r>
      <w:r w:rsidRPr="00D168A6">
        <w:rPr>
          <w:rFonts w:asciiTheme="majorHAnsi" w:hAnsiTheme="majorHAnsi" w:cstheme="majorHAnsi"/>
          <w:noProof/>
        </w:rPr>
        <w:fldChar w:fldCharType="end"/>
      </w:r>
    </w:p>
    <w:p w14:paraId="6D69E707" w14:textId="3D38E64B"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3.2.</w:t>
      </w:r>
      <w:r w:rsidRPr="00D168A6">
        <w:rPr>
          <w:rFonts w:asciiTheme="majorHAnsi" w:eastAsiaTheme="minorEastAsia" w:hAnsiTheme="majorHAnsi" w:cstheme="majorHAnsi"/>
          <w:noProof/>
        </w:rPr>
        <w:tab/>
      </w:r>
      <w:r w:rsidRPr="00D168A6">
        <w:rPr>
          <w:rFonts w:asciiTheme="majorHAnsi" w:hAnsiTheme="majorHAnsi" w:cstheme="majorHAnsi"/>
          <w:noProof/>
        </w:rPr>
        <w:t>Obrazec “Predračun« oziroma »Ponudba« in zahtevane priloge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_Toc123895021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21</w:t>
      </w:r>
      <w:r w:rsidRPr="00D168A6">
        <w:rPr>
          <w:rFonts w:asciiTheme="majorHAnsi" w:hAnsiTheme="majorHAnsi" w:cstheme="majorHAnsi"/>
          <w:noProof/>
        </w:rPr>
        <w:fldChar w:fldCharType="end"/>
      </w:r>
    </w:p>
    <w:p w14:paraId="12D0DBE1" w14:textId="3447A812"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3.3.</w:t>
      </w:r>
      <w:r w:rsidRPr="00D168A6">
        <w:rPr>
          <w:rFonts w:asciiTheme="majorHAnsi" w:eastAsiaTheme="minorEastAsia" w:hAnsiTheme="majorHAnsi" w:cstheme="majorHAnsi"/>
          <w:noProof/>
        </w:rPr>
        <w:tab/>
      </w:r>
      <w:r w:rsidRPr="00D168A6">
        <w:rPr>
          <w:rFonts w:asciiTheme="majorHAnsi" w:hAnsiTheme="majorHAnsi" w:cstheme="majorHAnsi"/>
          <w:noProof/>
        </w:rPr>
        <w:t>Zaupnost podatkov iz ponudbene dokumentacije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_Toc123895022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21</w:t>
      </w:r>
      <w:r w:rsidRPr="00D168A6">
        <w:rPr>
          <w:rFonts w:asciiTheme="majorHAnsi" w:hAnsiTheme="majorHAnsi" w:cstheme="majorHAnsi"/>
          <w:noProof/>
        </w:rPr>
        <w:fldChar w:fldCharType="end"/>
      </w:r>
    </w:p>
    <w:p w14:paraId="718FF32B" w14:textId="07029F60" w:rsidR="00D168A6" w:rsidRPr="00D168A6" w:rsidRDefault="00D168A6" w:rsidP="00D168A6">
      <w:pPr>
        <w:pStyle w:val="Kazalovsebine2"/>
        <w:rPr>
          <w:rFonts w:asciiTheme="majorHAnsi" w:eastAsiaTheme="minorEastAsia" w:hAnsiTheme="majorHAnsi" w:cstheme="majorHAnsi"/>
          <w:noProof/>
        </w:rPr>
      </w:pPr>
      <w:r w:rsidRPr="00D168A6">
        <w:rPr>
          <w:rFonts w:asciiTheme="majorHAnsi" w:hAnsiTheme="majorHAnsi" w:cstheme="majorHAnsi"/>
          <w:noProof/>
        </w:rPr>
        <w:t>3.4.</w:t>
      </w:r>
      <w:r w:rsidRPr="00D168A6">
        <w:rPr>
          <w:rFonts w:asciiTheme="majorHAnsi" w:eastAsiaTheme="minorEastAsia" w:hAnsiTheme="majorHAnsi" w:cstheme="majorHAnsi"/>
          <w:noProof/>
        </w:rPr>
        <w:tab/>
      </w:r>
      <w:r w:rsidRPr="00D168A6">
        <w:rPr>
          <w:rFonts w:asciiTheme="majorHAnsi" w:hAnsiTheme="majorHAnsi" w:cstheme="majorHAnsi"/>
          <w:noProof/>
        </w:rPr>
        <w:t>Podatki o ponudnikih in podizvajalcih</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_Toc123895023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22</w:t>
      </w:r>
      <w:r w:rsidRPr="00D168A6">
        <w:rPr>
          <w:rFonts w:asciiTheme="majorHAnsi" w:hAnsiTheme="majorHAnsi" w:cstheme="majorHAnsi"/>
          <w:noProof/>
        </w:rPr>
        <w:fldChar w:fldCharType="end"/>
      </w:r>
    </w:p>
    <w:p w14:paraId="3A70ADCF" w14:textId="0A5F469B"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3.4.1.</w:t>
      </w:r>
      <w:r w:rsidRPr="00D168A6">
        <w:rPr>
          <w:rFonts w:asciiTheme="majorHAnsi" w:eastAsiaTheme="minorEastAsia" w:hAnsiTheme="majorHAnsi" w:cstheme="majorHAnsi"/>
          <w:noProof/>
        </w:rPr>
        <w:tab/>
      </w:r>
      <w:r w:rsidRPr="00D168A6">
        <w:rPr>
          <w:rFonts w:asciiTheme="majorHAnsi" w:hAnsiTheme="majorHAnsi" w:cstheme="majorHAnsi"/>
          <w:noProof/>
        </w:rPr>
        <w:t>Ponudniki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_Toc123895024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22</w:t>
      </w:r>
      <w:r w:rsidRPr="00D168A6">
        <w:rPr>
          <w:rFonts w:asciiTheme="majorHAnsi" w:hAnsiTheme="majorHAnsi" w:cstheme="majorHAnsi"/>
          <w:noProof/>
        </w:rPr>
        <w:fldChar w:fldCharType="end"/>
      </w:r>
    </w:p>
    <w:p w14:paraId="0FC8BB57" w14:textId="0001F54B"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3.4.2.</w:t>
      </w:r>
      <w:r w:rsidRPr="00D168A6">
        <w:rPr>
          <w:rFonts w:asciiTheme="majorHAnsi" w:eastAsiaTheme="minorEastAsia" w:hAnsiTheme="majorHAnsi" w:cstheme="majorHAnsi"/>
          <w:noProof/>
        </w:rPr>
        <w:tab/>
      </w:r>
      <w:r w:rsidRPr="00D168A6">
        <w:rPr>
          <w:rFonts w:asciiTheme="majorHAnsi" w:hAnsiTheme="majorHAnsi" w:cstheme="majorHAnsi"/>
          <w:noProof/>
        </w:rPr>
        <w:t>Tuji ponudniki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_Toc123895025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23</w:t>
      </w:r>
      <w:r w:rsidRPr="00D168A6">
        <w:rPr>
          <w:rFonts w:asciiTheme="majorHAnsi" w:hAnsiTheme="majorHAnsi" w:cstheme="majorHAnsi"/>
          <w:noProof/>
        </w:rPr>
        <w:fldChar w:fldCharType="end"/>
      </w:r>
    </w:p>
    <w:p w14:paraId="22C7A39E" w14:textId="3E7ABCAA"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3.4.3.</w:t>
      </w:r>
      <w:r w:rsidRPr="00D168A6">
        <w:rPr>
          <w:rFonts w:asciiTheme="majorHAnsi" w:eastAsiaTheme="minorEastAsia" w:hAnsiTheme="majorHAnsi" w:cstheme="majorHAnsi"/>
          <w:noProof/>
        </w:rPr>
        <w:tab/>
      </w:r>
      <w:r w:rsidRPr="00D168A6">
        <w:rPr>
          <w:rFonts w:asciiTheme="majorHAnsi" w:hAnsiTheme="majorHAnsi" w:cstheme="majorHAnsi"/>
          <w:noProof/>
        </w:rPr>
        <w:t>Skupna ponudba gospodarskih subjektov</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_Toc123895026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23</w:t>
      </w:r>
      <w:r w:rsidRPr="00D168A6">
        <w:rPr>
          <w:rFonts w:asciiTheme="majorHAnsi" w:hAnsiTheme="majorHAnsi" w:cstheme="majorHAnsi"/>
          <w:noProof/>
        </w:rPr>
        <w:fldChar w:fldCharType="end"/>
      </w:r>
    </w:p>
    <w:p w14:paraId="5FDCA1EA" w14:textId="1968ACCA" w:rsidR="00D168A6" w:rsidRPr="00D168A6" w:rsidRDefault="00D168A6" w:rsidP="00D168A6">
      <w:pPr>
        <w:pStyle w:val="Kazalovsebine3"/>
        <w:tabs>
          <w:tab w:val="left" w:pos="1320"/>
          <w:tab w:val="right" w:leader="dot" w:pos="9060"/>
        </w:tabs>
        <w:spacing w:after="0"/>
        <w:rPr>
          <w:rFonts w:asciiTheme="majorHAnsi" w:eastAsiaTheme="minorEastAsia" w:hAnsiTheme="majorHAnsi" w:cstheme="majorHAnsi"/>
          <w:noProof/>
        </w:rPr>
      </w:pPr>
      <w:r w:rsidRPr="00D168A6">
        <w:rPr>
          <w:rFonts w:asciiTheme="majorHAnsi" w:hAnsiTheme="majorHAnsi" w:cstheme="majorHAnsi"/>
          <w:noProof/>
        </w:rPr>
        <w:t>3.4.4.</w:t>
      </w:r>
      <w:r w:rsidRPr="00D168A6">
        <w:rPr>
          <w:rFonts w:asciiTheme="majorHAnsi" w:eastAsiaTheme="minorEastAsia" w:hAnsiTheme="majorHAnsi" w:cstheme="majorHAnsi"/>
          <w:noProof/>
        </w:rPr>
        <w:tab/>
      </w:r>
      <w:r w:rsidRPr="00D168A6">
        <w:rPr>
          <w:rFonts w:asciiTheme="majorHAnsi" w:hAnsiTheme="majorHAnsi" w:cstheme="majorHAnsi"/>
          <w:noProof/>
        </w:rPr>
        <w:t>Podizvajalci</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_Toc123895027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23</w:t>
      </w:r>
      <w:r w:rsidRPr="00D168A6">
        <w:rPr>
          <w:rFonts w:asciiTheme="majorHAnsi" w:hAnsiTheme="majorHAnsi" w:cstheme="majorHAnsi"/>
          <w:noProof/>
        </w:rPr>
        <w:fldChar w:fldCharType="end"/>
      </w:r>
    </w:p>
    <w:p w14:paraId="2E3C6CB8" w14:textId="69AAE33F"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3.5.</w:t>
      </w:r>
      <w:r w:rsidRPr="00D168A6">
        <w:rPr>
          <w:rFonts w:asciiTheme="majorHAnsi" w:eastAsiaTheme="minorEastAsia" w:hAnsiTheme="majorHAnsi" w:cstheme="majorHAnsi"/>
          <w:noProof/>
        </w:rPr>
        <w:tab/>
      </w:r>
      <w:r w:rsidRPr="00D168A6">
        <w:rPr>
          <w:rFonts w:asciiTheme="majorHAnsi" w:hAnsiTheme="majorHAnsi" w:cstheme="majorHAnsi"/>
          <w:noProof/>
        </w:rPr>
        <w:t>Podpis ponudbenega predračuna in druge dokumentacije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_Toc123895028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24</w:t>
      </w:r>
      <w:r w:rsidRPr="00D168A6">
        <w:rPr>
          <w:rFonts w:asciiTheme="majorHAnsi" w:hAnsiTheme="majorHAnsi" w:cstheme="majorHAnsi"/>
          <w:noProof/>
        </w:rPr>
        <w:fldChar w:fldCharType="end"/>
      </w:r>
    </w:p>
    <w:p w14:paraId="5F239919" w14:textId="4145741E" w:rsidR="00D168A6" w:rsidRPr="00D168A6" w:rsidRDefault="00D168A6">
      <w:pPr>
        <w:pStyle w:val="Kazalovsebine2"/>
        <w:rPr>
          <w:rFonts w:asciiTheme="majorHAnsi" w:eastAsiaTheme="minorEastAsia" w:hAnsiTheme="majorHAnsi" w:cstheme="majorHAnsi"/>
          <w:noProof/>
        </w:rPr>
      </w:pPr>
      <w:r w:rsidRPr="00D168A6">
        <w:rPr>
          <w:rFonts w:asciiTheme="majorHAnsi" w:hAnsiTheme="majorHAnsi" w:cstheme="majorHAnsi"/>
          <w:noProof/>
        </w:rPr>
        <w:t>3.6.</w:t>
      </w:r>
      <w:r w:rsidRPr="00D168A6">
        <w:rPr>
          <w:rFonts w:asciiTheme="majorHAnsi" w:eastAsiaTheme="minorEastAsia" w:hAnsiTheme="majorHAnsi" w:cstheme="majorHAnsi"/>
          <w:noProof/>
        </w:rPr>
        <w:tab/>
      </w:r>
      <w:r w:rsidRPr="00D168A6">
        <w:rPr>
          <w:rFonts w:asciiTheme="majorHAnsi" w:hAnsiTheme="majorHAnsi" w:cstheme="majorHAnsi"/>
          <w:noProof/>
        </w:rPr>
        <w:t>Jezikovne zahteve</w:t>
      </w:r>
      <w:r w:rsidRPr="00D168A6">
        <w:rPr>
          <w:rFonts w:asciiTheme="majorHAnsi" w:hAnsiTheme="majorHAnsi" w:cstheme="majorHAnsi"/>
          <w:noProof/>
        </w:rPr>
        <w:tab/>
      </w:r>
      <w:r w:rsidRPr="00D168A6">
        <w:rPr>
          <w:rFonts w:asciiTheme="majorHAnsi" w:hAnsiTheme="majorHAnsi" w:cstheme="majorHAnsi"/>
          <w:noProof/>
        </w:rPr>
        <w:fldChar w:fldCharType="begin"/>
      </w:r>
      <w:r w:rsidRPr="00D168A6">
        <w:rPr>
          <w:rFonts w:asciiTheme="majorHAnsi" w:hAnsiTheme="majorHAnsi" w:cstheme="majorHAnsi"/>
          <w:noProof/>
        </w:rPr>
        <w:instrText xml:space="preserve"> PAGEREF _Toc123895029 \h </w:instrText>
      </w:r>
      <w:r w:rsidRPr="00D168A6">
        <w:rPr>
          <w:rFonts w:asciiTheme="majorHAnsi" w:hAnsiTheme="majorHAnsi" w:cstheme="majorHAnsi"/>
          <w:noProof/>
        </w:rPr>
      </w:r>
      <w:r w:rsidRPr="00D168A6">
        <w:rPr>
          <w:rFonts w:asciiTheme="majorHAnsi" w:hAnsiTheme="majorHAnsi" w:cstheme="majorHAnsi"/>
          <w:noProof/>
        </w:rPr>
        <w:fldChar w:fldCharType="separate"/>
      </w:r>
      <w:r w:rsidR="001F7AF2">
        <w:rPr>
          <w:rFonts w:asciiTheme="majorHAnsi" w:hAnsiTheme="majorHAnsi" w:cstheme="majorHAnsi"/>
          <w:noProof/>
        </w:rPr>
        <w:t>25</w:t>
      </w:r>
      <w:r w:rsidRPr="00D168A6">
        <w:rPr>
          <w:rFonts w:asciiTheme="majorHAnsi" w:hAnsiTheme="majorHAnsi" w:cstheme="majorHAnsi"/>
          <w:noProof/>
        </w:rPr>
        <w:fldChar w:fldCharType="end"/>
      </w:r>
    </w:p>
    <w:p w14:paraId="73B52E25" w14:textId="175B9D32" w:rsidR="00D168A6" w:rsidRDefault="00D168A6">
      <w:pPr>
        <w:pStyle w:val="Kazalovsebine1"/>
        <w:rPr>
          <w:rFonts w:asciiTheme="minorHAnsi" w:eastAsiaTheme="minorEastAsia" w:hAnsiTheme="minorHAnsi" w:cstheme="minorBidi"/>
          <w:noProof/>
        </w:rPr>
      </w:pPr>
      <w:r w:rsidRPr="009A6DBB">
        <w:rPr>
          <w:noProof/>
        </w:rPr>
        <w:t>4.</w:t>
      </w:r>
      <w:r>
        <w:rPr>
          <w:rFonts w:asciiTheme="minorHAnsi" w:eastAsiaTheme="minorEastAsia" w:hAnsiTheme="minorHAnsi" w:cstheme="minorBidi"/>
          <w:noProof/>
        </w:rPr>
        <w:tab/>
      </w:r>
      <w:r w:rsidRPr="009A6DBB">
        <w:rPr>
          <w:noProof/>
        </w:rPr>
        <w:t>OBRAZCI ZA SESTAVO PONUDBE</w:t>
      </w:r>
      <w:r>
        <w:rPr>
          <w:noProof/>
        </w:rPr>
        <w:tab/>
      </w:r>
      <w:r>
        <w:rPr>
          <w:noProof/>
        </w:rPr>
        <w:fldChar w:fldCharType="begin"/>
      </w:r>
      <w:r>
        <w:rPr>
          <w:noProof/>
        </w:rPr>
        <w:instrText xml:space="preserve"> PAGEREF _Toc123895030 \h </w:instrText>
      </w:r>
      <w:r>
        <w:rPr>
          <w:noProof/>
        </w:rPr>
      </w:r>
      <w:r>
        <w:rPr>
          <w:noProof/>
        </w:rPr>
        <w:fldChar w:fldCharType="separate"/>
      </w:r>
      <w:r w:rsidR="001F7AF2">
        <w:rPr>
          <w:noProof/>
        </w:rPr>
        <w:t>26</w:t>
      </w:r>
      <w:r>
        <w:rPr>
          <w:noProof/>
        </w:rPr>
        <w:fldChar w:fldCharType="end"/>
      </w:r>
    </w:p>
    <w:p w14:paraId="10F566D6" w14:textId="15391F00" w:rsidR="00D168A6" w:rsidRDefault="00D168A6" w:rsidP="00D168A6">
      <w:pPr>
        <w:pStyle w:val="Kazalovsebine2"/>
        <w:rPr>
          <w:rFonts w:asciiTheme="minorHAnsi" w:eastAsiaTheme="minorEastAsia" w:hAnsiTheme="minorHAnsi" w:cstheme="minorBidi"/>
          <w:noProof/>
        </w:rPr>
      </w:pPr>
      <w:r>
        <w:rPr>
          <w:noProof/>
        </w:rPr>
        <w:t xml:space="preserve"> </w:t>
      </w:r>
    </w:p>
    <w:p w14:paraId="4FAA0A21" w14:textId="3176E50D" w:rsidR="0079032F" w:rsidRPr="006C4B6E" w:rsidRDefault="003B5E4A" w:rsidP="00954B58">
      <w:pPr>
        <w:rPr>
          <w:rFonts w:asciiTheme="majorHAnsi" w:hAnsiTheme="majorHAnsi" w:cstheme="majorHAnsi"/>
        </w:rPr>
      </w:pPr>
      <w:r w:rsidRPr="006C4B6E">
        <w:rPr>
          <w:rFonts w:asciiTheme="majorHAnsi" w:hAnsiTheme="majorHAnsi" w:cstheme="majorHAnsi"/>
        </w:rPr>
        <w:fldChar w:fldCharType="end"/>
      </w:r>
    </w:p>
    <w:p w14:paraId="49536DAD" w14:textId="77777777" w:rsidR="00B54461" w:rsidRPr="00850B3D" w:rsidRDefault="00B54461" w:rsidP="00954B58">
      <w:pPr>
        <w:rPr>
          <w:rFonts w:asciiTheme="majorHAnsi" w:hAnsiTheme="majorHAnsi"/>
        </w:rPr>
      </w:pPr>
      <w:r w:rsidRPr="00850B3D">
        <w:rPr>
          <w:rFonts w:asciiTheme="majorHAnsi" w:hAnsiTheme="majorHAnsi"/>
          <w:b/>
          <w:bCs/>
        </w:rPr>
        <w:br w:type="page"/>
      </w:r>
    </w:p>
    <w:tbl>
      <w:tblPr>
        <w:tblW w:w="0" w:type="auto"/>
        <w:tblLook w:val="04A0" w:firstRow="1" w:lastRow="0" w:firstColumn="1" w:lastColumn="0" w:noHBand="0" w:noVBand="1"/>
      </w:tblPr>
      <w:tblGrid>
        <w:gridCol w:w="9070"/>
      </w:tblGrid>
      <w:tr w:rsidR="00C8718B" w:rsidRPr="00B54461" w14:paraId="390A788C" w14:textId="77777777" w:rsidTr="009D32DC">
        <w:tc>
          <w:tcPr>
            <w:tcW w:w="9070" w:type="dxa"/>
            <w:shd w:val="clear" w:color="auto" w:fill="auto"/>
          </w:tcPr>
          <w:p w14:paraId="20A36FF3" w14:textId="77777777" w:rsidR="00C8718B" w:rsidRPr="00B54461" w:rsidRDefault="00A85D3F" w:rsidP="00A72903">
            <w:pPr>
              <w:pStyle w:val="Javnonaroilo-naslov1"/>
              <w:numPr>
                <w:ilvl w:val="0"/>
                <w:numId w:val="13"/>
              </w:numPr>
              <w:spacing w:before="0" w:after="0"/>
              <w:rPr>
                <w:rFonts w:asciiTheme="majorHAnsi" w:hAnsiTheme="majorHAnsi"/>
              </w:rPr>
            </w:pPr>
            <w:r w:rsidRPr="00B54461">
              <w:rPr>
                <w:rFonts w:asciiTheme="majorHAnsi" w:hAnsiTheme="majorHAnsi"/>
              </w:rPr>
              <w:lastRenderedPageBreak/>
              <w:br w:type="page"/>
            </w:r>
            <w:r w:rsidR="004B1AD6" w:rsidRPr="00B54461">
              <w:rPr>
                <w:rFonts w:asciiTheme="majorHAnsi" w:hAnsiTheme="majorHAnsi"/>
              </w:rPr>
              <w:br w:type="page"/>
            </w:r>
            <w:bookmarkStart w:id="2" w:name="_Toc123894988"/>
            <w:r w:rsidR="003722CA" w:rsidRPr="00B54461">
              <w:rPr>
                <w:rFonts w:asciiTheme="majorHAnsi" w:hAnsiTheme="majorHAnsi"/>
              </w:rPr>
              <w:t>POSTOPEK ODDAJE JAVNEGA NAROČILA</w:t>
            </w:r>
            <w:bookmarkEnd w:id="2"/>
          </w:p>
        </w:tc>
      </w:tr>
    </w:tbl>
    <w:p w14:paraId="61BF6055" w14:textId="77777777" w:rsidR="009A3715" w:rsidRPr="00B54461" w:rsidRDefault="009A3715" w:rsidP="00954B58">
      <w:pPr>
        <w:rPr>
          <w:rFonts w:asciiTheme="majorHAnsi" w:hAnsiTheme="majorHAnsi" w:cs="Arial"/>
          <w:sz w:val="24"/>
          <w:szCs w:val="24"/>
        </w:rPr>
      </w:pPr>
    </w:p>
    <w:p w14:paraId="05DF960B" w14:textId="0078FBFE" w:rsidR="004B1AD6" w:rsidRPr="00B54461" w:rsidRDefault="00D42B4F" w:rsidP="00BE5F42">
      <w:pPr>
        <w:pStyle w:val="javnanaroilapodnaslov"/>
        <w:numPr>
          <w:ilvl w:val="1"/>
          <w:numId w:val="82"/>
        </w:numPr>
      </w:pPr>
      <w:bookmarkStart w:id="3" w:name="_Toc401742178"/>
      <w:bookmarkStart w:id="4" w:name="_Toc401742306"/>
      <w:bookmarkStart w:id="5" w:name="_Toc473208940"/>
      <w:bookmarkStart w:id="6" w:name="_Toc123894989"/>
      <w:r w:rsidRPr="00B54461">
        <w:t>P</w:t>
      </w:r>
      <w:bookmarkEnd w:id="3"/>
      <w:bookmarkEnd w:id="4"/>
      <w:r w:rsidR="00640116" w:rsidRPr="00B54461">
        <w:t>odatki o naročniku in predmetu javnega naročila</w:t>
      </w:r>
      <w:bookmarkEnd w:id="5"/>
      <w:bookmarkEnd w:id="6"/>
    </w:p>
    <w:p w14:paraId="6D8BCC74" w14:textId="77777777" w:rsidR="00953C15" w:rsidRPr="00B54461" w:rsidRDefault="00953C15" w:rsidP="00954B58">
      <w:pPr>
        <w:jc w:val="both"/>
        <w:rPr>
          <w:rFonts w:asciiTheme="majorHAnsi" w:hAnsiTheme="majorHAnsi" w:cs="Arial"/>
          <w:sz w:val="24"/>
          <w:szCs w:val="24"/>
        </w:rPr>
      </w:pPr>
    </w:p>
    <w:p w14:paraId="272F81A4" w14:textId="6EBB66B9" w:rsidR="00F330AF" w:rsidRPr="00FF7583" w:rsidRDefault="00F330AF" w:rsidP="00954B58">
      <w:pPr>
        <w:jc w:val="both"/>
        <w:rPr>
          <w:rFonts w:asciiTheme="majorHAnsi" w:hAnsiTheme="majorHAnsi" w:cstheme="majorHAnsi"/>
          <w:sz w:val="24"/>
          <w:szCs w:val="24"/>
        </w:rPr>
      </w:pPr>
      <w:bookmarkStart w:id="7" w:name="_Toc142457704"/>
      <w:r w:rsidRPr="00FF7583">
        <w:rPr>
          <w:rFonts w:asciiTheme="majorHAnsi" w:hAnsiTheme="majorHAnsi" w:cstheme="majorHAnsi"/>
          <w:sz w:val="24"/>
          <w:szCs w:val="24"/>
        </w:rPr>
        <w:t>Na podlagi 47. člena Zakona o javnem</w:t>
      </w:r>
      <w:r w:rsidR="00F675B0" w:rsidRPr="00FF7583">
        <w:rPr>
          <w:rFonts w:asciiTheme="majorHAnsi" w:hAnsiTheme="majorHAnsi" w:cstheme="majorHAnsi"/>
          <w:sz w:val="24"/>
          <w:szCs w:val="24"/>
        </w:rPr>
        <w:t xml:space="preserve"> naročanju</w:t>
      </w:r>
      <w:r w:rsidR="000650C7" w:rsidRPr="00FF7583">
        <w:rPr>
          <w:rFonts w:asciiTheme="majorHAnsi" w:hAnsiTheme="majorHAnsi" w:cstheme="majorHAnsi"/>
          <w:sz w:val="24"/>
          <w:szCs w:val="24"/>
        </w:rPr>
        <w:t xml:space="preserve"> (Uradni list RS, št. 91/15, 14/18, 121/21</w:t>
      </w:r>
      <w:r w:rsidR="00291FC2" w:rsidRPr="00FF7583">
        <w:rPr>
          <w:rFonts w:asciiTheme="majorHAnsi" w:hAnsiTheme="majorHAnsi" w:cstheme="majorHAnsi"/>
          <w:sz w:val="24"/>
          <w:szCs w:val="24"/>
        </w:rPr>
        <w:t>,</w:t>
      </w:r>
      <w:r w:rsidR="0052578A" w:rsidRPr="00FF7583">
        <w:rPr>
          <w:rFonts w:asciiTheme="majorHAnsi" w:hAnsiTheme="majorHAnsi" w:cstheme="majorHAnsi"/>
          <w:sz w:val="24"/>
          <w:szCs w:val="24"/>
        </w:rPr>
        <w:t xml:space="preserve"> 10/22 in 74/22 – </w:t>
      </w:r>
      <w:proofErr w:type="spellStart"/>
      <w:r w:rsidR="0052578A" w:rsidRPr="00FF7583">
        <w:rPr>
          <w:rFonts w:asciiTheme="majorHAnsi" w:hAnsiTheme="majorHAnsi" w:cstheme="majorHAnsi"/>
          <w:sz w:val="24"/>
          <w:szCs w:val="24"/>
        </w:rPr>
        <w:t>odl</w:t>
      </w:r>
      <w:proofErr w:type="spellEnd"/>
      <w:r w:rsidR="0052578A" w:rsidRPr="00FF7583">
        <w:rPr>
          <w:rFonts w:asciiTheme="majorHAnsi" w:hAnsiTheme="majorHAnsi" w:cstheme="majorHAnsi"/>
          <w:sz w:val="24"/>
          <w:szCs w:val="24"/>
        </w:rPr>
        <w:t>. US</w:t>
      </w:r>
      <w:r w:rsidR="00291FC2" w:rsidRPr="00FF7583">
        <w:rPr>
          <w:rFonts w:asciiTheme="majorHAnsi" w:hAnsiTheme="majorHAnsi" w:cstheme="majorHAnsi"/>
          <w:sz w:val="24"/>
          <w:szCs w:val="24"/>
        </w:rPr>
        <w:t xml:space="preserve"> v nadaljevanju ZJN-3</w:t>
      </w:r>
      <w:r w:rsidR="00AE2F39" w:rsidRPr="00FF7583">
        <w:rPr>
          <w:rFonts w:asciiTheme="majorHAnsi" w:hAnsiTheme="majorHAnsi" w:cstheme="majorHAnsi"/>
          <w:sz w:val="24"/>
          <w:szCs w:val="24"/>
        </w:rPr>
        <w:t>)</w:t>
      </w:r>
      <w:r w:rsidRPr="00FF7583">
        <w:rPr>
          <w:rFonts w:asciiTheme="majorHAnsi" w:hAnsiTheme="majorHAnsi" w:cstheme="majorHAnsi"/>
          <w:sz w:val="24"/>
          <w:szCs w:val="24"/>
        </w:rPr>
        <w:t>, Občina Ajdovščina, Cesta 5. maja 6a, 5270 Ajdovšč</w:t>
      </w:r>
      <w:r w:rsidR="006E2017" w:rsidRPr="00FF7583">
        <w:rPr>
          <w:rFonts w:asciiTheme="majorHAnsi" w:hAnsiTheme="majorHAnsi" w:cstheme="majorHAnsi"/>
          <w:sz w:val="24"/>
          <w:szCs w:val="24"/>
        </w:rPr>
        <w:t>ina (v nadaljevanju: naročnik)</w:t>
      </w:r>
      <w:r w:rsidRPr="00FF7583">
        <w:rPr>
          <w:rFonts w:asciiTheme="majorHAnsi" w:hAnsiTheme="majorHAnsi" w:cstheme="majorHAnsi"/>
          <w:sz w:val="24"/>
          <w:szCs w:val="24"/>
        </w:rPr>
        <w:t xml:space="preserve">, vabi vse zainteresirane ponudnike, da predložijo svojo ponudbo v skladu z dokumentacijo v zvezi </w:t>
      </w:r>
      <w:r w:rsidR="006751BF" w:rsidRPr="00FF7583">
        <w:rPr>
          <w:rFonts w:asciiTheme="majorHAnsi" w:hAnsiTheme="majorHAnsi" w:cstheme="majorHAnsi"/>
          <w:sz w:val="24"/>
          <w:szCs w:val="24"/>
        </w:rPr>
        <w:t xml:space="preserve">z </w:t>
      </w:r>
      <w:r w:rsidRPr="00FF7583">
        <w:rPr>
          <w:rFonts w:asciiTheme="majorHAnsi" w:hAnsiTheme="majorHAnsi" w:cstheme="majorHAnsi"/>
          <w:sz w:val="24"/>
          <w:szCs w:val="24"/>
        </w:rPr>
        <w:t>oddajo javnega naročila »</w:t>
      </w:r>
      <w:r w:rsidR="0052578A" w:rsidRPr="00FF7583">
        <w:rPr>
          <w:rFonts w:asciiTheme="majorHAnsi" w:hAnsiTheme="majorHAnsi" w:cstheme="majorHAnsi"/>
          <w:sz w:val="24"/>
          <w:szCs w:val="24"/>
        </w:rPr>
        <w:t xml:space="preserve">Gradnja komunalne infrastrukture v poslovno ekonomski coni Ajdovščina - širitev vzhod in širitev zahod – rekonstrukcija strojnega </w:t>
      </w:r>
      <w:proofErr w:type="spellStart"/>
      <w:r w:rsidR="0052578A" w:rsidRPr="00FF7583">
        <w:rPr>
          <w:rFonts w:asciiTheme="majorHAnsi" w:hAnsiTheme="majorHAnsi" w:cstheme="majorHAnsi"/>
          <w:sz w:val="24"/>
          <w:szCs w:val="24"/>
        </w:rPr>
        <w:t>predzgoščanja</w:t>
      </w:r>
      <w:proofErr w:type="spellEnd"/>
      <w:r w:rsidR="0052578A" w:rsidRPr="00FF7583">
        <w:rPr>
          <w:rFonts w:asciiTheme="majorHAnsi" w:hAnsiTheme="majorHAnsi" w:cstheme="majorHAnsi"/>
          <w:sz w:val="24"/>
          <w:szCs w:val="24"/>
        </w:rPr>
        <w:t xml:space="preserve"> in dehidracija blata«.</w:t>
      </w:r>
    </w:p>
    <w:p w14:paraId="648D4206" w14:textId="115DB411" w:rsidR="00F330AF" w:rsidRPr="00FF7583" w:rsidRDefault="00F330AF" w:rsidP="00954B58">
      <w:pPr>
        <w:jc w:val="both"/>
        <w:rPr>
          <w:rFonts w:asciiTheme="majorHAnsi" w:hAnsiTheme="majorHAnsi" w:cstheme="majorHAnsi"/>
          <w:sz w:val="24"/>
          <w:szCs w:val="24"/>
        </w:rPr>
      </w:pPr>
    </w:p>
    <w:p w14:paraId="6A58ED9D" w14:textId="77777777" w:rsidR="00FF7583" w:rsidRPr="00FF7583" w:rsidRDefault="00FF7583" w:rsidP="00FF7583">
      <w:pPr>
        <w:rPr>
          <w:rFonts w:asciiTheme="majorHAnsi" w:hAnsiTheme="majorHAnsi" w:cstheme="majorHAnsi"/>
          <w:sz w:val="24"/>
          <w:szCs w:val="24"/>
        </w:rPr>
      </w:pPr>
      <w:r w:rsidRPr="00FF7583">
        <w:rPr>
          <w:rFonts w:asciiTheme="majorHAnsi" w:hAnsiTheme="majorHAnsi" w:cstheme="majorHAnsi"/>
          <w:sz w:val="24"/>
          <w:szCs w:val="24"/>
        </w:rPr>
        <w:t xml:space="preserve">Operacijo financira Evropska unija – </w:t>
      </w:r>
      <w:bookmarkStart w:id="8" w:name="_Hlk123886351"/>
      <w:proofErr w:type="spellStart"/>
      <w:r w:rsidRPr="00FF7583">
        <w:rPr>
          <w:rFonts w:asciiTheme="majorHAnsi" w:hAnsiTheme="majorHAnsi" w:cstheme="majorHAnsi"/>
          <w:sz w:val="24"/>
          <w:szCs w:val="24"/>
        </w:rPr>
        <w:t>NextGeneration</w:t>
      </w:r>
      <w:proofErr w:type="spellEnd"/>
      <w:r w:rsidRPr="00FF7583">
        <w:rPr>
          <w:rFonts w:asciiTheme="majorHAnsi" w:hAnsiTheme="majorHAnsi" w:cstheme="majorHAnsi"/>
          <w:sz w:val="24"/>
          <w:szCs w:val="24"/>
        </w:rPr>
        <w:t xml:space="preserve"> EU.</w:t>
      </w:r>
      <w:bookmarkEnd w:id="8"/>
    </w:p>
    <w:p w14:paraId="52D1A719" w14:textId="50044964" w:rsidR="00FF7583" w:rsidRPr="00FF7583" w:rsidRDefault="00FF7583" w:rsidP="00954B58">
      <w:pPr>
        <w:jc w:val="both"/>
        <w:rPr>
          <w:rFonts w:asciiTheme="majorHAnsi" w:hAnsiTheme="majorHAnsi" w:cstheme="majorHAnsi"/>
          <w:sz w:val="24"/>
          <w:szCs w:val="24"/>
        </w:rPr>
      </w:pPr>
    </w:p>
    <w:p w14:paraId="1A2ACB08" w14:textId="076BAF7A" w:rsidR="00F330AF" w:rsidRPr="00FF7583" w:rsidRDefault="00F330AF" w:rsidP="00954B58">
      <w:pPr>
        <w:jc w:val="both"/>
        <w:rPr>
          <w:rFonts w:asciiTheme="majorHAnsi" w:hAnsiTheme="majorHAnsi" w:cstheme="majorHAnsi"/>
          <w:sz w:val="24"/>
          <w:szCs w:val="24"/>
        </w:rPr>
      </w:pPr>
      <w:r w:rsidRPr="00FF7583">
        <w:rPr>
          <w:rFonts w:asciiTheme="majorHAnsi" w:hAnsiTheme="majorHAnsi" w:cstheme="majorHAnsi"/>
          <w:sz w:val="24"/>
          <w:szCs w:val="24"/>
        </w:rPr>
        <w:t>Interna oznaka javnega naročila dol</w:t>
      </w:r>
      <w:r w:rsidR="00A9233D" w:rsidRPr="00FF7583">
        <w:rPr>
          <w:rFonts w:asciiTheme="majorHAnsi" w:hAnsiTheme="majorHAnsi" w:cstheme="majorHAnsi"/>
          <w:sz w:val="24"/>
          <w:szCs w:val="24"/>
        </w:rPr>
        <w:t>o</w:t>
      </w:r>
      <w:r w:rsidR="008566E9" w:rsidRPr="00FF7583">
        <w:rPr>
          <w:rFonts w:asciiTheme="majorHAnsi" w:hAnsiTheme="majorHAnsi" w:cstheme="majorHAnsi"/>
          <w:sz w:val="24"/>
          <w:szCs w:val="24"/>
        </w:rPr>
        <w:t xml:space="preserve">čena s </w:t>
      </w:r>
      <w:r w:rsidR="008E6843" w:rsidRPr="00FF7583">
        <w:rPr>
          <w:rFonts w:asciiTheme="majorHAnsi" w:hAnsiTheme="majorHAnsi" w:cstheme="majorHAnsi"/>
          <w:sz w:val="24"/>
          <w:szCs w:val="24"/>
        </w:rPr>
        <w:t xml:space="preserve">strani naročnika: </w:t>
      </w:r>
      <w:r w:rsidR="001727A4" w:rsidRPr="00FF7583">
        <w:rPr>
          <w:rFonts w:asciiTheme="majorHAnsi" w:hAnsiTheme="majorHAnsi" w:cstheme="majorHAnsi"/>
          <w:sz w:val="24"/>
          <w:szCs w:val="24"/>
        </w:rPr>
        <w:t>4301-</w:t>
      </w:r>
      <w:r w:rsidR="0052578A" w:rsidRPr="00FF7583">
        <w:rPr>
          <w:rFonts w:asciiTheme="majorHAnsi" w:hAnsiTheme="majorHAnsi" w:cstheme="majorHAnsi"/>
          <w:sz w:val="24"/>
          <w:szCs w:val="24"/>
        </w:rPr>
        <w:t>27</w:t>
      </w:r>
      <w:r w:rsidR="001727A4" w:rsidRPr="00FF7583">
        <w:rPr>
          <w:rFonts w:asciiTheme="majorHAnsi" w:hAnsiTheme="majorHAnsi" w:cstheme="majorHAnsi"/>
          <w:sz w:val="24"/>
          <w:szCs w:val="24"/>
        </w:rPr>
        <w:t>/2022</w:t>
      </w:r>
    </w:p>
    <w:p w14:paraId="76BBA621" w14:textId="77777777" w:rsidR="00F330AF" w:rsidRPr="00FF7583" w:rsidRDefault="00F330AF" w:rsidP="00954B58">
      <w:pPr>
        <w:jc w:val="both"/>
        <w:rPr>
          <w:rFonts w:asciiTheme="majorHAnsi" w:hAnsiTheme="majorHAnsi" w:cstheme="majorHAnsi"/>
          <w:sz w:val="24"/>
          <w:szCs w:val="24"/>
        </w:rPr>
      </w:pPr>
    </w:p>
    <w:p w14:paraId="17E130FC" w14:textId="0F62BF07" w:rsidR="00F330AF" w:rsidRPr="00FF7583" w:rsidRDefault="00F330AF" w:rsidP="00954B58">
      <w:pPr>
        <w:jc w:val="both"/>
        <w:rPr>
          <w:rFonts w:asciiTheme="majorHAnsi" w:hAnsiTheme="majorHAnsi" w:cstheme="majorHAnsi"/>
          <w:sz w:val="24"/>
          <w:szCs w:val="24"/>
        </w:rPr>
      </w:pPr>
      <w:r w:rsidRPr="00FF7583">
        <w:rPr>
          <w:rFonts w:asciiTheme="majorHAnsi" w:hAnsiTheme="majorHAnsi" w:cstheme="majorHAnsi"/>
          <w:sz w:val="24"/>
          <w:szCs w:val="24"/>
        </w:rPr>
        <w:t xml:space="preserve">Vrsta postopka za oddajo javnega naročila: </w:t>
      </w:r>
      <w:r w:rsidR="00C57BFC">
        <w:rPr>
          <w:rFonts w:asciiTheme="majorHAnsi" w:hAnsiTheme="majorHAnsi" w:cstheme="majorHAnsi"/>
          <w:sz w:val="24"/>
          <w:szCs w:val="24"/>
        </w:rPr>
        <w:t>odprti postopek</w:t>
      </w:r>
      <w:r w:rsidRPr="00033488">
        <w:rPr>
          <w:rFonts w:asciiTheme="majorHAnsi" w:hAnsiTheme="majorHAnsi" w:cstheme="majorHAnsi"/>
          <w:color w:val="FF0000"/>
          <w:sz w:val="24"/>
          <w:szCs w:val="24"/>
        </w:rPr>
        <w:t xml:space="preserve"> </w:t>
      </w:r>
    </w:p>
    <w:p w14:paraId="3520E3BA" w14:textId="3BA91EB2" w:rsidR="00F330AF" w:rsidRPr="000C71DA" w:rsidRDefault="00F330AF" w:rsidP="00954B58">
      <w:pPr>
        <w:jc w:val="both"/>
        <w:rPr>
          <w:rFonts w:asciiTheme="majorHAnsi" w:hAnsiTheme="majorHAnsi" w:cs="Arial"/>
        </w:rPr>
      </w:pPr>
    </w:p>
    <w:p w14:paraId="101BAEDE" w14:textId="5094719A" w:rsidR="000B5283" w:rsidRDefault="00814DD6" w:rsidP="00C63925">
      <w:pPr>
        <w:jc w:val="both"/>
        <w:rPr>
          <w:rFonts w:asciiTheme="majorHAnsi" w:hAnsiTheme="majorHAnsi" w:cs="Arial"/>
        </w:rPr>
      </w:pPr>
      <w:bookmarkStart w:id="9" w:name="_Hlk122514680"/>
      <w:r>
        <w:rPr>
          <w:rFonts w:asciiTheme="majorHAnsi" w:hAnsiTheme="majorHAnsi" w:cs="Arial"/>
        </w:rPr>
        <w:t xml:space="preserve">Predmet naročila je </w:t>
      </w:r>
      <w:r w:rsidR="00674E97">
        <w:rPr>
          <w:rFonts w:asciiTheme="majorHAnsi" w:hAnsiTheme="majorHAnsi" w:cs="Arial"/>
        </w:rPr>
        <w:t>de</w:t>
      </w:r>
      <w:r>
        <w:rPr>
          <w:rFonts w:asciiTheme="majorHAnsi" w:hAnsiTheme="majorHAnsi" w:cs="Arial"/>
        </w:rPr>
        <w:t xml:space="preserve">montaža </w:t>
      </w:r>
      <w:r w:rsidR="00674E97">
        <w:rPr>
          <w:rFonts w:asciiTheme="majorHAnsi" w:hAnsiTheme="majorHAnsi" w:cs="Arial"/>
        </w:rPr>
        <w:t xml:space="preserve">stare </w:t>
      </w:r>
      <w:r>
        <w:rPr>
          <w:rFonts w:asciiTheme="majorHAnsi" w:hAnsiTheme="majorHAnsi" w:cs="Arial"/>
        </w:rPr>
        <w:t>opreme</w:t>
      </w:r>
      <w:r w:rsidR="0012162F">
        <w:rPr>
          <w:rFonts w:asciiTheme="majorHAnsi" w:hAnsiTheme="majorHAnsi" w:cs="Arial"/>
        </w:rPr>
        <w:t>,</w:t>
      </w:r>
      <w:r>
        <w:rPr>
          <w:rFonts w:asciiTheme="majorHAnsi" w:hAnsiTheme="majorHAnsi" w:cs="Arial"/>
        </w:rPr>
        <w:t xml:space="preserve"> </w:t>
      </w:r>
      <w:r w:rsidR="0012162F">
        <w:rPr>
          <w:rFonts w:asciiTheme="majorHAnsi" w:hAnsiTheme="majorHAnsi" w:cs="Arial"/>
        </w:rPr>
        <w:t xml:space="preserve">dobava </w:t>
      </w:r>
      <w:r>
        <w:rPr>
          <w:rFonts w:asciiTheme="majorHAnsi" w:hAnsiTheme="majorHAnsi" w:cs="Arial"/>
        </w:rPr>
        <w:t xml:space="preserve">in montaža </w:t>
      </w:r>
      <w:r w:rsidR="00674E97">
        <w:rPr>
          <w:rFonts w:asciiTheme="majorHAnsi" w:hAnsiTheme="majorHAnsi" w:cs="Arial"/>
        </w:rPr>
        <w:t xml:space="preserve">nove opreme </w:t>
      </w:r>
      <w:r w:rsidR="0012162F">
        <w:rPr>
          <w:rFonts w:asciiTheme="majorHAnsi" w:hAnsiTheme="majorHAnsi" w:cs="Arial"/>
        </w:rPr>
        <w:t xml:space="preserve">ter </w:t>
      </w:r>
      <w:r>
        <w:rPr>
          <w:rFonts w:asciiTheme="majorHAnsi" w:hAnsiTheme="majorHAnsi" w:cs="Arial"/>
        </w:rPr>
        <w:t>izdelava PZI ter PID projektne dokumentacije</w:t>
      </w:r>
      <w:r w:rsidR="0012162F">
        <w:rPr>
          <w:rFonts w:asciiTheme="majorHAnsi" w:hAnsiTheme="majorHAnsi" w:cs="Arial"/>
        </w:rPr>
        <w:t xml:space="preserve"> za objekt za strojno </w:t>
      </w:r>
      <w:proofErr w:type="spellStart"/>
      <w:r w:rsidR="0012162F">
        <w:rPr>
          <w:rFonts w:asciiTheme="majorHAnsi" w:hAnsiTheme="majorHAnsi" w:cs="Arial"/>
        </w:rPr>
        <w:t>predzgoščanje</w:t>
      </w:r>
      <w:proofErr w:type="spellEnd"/>
      <w:r w:rsidR="0012162F">
        <w:rPr>
          <w:rFonts w:asciiTheme="majorHAnsi" w:hAnsiTheme="majorHAnsi" w:cs="Arial"/>
        </w:rPr>
        <w:t xml:space="preserve"> in dehidracijo blata vključno z zalogovniki blata. </w:t>
      </w:r>
    </w:p>
    <w:bookmarkEnd w:id="9"/>
    <w:p w14:paraId="694BD5C7" w14:textId="77777777" w:rsidR="00C536B4" w:rsidRDefault="00C536B4" w:rsidP="00C63925">
      <w:pPr>
        <w:jc w:val="both"/>
        <w:rPr>
          <w:rFonts w:asciiTheme="majorHAnsi" w:hAnsiTheme="majorHAnsi" w:cs="Arial"/>
        </w:rPr>
      </w:pPr>
    </w:p>
    <w:p w14:paraId="739A6E47" w14:textId="54330E2D" w:rsidR="00C63925" w:rsidRPr="000C71DA" w:rsidRDefault="000B5283" w:rsidP="00C63925">
      <w:pPr>
        <w:jc w:val="both"/>
        <w:rPr>
          <w:rFonts w:asciiTheme="majorHAnsi" w:hAnsiTheme="majorHAnsi" w:cs="Arial"/>
        </w:rPr>
      </w:pPr>
      <w:r w:rsidRPr="000B5283">
        <w:rPr>
          <w:rFonts w:asciiTheme="majorHAnsi" w:hAnsiTheme="majorHAnsi" w:cs="Arial"/>
        </w:rPr>
        <w:t xml:space="preserve">Naročnik bo izbral najugodnejšega ponudnika na podlagi meril </w:t>
      </w:r>
      <w:r w:rsidR="00814DD6">
        <w:rPr>
          <w:rFonts w:asciiTheme="majorHAnsi" w:hAnsiTheme="majorHAnsi" w:cs="Arial"/>
        </w:rPr>
        <w:t xml:space="preserve">najnižja cena. </w:t>
      </w:r>
    </w:p>
    <w:p w14:paraId="068581CC" w14:textId="77777777" w:rsidR="00C63925" w:rsidRPr="000C71DA" w:rsidRDefault="00C63925" w:rsidP="00C63925">
      <w:pPr>
        <w:jc w:val="both"/>
        <w:rPr>
          <w:rFonts w:asciiTheme="majorHAnsi" w:hAnsiTheme="majorHAnsi" w:cs="Arial"/>
        </w:rPr>
      </w:pPr>
    </w:p>
    <w:p w14:paraId="4AD12715" w14:textId="77777777" w:rsidR="00C63925" w:rsidRPr="000C71DA" w:rsidRDefault="00C63925" w:rsidP="00C63925">
      <w:pPr>
        <w:jc w:val="both"/>
        <w:rPr>
          <w:rFonts w:asciiTheme="majorHAnsi" w:hAnsiTheme="majorHAnsi" w:cs="Arial"/>
        </w:rPr>
      </w:pPr>
      <w:r w:rsidRPr="000C71DA">
        <w:rPr>
          <w:rFonts w:asciiTheme="majorHAnsi" w:hAnsiTheme="majorHAnsi" w:cs="Arial"/>
        </w:rPr>
        <w:t>Ponudnik s predložitvijo ponudbe v predmetnem postopku javnega naročanja pristaja na pogoj, da ne bo mogel uveljavljati naknadnih podražitev iz naslova nepopolne ali neustrezne razpisne dokumentacije za tiste dele izvedbe javnega naročila, ki v dokumentaciji v zvezi z oddajo javnega naročila niso bili ustrezno opredeljeni, pa bi jih, glede na predmet javnega naročila in na celotno dokumentacijo, ponudnik, kot skrben strokovnjak, lahko oziroma moral predvideti.</w:t>
      </w:r>
    </w:p>
    <w:p w14:paraId="54D51E67" w14:textId="77777777" w:rsidR="00C63925" w:rsidRPr="000C71DA" w:rsidRDefault="00C63925" w:rsidP="00C63925">
      <w:pPr>
        <w:jc w:val="both"/>
        <w:rPr>
          <w:rFonts w:asciiTheme="majorHAnsi" w:hAnsiTheme="majorHAnsi" w:cs="Arial"/>
        </w:rPr>
      </w:pPr>
    </w:p>
    <w:p w14:paraId="0EFC4417" w14:textId="77777777" w:rsidR="00C63925" w:rsidRPr="000C71DA" w:rsidRDefault="00C63925" w:rsidP="00C63925">
      <w:pPr>
        <w:jc w:val="both"/>
        <w:rPr>
          <w:rFonts w:asciiTheme="majorHAnsi" w:hAnsiTheme="majorHAnsi" w:cs="Arial"/>
        </w:rPr>
      </w:pPr>
      <w:r w:rsidRPr="000C71DA">
        <w:rPr>
          <w:rFonts w:asciiTheme="majorHAnsi" w:hAnsiTheme="majorHAnsi" w:cs="Arial"/>
        </w:rPr>
        <w:t>Ponudnik nosi vse stroške povezane s pripravo in predložitvijo ponudbe. Naročnik v nobenem primeru ne bo povrnil nobenih stroškov, povezanih s pripravo ponudbe!</w:t>
      </w:r>
    </w:p>
    <w:p w14:paraId="7ECCE4B1" w14:textId="77777777" w:rsidR="00C63925" w:rsidRPr="000C71DA" w:rsidRDefault="00C63925" w:rsidP="00C63925">
      <w:pPr>
        <w:jc w:val="both"/>
        <w:rPr>
          <w:rFonts w:asciiTheme="majorHAnsi" w:hAnsiTheme="majorHAnsi" w:cs="Arial"/>
        </w:rPr>
      </w:pPr>
    </w:p>
    <w:p w14:paraId="169EF709" w14:textId="2231D101" w:rsidR="00F330AF" w:rsidRDefault="00C63925" w:rsidP="00C63925">
      <w:pPr>
        <w:jc w:val="both"/>
        <w:rPr>
          <w:rFonts w:asciiTheme="majorHAnsi" w:hAnsiTheme="majorHAnsi" w:cs="Arial"/>
        </w:rPr>
      </w:pPr>
      <w:r w:rsidRPr="000C71DA">
        <w:rPr>
          <w:rFonts w:asciiTheme="majorHAnsi" w:hAnsiTheme="majorHAnsi" w:cs="Arial"/>
        </w:rPr>
        <w:t xml:space="preserve">Z oddajo ponudbe se ponudnik strinja z vsemi pogoji javnega naročila, ki izhajajo iz dokumentacije v zvezi z oddajo javnega naročila! </w:t>
      </w:r>
    </w:p>
    <w:p w14:paraId="6C2BE1E3" w14:textId="6A85A917" w:rsidR="00D826D6" w:rsidRDefault="00D826D6" w:rsidP="00C63925">
      <w:pPr>
        <w:jc w:val="both"/>
        <w:rPr>
          <w:rFonts w:asciiTheme="majorHAnsi" w:hAnsiTheme="majorHAnsi" w:cs="Arial"/>
        </w:rPr>
      </w:pPr>
    </w:p>
    <w:p w14:paraId="3E5AE9C1" w14:textId="27970682" w:rsidR="00D826D6" w:rsidRPr="000D1C81" w:rsidRDefault="00D826D6" w:rsidP="00D826D6">
      <w:pPr>
        <w:keepNext/>
        <w:keepLines/>
        <w:jc w:val="both"/>
        <w:rPr>
          <w:rFonts w:asciiTheme="majorHAnsi" w:hAnsiTheme="majorHAnsi" w:cstheme="majorHAnsi"/>
          <w:b/>
          <w:bCs/>
          <w:noProof/>
          <w:sz w:val="24"/>
          <w:szCs w:val="24"/>
          <w:u w:val="single"/>
        </w:rPr>
      </w:pPr>
      <w:bookmarkStart w:id="10" w:name="_Hlk123891648"/>
      <w:r w:rsidRPr="000D1C81">
        <w:rPr>
          <w:rFonts w:asciiTheme="majorHAnsi" w:hAnsiTheme="majorHAnsi" w:cstheme="majorHAnsi"/>
          <w:b/>
          <w:bCs/>
          <w:spacing w:val="-3"/>
          <w:sz w:val="24"/>
          <w:szCs w:val="24"/>
          <w:u w:val="single"/>
        </w:rPr>
        <w:t xml:space="preserve">Za potencialne ponudnike bo </w:t>
      </w:r>
      <w:r w:rsidR="00C57BFC" w:rsidRPr="000D1C81">
        <w:rPr>
          <w:rFonts w:asciiTheme="majorHAnsi" w:hAnsiTheme="majorHAnsi" w:cstheme="majorHAnsi"/>
          <w:b/>
          <w:bCs/>
          <w:spacing w:val="-3"/>
          <w:sz w:val="24"/>
          <w:szCs w:val="24"/>
          <w:u w:val="single"/>
        </w:rPr>
        <w:t>naročnik</w:t>
      </w:r>
      <w:r w:rsidRPr="000D1C81">
        <w:rPr>
          <w:rFonts w:asciiTheme="majorHAnsi" w:hAnsiTheme="majorHAnsi" w:cstheme="majorHAnsi"/>
          <w:b/>
          <w:bCs/>
          <w:spacing w:val="-3"/>
          <w:sz w:val="24"/>
          <w:szCs w:val="24"/>
          <w:u w:val="single"/>
        </w:rPr>
        <w:t xml:space="preserve"> omogočil  ogled objekta in opreme, </w:t>
      </w:r>
      <w:r w:rsidRPr="000D1C81">
        <w:rPr>
          <w:rFonts w:asciiTheme="majorHAnsi" w:hAnsiTheme="majorHAnsi" w:cstheme="majorHAnsi"/>
          <w:b/>
          <w:bCs/>
          <w:noProof/>
          <w:sz w:val="24"/>
          <w:szCs w:val="24"/>
          <w:u w:val="single"/>
        </w:rPr>
        <w:t>ki je predmet rekonstrukcije.</w:t>
      </w:r>
    </w:p>
    <w:p w14:paraId="348CD067" w14:textId="77777777" w:rsidR="00C57BFC" w:rsidRPr="000D1C81" w:rsidRDefault="00C57BFC" w:rsidP="00D826D6">
      <w:pPr>
        <w:keepNext/>
        <w:keepLines/>
        <w:tabs>
          <w:tab w:val="left" w:pos="0"/>
        </w:tabs>
        <w:jc w:val="both"/>
        <w:rPr>
          <w:rFonts w:asciiTheme="majorHAnsi" w:hAnsiTheme="majorHAnsi" w:cstheme="majorHAnsi"/>
          <w:b/>
          <w:bCs/>
          <w:noProof/>
          <w:sz w:val="24"/>
          <w:szCs w:val="24"/>
          <w:u w:val="single"/>
        </w:rPr>
      </w:pPr>
    </w:p>
    <w:p w14:paraId="14DB6D0B" w14:textId="13E0DD0C" w:rsidR="00D826D6" w:rsidRPr="000D1C81" w:rsidRDefault="00D826D6" w:rsidP="00D826D6">
      <w:pPr>
        <w:keepNext/>
        <w:keepLines/>
        <w:tabs>
          <w:tab w:val="left" w:pos="0"/>
        </w:tabs>
        <w:jc w:val="both"/>
        <w:rPr>
          <w:rFonts w:asciiTheme="majorHAnsi" w:hAnsiTheme="majorHAnsi" w:cstheme="majorHAnsi"/>
          <w:b/>
          <w:bCs/>
          <w:sz w:val="24"/>
          <w:szCs w:val="24"/>
          <w:u w:val="single"/>
        </w:rPr>
      </w:pPr>
      <w:r w:rsidRPr="000D1C81">
        <w:rPr>
          <w:rFonts w:asciiTheme="majorHAnsi" w:hAnsiTheme="majorHAnsi" w:cstheme="majorHAnsi"/>
          <w:b/>
          <w:bCs/>
          <w:noProof/>
          <w:sz w:val="24"/>
          <w:szCs w:val="24"/>
          <w:u w:val="single"/>
        </w:rPr>
        <w:t>Ogled se bo izv</w:t>
      </w:r>
      <w:r w:rsidR="00C57BFC" w:rsidRPr="000D1C81">
        <w:rPr>
          <w:rFonts w:asciiTheme="majorHAnsi" w:hAnsiTheme="majorHAnsi" w:cstheme="majorHAnsi"/>
          <w:b/>
          <w:bCs/>
          <w:noProof/>
          <w:sz w:val="24"/>
          <w:szCs w:val="24"/>
          <w:u w:val="single"/>
        </w:rPr>
        <w:t xml:space="preserve">edel 18.1.2022 ob 9.00 uri. Potencialni ponudniki naj se zglasijo na lokaciji čistilne naprave Ajdovščina. </w:t>
      </w:r>
    </w:p>
    <w:p w14:paraId="40F30474" w14:textId="714B27DC" w:rsidR="00D826D6" w:rsidRPr="00C57BFC" w:rsidRDefault="00D826D6" w:rsidP="00D826D6">
      <w:pPr>
        <w:keepNext/>
        <w:keepLines/>
        <w:jc w:val="both"/>
        <w:rPr>
          <w:rFonts w:asciiTheme="majorHAnsi" w:eastAsiaTheme="minorHAnsi" w:hAnsiTheme="majorHAnsi" w:cstheme="majorHAnsi"/>
          <w:sz w:val="24"/>
          <w:szCs w:val="24"/>
        </w:rPr>
      </w:pPr>
    </w:p>
    <w:p w14:paraId="45FEBE97" w14:textId="77777777" w:rsidR="00D826D6" w:rsidRPr="00C57BFC" w:rsidRDefault="00D826D6" w:rsidP="00D826D6">
      <w:pPr>
        <w:keepNext/>
        <w:keepLines/>
        <w:jc w:val="both"/>
        <w:rPr>
          <w:rFonts w:asciiTheme="majorHAnsi" w:hAnsiTheme="majorHAnsi" w:cstheme="majorHAnsi"/>
          <w:sz w:val="24"/>
          <w:szCs w:val="24"/>
        </w:rPr>
      </w:pPr>
      <w:r w:rsidRPr="00C57BFC">
        <w:rPr>
          <w:rFonts w:asciiTheme="majorHAnsi" w:hAnsiTheme="majorHAnsi" w:cstheme="majorHAnsi"/>
          <w:sz w:val="24"/>
          <w:szCs w:val="24"/>
        </w:rPr>
        <w:t>Kljub ogledu, komunikacija s ponudniki o vprašanjih v zvezi z vsebino naročila in v zvezi s pripravo ponudbe poteka izključno preko portala javnih naročil.</w:t>
      </w:r>
    </w:p>
    <w:bookmarkEnd w:id="10"/>
    <w:p w14:paraId="24B4B94A" w14:textId="77777777" w:rsidR="00D826D6" w:rsidRPr="00C57BFC" w:rsidRDefault="00D826D6" w:rsidP="00C63925">
      <w:pPr>
        <w:jc w:val="both"/>
        <w:rPr>
          <w:rFonts w:asciiTheme="majorHAnsi" w:hAnsiTheme="majorHAnsi" w:cs="Arial"/>
        </w:rPr>
      </w:pPr>
    </w:p>
    <w:p w14:paraId="6B77C4BF" w14:textId="77777777" w:rsidR="007D1B47" w:rsidRPr="0079309A" w:rsidRDefault="007D1B47" w:rsidP="00954B58">
      <w:pPr>
        <w:rPr>
          <w:rFonts w:asciiTheme="majorHAnsi" w:hAnsiTheme="majorHAnsi" w:cs="Arial"/>
        </w:rPr>
      </w:pPr>
    </w:p>
    <w:p w14:paraId="6CC3C13B" w14:textId="77777777" w:rsidR="009A2748" w:rsidRPr="0079309A" w:rsidRDefault="009A2748" w:rsidP="00BE5F42">
      <w:pPr>
        <w:pStyle w:val="javnanaroilapodnaslov"/>
        <w:numPr>
          <w:ilvl w:val="1"/>
          <w:numId w:val="82"/>
        </w:numPr>
      </w:pPr>
      <w:bookmarkStart w:id="11" w:name="_Toc123894990"/>
      <w:r w:rsidRPr="0079309A">
        <w:lastRenderedPageBreak/>
        <w:t>Tehnične zahteve predmeta javnega naročila</w:t>
      </w:r>
      <w:bookmarkEnd w:id="11"/>
    </w:p>
    <w:p w14:paraId="2CD8D95D" w14:textId="77777777" w:rsidR="009A2748" w:rsidRPr="0079309A" w:rsidRDefault="009A2748" w:rsidP="00954B58">
      <w:pPr>
        <w:jc w:val="both"/>
        <w:rPr>
          <w:rFonts w:asciiTheme="majorHAnsi" w:hAnsiTheme="majorHAnsi" w:cs="Arial"/>
        </w:rPr>
      </w:pPr>
    </w:p>
    <w:p w14:paraId="153CA43B" w14:textId="71F7185C" w:rsidR="00465F38" w:rsidRDefault="00465F38" w:rsidP="00465F38">
      <w:pPr>
        <w:jc w:val="both"/>
        <w:rPr>
          <w:rFonts w:asciiTheme="majorHAnsi" w:hAnsiTheme="majorHAnsi" w:cs="Arial"/>
        </w:rPr>
      </w:pPr>
      <w:r w:rsidRPr="000C71DA">
        <w:rPr>
          <w:rFonts w:asciiTheme="majorHAnsi" w:hAnsiTheme="majorHAnsi" w:cs="Arial"/>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2F6E6335" w14:textId="77777777" w:rsidR="006C57DF" w:rsidRDefault="006C57DF" w:rsidP="00465F38">
      <w:pPr>
        <w:jc w:val="both"/>
        <w:rPr>
          <w:rFonts w:asciiTheme="majorHAnsi" w:hAnsiTheme="majorHAnsi" w:cs="Arial"/>
        </w:rPr>
      </w:pPr>
    </w:p>
    <w:p w14:paraId="079D3BC7" w14:textId="2AF6A84D" w:rsidR="000C2686" w:rsidRPr="00BE5F42" w:rsidRDefault="006C57DF" w:rsidP="000178D0">
      <w:pPr>
        <w:jc w:val="both"/>
        <w:rPr>
          <w:rFonts w:asciiTheme="majorHAnsi" w:hAnsiTheme="majorHAnsi" w:cstheme="majorHAnsi"/>
          <w:b/>
          <w:bCs/>
        </w:rPr>
      </w:pPr>
      <w:r w:rsidRPr="00BE5F42">
        <w:rPr>
          <w:rFonts w:asciiTheme="majorHAnsi" w:hAnsiTheme="majorHAnsi" w:cstheme="majorHAnsi"/>
          <w:b/>
          <w:bCs/>
        </w:rPr>
        <w:t>Ponudniki morajo k svoji ponudbi za tehnološko opremo (vse črpalke, centrifuga, naprava za strojno</w:t>
      </w:r>
      <w:r w:rsidR="000178D0" w:rsidRPr="00BE5F42">
        <w:rPr>
          <w:rFonts w:asciiTheme="majorHAnsi" w:hAnsiTheme="majorHAnsi" w:cstheme="majorHAnsi"/>
          <w:b/>
          <w:bCs/>
        </w:rPr>
        <w:t xml:space="preserve"> </w:t>
      </w:r>
      <w:proofErr w:type="spellStart"/>
      <w:r w:rsidRPr="00BE5F42">
        <w:rPr>
          <w:rFonts w:asciiTheme="majorHAnsi" w:hAnsiTheme="majorHAnsi" w:cstheme="majorHAnsi"/>
          <w:b/>
          <w:bCs/>
        </w:rPr>
        <w:t>predzgoščanje</w:t>
      </w:r>
      <w:proofErr w:type="spellEnd"/>
      <w:r w:rsidRPr="00BE5F42">
        <w:rPr>
          <w:rFonts w:asciiTheme="majorHAnsi" w:hAnsiTheme="majorHAnsi" w:cstheme="majorHAnsi"/>
          <w:b/>
          <w:bCs/>
        </w:rPr>
        <w:t xml:space="preserve">, naprave za pripravo raztopine </w:t>
      </w:r>
      <w:proofErr w:type="spellStart"/>
      <w:r w:rsidRPr="00BE5F42">
        <w:rPr>
          <w:rFonts w:asciiTheme="majorHAnsi" w:hAnsiTheme="majorHAnsi" w:cstheme="majorHAnsi"/>
          <w:b/>
          <w:bCs/>
        </w:rPr>
        <w:t>polielektrolita</w:t>
      </w:r>
      <w:proofErr w:type="spellEnd"/>
      <w:r w:rsidRPr="00BE5F42">
        <w:rPr>
          <w:rFonts w:asciiTheme="majorHAnsi" w:hAnsiTheme="majorHAnsi" w:cstheme="majorHAnsi"/>
          <w:b/>
          <w:bCs/>
        </w:rPr>
        <w:t xml:space="preserve">, </w:t>
      </w:r>
      <w:proofErr w:type="spellStart"/>
      <w:r w:rsidRPr="00BE5F42">
        <w:rPr>
          <w:rFonts w:asciiTheme="majorHAnsi" w:hAnsiTheme="majorHAnsi" w:cstheme="majorHAnsi"/>
          <w:b/>
          <w:bCs/>
        </w:rPr>
        <w:t>polžni</w:t>
      </w:r>
      <w:proofErr w:type="spellEnd"/>
      <w:r w:rsidRPr="00BE5F42">
        <w:rPr>
          <w:rFonts w:asciiTheme="majorHAnsi" w:hAnsiTheme="majorHAnsi" w:cstheme="majorHAnsi"/>
          <w:b/>
          <w:bCs/>
        </w:rPr>
        <w:t xml:space="preserve"> transporter, prezračevalo)</w:t>
      </w:r>
      <w:r w:rsidR="000178D0" w:rsidRPr="00BE5F42">
        <w:rPr>
          <w:rFonts w:asciiTheme="majorHAnsi" w:hAnsiTheme="majorHAnsi" w:cstheme="majorHAnsi"/>
          <w:b/>
          <w:bCs/>
        </w:rPr>
        <w:t xml:space="preserve"> </w:t>
      </w:r>
      <w:r w:rsidRPr="00BE5F42">
        <w:rPr>
          <w:rFonts w:asciiTheme="majorHAnsi" w:hAnsiTheme="majorHAnsi" w:cstheme="majorHAnsi"/>
          <w:b/>
          <w:bCs/>
        </w:rPr>
        <w:t>priložiti tudi tehnične prospekte oziroma kataloge ponujene opreme iz katerih so razvidne</w:t>
      </w:r>
      <w:r w:rsidR="000178D0" w:rsidRPr="00BE5F42">
        <w:rPr>
          <w:rFonts w:asciiTheme="majorHAnsi" w:hAnsiTheme="majorHAnsi" w:cstheme="majorHAnsi"/>
          <w:b/>
          <w:bCs/>
        </w:rPr>
        <w:t xml:space="preserve"> </w:t>
      </w:r>
      <w:r w:rsidRPr="00BE5F42">
        <w:rPr>
          <w:rFonts w:asciiTheme="majorHAnsi" w:hAnsiTheme="majorHAnsi" w:cstheme="majorHAnsi"/>
          <w:b/>
          <w:bCs/>
        </w:rPr>
        <w:t>karakteristike in materiali ponujene opreme.</w:t>
      </w:r>
    </w:p>
    <w:p w14:paraId="53A34DC4" w14:textId="77777777" w:rsidR="00C57BFC" w:rsidRPr="006C57DF" w:rsidRDefault="00C57BFC" w:rsidP="000178D0">
      <w:pPr>
        <w:jc w:val="both"/>
        <w:rPr>
          <w:rFonts w:asciiTheme="majorHAnsi" w:hAnsiTheme="majorHAnsi" w:cstheme="majorHAnsi"/>
        </w:rPr>
      </w:pPr>
    </w:p>
    <w:p w14:paraId="648FE2C7" w14:textId="552FE520" w:rsidR="00456DC7" w:rsidRPr="00EF4331" w:rsidRDefault="00456DC7" w:rsidP="00456DC7">
      <w:pPr>
        <w:jc w:val="both"/>
        <w:rPr>
          <w:rFonts w:asciiTheme="majorHAnsi" w:hAnsiTheme="majorHAnsi" w:cs="Arial"/>
        </w:rPr>
      </w:pPr>
      <w:r w:rsidRPr="00EF4331">
        <w:rPr>
          <w:rFonts w:asciiTheme="majorHAnsi" w:hAnsiTheme="majorHAnsi" w:cs="Arial"/>
        </w:rPr>
        <w:t>Ponudnik s predložitvijo tehnične dokumentacije ponujene opreme dokaže, da ta oprema ustreza zahtevam naročnika razpisne dokumentacije. V kolikor dokazilo ne bo pridobljeno oziroma ponujena oprema ne bo ustrezala minimalnim tehničnim in drugim zahtevam naročnika, se ponudba izloči iz nadaljnjega postopka oddaje javnega naročila že v fazi pregleda in ocenjevanja ponudb.</w:t>
      </w:r>
    </w:p>
    <w:p w14:paraId="2975E3A7" w14:textId="77777777" w:rsidR="006C57DF" w:rsidRPr="00EF4331" w:rsidRDefault="006C57DF" w:rsidP="00456DC7">
      <w:pPr>
        <w:jc w:val="both"/>
        <w:rPr>
          <w:rFonts w:asciiTheme="majorHAnsi" w:hAnsiTheme="majorHAnsi" w:cs="Arial"/>
        </w:rPr>
      </w:pPr>
    </w:p>
    <w:p w14:paraId="0F3A25C8" w14:textId="1DEC8101" w:rsidR="00111F2C" w:rsidRPr="000C71DA" w:rsidRDefault="00456DC7" w:rsidP="00456DC7">
      <w:pPr>
        <w:jc w:val="both"/>
        <w:rPr>
          <w:rFonts w:asciiTheme="majorHAnsi" w:hAnsiTheme="majorHAnsi" w:cs="Arial"/>
        </w:rPr>
      </w:pPr>
      <w:r w:rsidRPr="00EF4331">
        <w:rPr>
          <w:rFonts w:asciiTheme="majorHAnsi" w:hAnsiTheme="majorHAnsi" w:cs="Arial"/>
        </w:rPr>
        <w:t>Ponudnik mora zagotoviti razpoložljivost in združljivost nadomestnih delov najmanj dve leti po izteku garancijske dobe.</w:t>
      </w:r>
    </w:p>
    <w:p w14:paraId="50E00721" w14:textId="77777777" w:rsidR="00111F2C" w:rsidRPr="000C71DA" w:rsidRDefault="00111F2C" w:rsidP="00954B58">
      <w:pPr>
        <w:jc w:val="both"/>
        <w:rPr>
          <w:rFonts w:asciiTheme="majorHAnsi" w:hAnsiTheme="majorHAnsi" w:cs="Arial"/>
        </w:rPr>
      </w:pPr>
    </w:p>
    <w:p w14:paraId="28856C13" w14:textId="207CABC9" w:rsidR="00EB11AC" w:rsidRPr="00B54461" w:rsidRDefault="00EB11AC" w:rsidP="00BE5F42">
      <w:pPr>
        <w:pStyle w:val="javnanaroilapodnaslov"/>
        <w:numPr>
          <w:ilvl w:val="1"/>
          <w:numId w:val="82"/>
        </w:numPr>
      </w:pPr>
      <w:bookmarkStart w:id="12" w:name="_Toc123894991"/>
      <w:bookmarkEnd w:id="7"/>
      <w:r w:rsidRPr="00B54461">
        <w:t>Pravna podlaga</w:t>
      </w:r>
      <w:bookmarkEnd w:id="12"/>
    </w:p>
    <w:p w14:paraId="218FD531" w14:textId="77777777" w:rsidR="000B3E92" w:rsidRPr="00B54461" w:rsidRDefault="000B3E92" w:rsidP="00954B58">
      <w:pPr>
        <w:jc w:val="both"/>
        <w:rPr>
          <w:rFonts w:asciiTheme="majorHAnsi" w:hAnsiTheme="majorHAnsi" w:cs="Arial"/>
          <w:sz w:val="24"/>
          <w:szCs w:val="24"/>
        </w:rPr>
      </w:pPr>
    </w:p>
    <w:p w14:paraId="25F28CCC" w14:textId="77777777" w:rsidR="00E75BEC" w:rsidRPr="0079309A" w:rsidRDefault="00FE2F08" w:rsidP="00954B58">
      <w:pPr>
        <w:jc w:val="both"/>
        <w:rPr>
          <w:rFonts w:asciiTheme="majorHAnsi" w:hAnsiTheme="majorHAnsi" w:cs="Arial"/>
        </w:rPr>
      </w:pPr>
      <w:r w:rsidRPr="0079309A">
        <w:rPr>
          <w:rFonts w:asciiTheme="majorHAnsi" w:hAnsiTheme="majorHAnsi" w:cs="Arial"/>
        </w:rPr>
        <w:t xml:space="preserve">Naročnik izvaja postopek oddaje javnega naročila </w:t>
      </w:r>
      <w:r w:rsidR="00F34A45" w:rsidRPr="0079309A">
        <w:rPr>
          <w:rFonts w:asciiTheme="majorHAnsi" w:hAnsiTheme="majorHAnsi" w:cs="Arial"/>
        </w:rPr>
        <w:t xml:space="preserve">na podlagi veljavnega zakona in </w:t>
      </w:r>
      <w:r w:rsidRPr="0079309A">
        <w:rPr>
          <w:rFonts w:asciiTheme="majorHAnsi" w:hAnsiTheme="majorHAnsi" w:cs="Arial"/>
        </w:rPr>
        <w:t xml:space="preserve">podzakonskih aktov, ki urejajo javno naročanje, v skladu </w:t>
      </w:r>
      <w:r w:rsidR="00F34A45" w:rsidRPr="0079309A">
        <w:rPr>
          <w:rFonts w:asciiTheme="majorHAnsi" w:hAnsiTheme="majorHAnsi" w:cs="Arial"/>
        </w:rPr>
        <w:t xml:space="preserve">z veljavno zakonodajo, ki ureja </w:t>
      </w:r>
      <w:r w:rsidRPr="0079309A">
        <w:rPr>
          <w:rFonts w:asciiTheme="majorHAnsi" w:hAnsiTheme="majorHAnsi" w:cs="Arial"/>
        </w:rPr>
        <w:t>področje javnih financ ter področje, ki je predmet javnega naročila.</w:t>
      </w:r>
    </w:p>
    <w:p w14:paraId="7BC5A40A" w14:textId="77777777" w:rsidR="00C01AD8" w:rsidRPr="00B54461" w:rsidRDefault="00C01AD8" w:rsidP="00954B58">
      <w:pPr>
        <w:rPr>
          <w:rFonts w:asciiTheme="majorHAnsi" w:hAnsiTheme="majorHAnsi" w:cs="Arial"/>
          <w:sz w:val="24"/>
          <w:szCs w:val="24"/>
        </w:rPr>
      </w:pPr>
    </w:p>
    <w:p w14:paraId="3A74802B" w14:textId="77777777" w:rsidR="00E75BEC" w:rsidRPr="00B54461" w:rsidRDefault="00E75BEC" w:rsidP="00BE5F42">
      <w:pPr>
        <w:pStyle w:val="javnanaroilapodnaslov"/>
        <w:numPr>
          <w:ilvl w:val="1"/>
          <w:numId w:val="82"/>
        </w:numPr>
      </w:pPr>
      <w:bookmarkStart w:id="13" w:name="_Toc123894992"/>
      <w:bookmarkStart w:id="14" w:name="_Toc473553662"/>
      <w:r w:rsidRPr="00B54461">
        <w:t>Dokumentacija v zvezi z oddajo jav</w:t>
      </w:r>
      <w:r w:rsidR="004A0A5F" w:rsidRPr="00B54461">
        <w:t>nega naročil</w:t>
      </w:r>
      <w:r w:rsidRPr="00B54461">
        <w:t xml:space="preserve"> in </w:t>
      </w:r>
      <w:r w:rsidR="004A0A5F" w:rsidRPr="00B54461">
        <w:t>komunikacija</w:t>
      </w:r>
      <w:bookmarkEnd w:id="13"/>
      <w:r w:rsidRPr="00B54461">
        <w:t xml:space="preserve">  </w:t>
      </w:r>
      <w:bookmarkEnd w:id="14"/>
      <w:r w:rsidRPr="00B54461">
        <w:t xml:space="preserve"> </w:t>
      </w:r>
    </w:p>
    <w:p w14:paraId="2265C8FD" w14:textId="77777777" w:rsidR="003D37C2" w:rsidRPr="00B54461" w:rsidRDefault="003D37C2" w:rsidP="00954B58">
      <w:pPr>
        <w:jc w:val="both"/>
        <w:rPr>
          <w:rFonts w:asciiTheme="majorHAnsi" w:hAnsiTheme="majorHAnsi" w:cs="Arial"/>
          <w:sz w:val="24"/>
          <w:szCs w:val="24"/>
        </w:rPr>
      </w:pPr>
    </w:p>
    <w:p w14:paraId="35DC63CF" w14:textId="2AFF7A1C" w:rsidR="006D0F43" w:rsidRPr="0079309A" w:rsidRDefault="00D004B8" w:rsidP="00954B58">
      <w:pPr>
        <w:jc w:val="both"/>
        <w:rPr>
          <w:rFonts w:asciiTheme="majorHAnsi" w:hAnsiTheme="majorHAnsi" w:cs="Arial"/>
        </w:rPr>
      </w:pPr>
      <w:r>
        <w:rPr>
          <w:rFonts w:asciiTheme="majorHAnsi" w:hAnsiTheme="majorHAnsi" w:cs="Arial"/>
        </w:rPr>
        <w:t>D</w:t>
      </w:r>
      <w:r w:rsidR="006D0F43" w:rsidRPr="0079309A">
        <w:rPr>
          <w:rFonts w:asciiTheme="majorHAnsi" w:hAnsiTheme="majorHAnsi" w:cs="Arial"/>
        </w:rPr>
        <w:t xml:space="preserve">okumentacijo lahko ponudniki dobijo na spletnih straneh naročnika, na naslovu       </w:t>
      </w:r>
      <w:hyperlink r:id="rId8" w:history="1">
        <w:r w:rsidR="006D0F43" w:rsidRPr="0079309A">
          <w:rPr>
            <w:rStyle w:val="Hiperpovezava"/>
            <w:rFonts w:asciiTheme="majorHAnsi" w:hAnsiTheme="majorHAnsi" w:cs="Arial"/>
          </w:rPr>
          <w:t>https://www.ajdovscina.si/javna_narocila_in_razpisi/javna_narocila/</w:t>
        </w:r>
      </w:hyperlink>
      <w:r w:rsidR="006D0F43" w:rsidRPr="0079309A">
        <w:rPr>
          <w:rFonts w:asciiTheme="majorHAnsi" w:hAnsiTheme="majorHAnsi" w:cs="Arial"/>
        </w:rPr>
        <w:t>. Odkupnine za razpisno dokumentacijo ni.</w:t>
      </w:r>
    </w:p>
    <w:p w14:paraId="62EDC421" w14:textId="77777777" w:rsidR="006D0F43" w:rsidRPr="0079309A" w:rsidRDefault="006D0F43" w:rsidP="00954B58">
      <w:pPr>
        <w:jc w:val="both"/>
        <w:rPr>
          <w:rFonts w:asciiTheme="majorHAnsi" w:hAnsiTheme="majorHAnsi" w:cs="Arial"/>
        </w:rPr>
      </w:pPr>
    </w:p>
    <w:p w14:paraId="568A0E36" w14:textId="77777777" w:rsidR="006D0F43" w:rsidRPr="0079309A" w:rsidRDefault="006D0F43" w:rsidP="00954B58">
      <w:pPr>
        <w:jc w:val="both"/>
        <w:rPr>
          <w:rFonts w:asciiTheme="majorHAnsi" w:hAnsiTheme="majorHAnsi" w:cs="Arial"/>
        </w:rPr>
      </w:pPr>
      <w:r w:rsidRPr="0079309A">
        <w:rPr>
          <w:rFonts w:asciiTheme="majorHAnsi" w:hAnsiTheme="majorHAnsi" w:cs="Arial"/>
        </w:rPr>
        <w:t>Komunikacija s ponudniki o vprašanjih v zvezi z vsebino naročila in v zvezi s pripravo ponudbe poteka izključno preko portala javnih naročil.</w:t>
      </w:r>
    </w:p>
    <w:p w14:paraId="095020DC" w14:textId="77777777" w:rsidR="006D0F43" w:rsidRPr="0079309A" w:rsidRDefault="006D0F43" w:rsidP="00954B58">
      <w:pPr>
        <w:jc w:val="both"/>
        <w:rPr>
          <w:rFonts w:asciiTheme="majorHAnsi" w:hAnsiTheme="majorHAnsi" w:cs="Arial"/>
        </w:rPr>
      </w:pPr>
    </w:p>
    <w:p w14:paraId="62095955" w14:textId="058AB0A7" w:rsidR="006D0F43" w:rsidRPr="00E10DF6" w:rsidRDefault="006D0F43" w:rsidP="00954B58">
      <w:pPr>
        <w:jc w:val="both"/>
        <w:rPr>
          <w:rFonts w:asciiTheme="majorHAnsi" w:hAnsiTheme="majorHAnsi" w:cs="Arial"/>
          <w:b/>
        </w:rPr>
      </w:pPr>
      <w:r w:rsidRPr="0079309A">
        <w:rPr>
          <w:rFonts w:asciiTheme="majorHAnsi" w:hAnsiTheme="majorHAnsi" w:cs="Arial"/>
        </w:rPr>
        <w:t xml:space="preserve">Naročnik </w:t>
      </w:r>
      <w:r w:rsidRPr="00A02776">
        <w:rPr>
          <w:rFonts w:asciiTheme="majorHAnsi" w:hAnsiTheme="majorHAnsi" w:cs="Arial"/>
        </w:rPr>
        <w:t>bo zahtevo za pojasnilo razpisne dokumentacije oziroma kakršnokoli drugo vprašanje v zvezi z naročilom štel kot pravočasno, v kolikor bo na portalu javnih naročil zastavljeno najkasneje do vključno</w:t>
      </w:r>
      <w:r w:rsidR="00F66470">
        <w:rPr>
          <w:rFonts w:asciiTheme="majorHAnsi" w:hAnsiTheme="majorHAnsi" w:cs="Arial"/>
        </w:rPr>
        <w:t xml:space="preserve"> </w:t>
      </w:r>
      <w:r w:rsidR="00E02007" w:rsidRPr="00E02007">
        <w:rPr>
          <w:rFonts w:asciiTheme="majorHAnsi" w:hAnsiTheme="majorHAnsi" w:cs="Arial"/>
          <w:b/>
          <w:bCs/>
        </w:rPr>
        <w:t>31</w:t>
      </w:r>
      <w:r w:rsidR="00F66470" w:rsidRPr="009658DE">
        <w:rPr>
          <w:rFonts w:asciiTheme="majorHAnsi" w:hAnsiTheme="majorHAnsi" w:cs="Arial"/>
          <w:b/>
          <w:bCs/>
        </w:rPr>
        <w:t>.</w:t>
      </w:r>
      <w:r w:rsidR="009658DE">
        <w:rPr>
          <w:rFonts w:asciiTheme="majorHAnsi" w:hAnsiTheme="majorHAnsi" w:cs="Arial"/>
          <w:b/>
          <w:bCs/>
        </w:rPr>
        <w:t>1</w:t>
      </w:r>
      <w:r w:rsidR="00F66470" w:rsidRPr="00F66470">
        <w:rPr>
          <w:rFonts w:asciiTheme="majorHAnsi" w:hAnsiTheme="majorHAnsi" w:cs="Arial"/>
          <w:b/>
          <w:bCs/>
        </w:rPr>
        <w:t>.202</w:t>
      </w:r>
      <w:r w:rsidR="009658DE">
        <w:rPr>
          <w:rFonts w:asciiTheme="majorHAnsi" w:hAnsiTheme="majorHAnsi" w:cs="Arial"/>
          <w:b/>
          <w:bCs/>
        </w:rPr>
        <w:t>3</w:t>
      </w:r>
      <w:r w:rsidRPr="00A71651">
        <w:rPr>
          <w:rFonts w:asciiTheme="majorHAnsi" w:hAnsiTheme="majorHAnsi" w:cs="Arial"/>
          <w:b/>
        </w:rPr>
        <w:t>, do 12. ure.</w:t>
      </w:r>
      <w:r w:rsidRPr="00E10DF6">
        <w:rPr>
          <w:rFonts w:asciiTheme="majorHAnsi" w:hAnsiTheme="majorHAnsi" w:cs="Arial"/>
          <w:b/>
        </w:rPr>
        <w:t xml:space="preserve"> </w:t>
      </w:r>
    </w:p>
    <w:p w14:paraId="1BB501AD" w14:textId="77777777" w:rsidR="006D0F43" w:rsidRPr="0079309A" w:rsidRDefault="006D0F43" w:rsidP="00954B58">
      <w:pPr>
        <w:jc w:val="both"/>
        <w:rPr>
          <w:rFonts w:asciiTheme="majorHAnsi" w:hAnsiTheme="majorHAnsi" w:cs="Arial"/>
        </w:rPr>
      </w:pPr>
    </w:p>
    <w:p w14:paraId="0A0DFDA0" w14:textId="77777777" w:rsidR="006D0F43" w:rsidRPr="0079309A" w:rsidRDefault="006D0F43" w:rsidP="00954B58">
      <w:pPr>
        <w:jc w:val="both"/>
        <w:rPr>
          <w:rFonts w:asciiTheme="majorHAnsi" w:hAnsiTheme="majorHAnsi" w:cs="Arial"/>
        </w:rPr>
      </w:pPr>
      <w:r w:rsidRPr="0079309A">
        <w:rPr>
          <w:rFonts w:asciiTheme="majorHAnsi" w:hAnsiTheme="majorHAnsi" w:cs="Arial"/>
        </w:rPr>
        <w:t>Na zahteve za pojasnila oziroma na druga vprašanja v zvezi z naročilom, zastavljena po tem roku, naročnik ne bo odgovarjal.</w:t>
      </w:r>
    </w:p>
    <w:p w14:paraId="55C7AA4E" w14:textId="77777777" w:rsidR="006D0F43" w:rsidRPr="0079309A" w:rsidRDefault="006D0F43" w:rsidP="00954B58">
      <w:pPr>
        <w:jc w:val="both"/>
        <w:rPr>
          <w:rFonts w:asciiTheme="majorHAnsi" w:hAnsiTheme="majorHAnsi" w:cs="Arial"/>
        </w:rPr>
      </w:pPr>
    </w:p>
    <w:p w14:paraId="67DD619A" w14:textId="77777777" w:rsidR="006D0F43" w:rsidRPr="0079309A" w:rsidRDefault="006D0F43" w:rsidP="00954B58">
      <w:pPr>
        <w:jc w:val="both"/>
        <w:rPr>
          <w:rFonts w:asciiTheme="majorHAnsi" w:hAnsiTheme="majorHAnsi" w:cs="Arial"/>
        </w:rPr>
      </w:pPr>
      <w:r w:rsidRPr="0079309A">
        <w:rPr>
          <w:rFonts w:asciiTheme="majorHAnsi" w:hAnsiTheme="majorHAnsi" w:cs="Arial"/>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w:t>
      </w:r>
    </w:p>
    <w:p w14:paraId="32F64709" w14:textId="77777777" w:rsidR="006D0F43" w:rsidRPr="0079309A" w:rsidRDefault="006D0F43" w:rsidP="00954B58">
      <w:pPr>
        <w:jc w:val="both"/>
        <w:rPr>
          <w:rFonts w:asciiTheme="majorHAnsi" w:hAnsiTheme="majorHAnsi" w:cs="Arial"/>
        </w:rPr>
      </w:pPr>
    </w:p>
    <w:p w14:paraId="2D0FE1F0" w14:textId="77777777" w:rsidR="006D0F43" w:rsidRPr="0079309A" w:rsidRDefault="006D0F43" w:rsidP="00954B58">
      <w:pPr>
        <w:jc w:val="both"/>
        <w:rPr>
          <w:rFonts w:asciiTheme="majorHAnsi" w:hAnsiTheme="majorHAnsi" w:cs="Arial"/>
        </w:rPr>
      </w:pPr>
      <w:r w:rsidRPr="0079309A">
        <w:rPr>
          <w:rFonts w:asciiTheme="majorHAnsi" w:hAnsiTheme="majorHAnsi" w:cs="Arial"/>
        </w:rPr>
        <w:t>Kot del razpisne dokumentacije štejejo tudi vprašanja in odgovori, objavljeni na portalu javnih naročil.</w:t>
      </w:r>
    </w:p>
    <w:p w14:paraId="555B7A78" w14:textId="77777777" w:rsidR="004A0A5F" w:rsidRPr="0079309A" w:rsidRDefault="006D0F43" w:rsidP="00954B58">
      <w:pPr>
        <w:jc w:val="both"/>
        <w:rPr>
          <w:rFonts w:asciiTheme="majorHAnsi" w:hAnsiTheme="majorHAnsi" w:cs="Arial"/>
        </w:rPr>
      </w:pPr>
      <w:r w:rsidRPr="0079309A">
        <w:rPr>
          <w:rFonts w:asciiTheme="majorHAnsi" w:hAnsiTheme="majorHAnsi" w:cs="Arial"/>
        </w:rPr>
        <w:t xml:space="preserve"> </w:t>
      </w:r>
    </w:p>
    <w:p w14:paraId="317635F8" w14:textId="77777777" w:rsidR="00E75BEC" w:rsidRPr="00B54461" w:rsidRDefault="00E75BEC" w:rsidP="00BE5F42">
      <w:pPr>
        <w:pStyle w:val="javnanaroilapodnaslov"/>
        <w:numPr>
          <w:ilvl w:val="1"/>
          <w:numId w:val="82"/>
        </w:numPr>
      </w:pPr>
      <w:bookmarkStart w:id="15" w:name="_Toc123894993"/>
      <w:r w:rsidRPr="00B54461">
        <w:lastRenderedPageBreak/>
        <w:t>Predložitev, sprememba in umik ponudbe</w:t>
      </w:r>
      <w:bookmarkEnd w:id="15"/>
    </w:p>
    <w:p w14:paraId="1F0145E9" w14:textId="77777777" w:rsidR="00E75BEC" w:rsidRDefault="00E75BEC" w:rsidP="00954B58">
      <w:pPr>
        <w:jc w:val="both"/>
        <w:rPr>
          <w:rFonts w:asciiTheme="majorHAnsi" w:hAnsiTheme="majorHAnsi" w:cs="Arial"/>
          <w:sz w:val="24"/>
          <w:szCs w:val="24"/>
        </w:rPr>
      </w:pPr>
    </w:p>
    <w:p w14:paraId="509C801B" w14:textId="0BDD2A73" w:rsidR="00C849AD" w:rsidRPr="00045919" w:rsidRDefault="00C849AD" w:rsidP="00954B58">
      <w:pPr>
        <w:jc w:val="both"/>
        <w:rPr>
          <w:rFonts w:asciiTheme="majorHAnsi" w:hAnsiTheme="majorHAnsi" w:cs="Arial"/>
        </w:rPr>
      </w:pPr>
      <w:r w:rsidRPr="00045919">
        <w:rPr>
          <w:rFonts w:asciiTheme="majorHAnsi" w:hAnsiTheme="majorHAnsi" w:cs="Arial"/>
        </w:rPr>
        <w:t xml:space="preserve">Ponudnik mora ponudbo predložiti v informacijski sistem e-JN na spletnem naslovu </w:t>
      </w:r>
      <w:hyperlink r:id="rId9" w:history="1">
        <w:r w:rsidR="00A02776" w:rsidRPr="00045919">
          <w:rPr>
            <w:rStyle w:val="Hiperpovezava"/>
            <w:rFonts w:asciiTheme="majorHAnsi" w:hAnsiTheme="majorHAnsi" w:cs="Arial"/>
          </w:rPr>
          <w:t>https://ejn.gov.si</w:t>
        </w:r>
      </w:hyperlink>
      <w:r w:rsidR="00A02776" w:rsidRPr="00045919">
        <w:rPr>
          <w:rFonts w:asciiTheme="majorHAnsi" w:hAnsiTheme="majorHAnsi" w:cs="Arial"/>
        </w:rPr>
        <w:t xml:space="preserve"> </w:t>
      </w:r>
      <w:r w:rsidRPr="00045919">
        <w:rPr>
          <w:rFonts w:asciiTheme="majorHAnsi" w:hAnsiTheme="majorHAnsi" w:cs="Arial"/>
        </w:rPr>
        <w:t xml:space="preserve">, v skladu s točko 3 dokumenta Navodila za uporabo informacijskega sistema za uporabo funkcionalnosti elektronske oddaje ponudb e-JN: PONUDNIKI (v nadaljevanju: Navodila za uporabo e-JN), ki je del dokumentacije v zvezi z oddajo javnega naročila, in objavljen na spletnem naslovu </w:t>
      </w:r>
      <w:hyperlink r:id="rId10" w:history="1">
        <w:r w:rsidR="00A02776" w:rsidRPr="00045919">
          <w:rPr>
            <w:rStyle w:val="Hiperpovezava"/>
            <w:rFonts w:asciiTheme="majorHAnsi" w:hAnsiTheme="majorHAnsi" w:cs="Arial"/>
          </w:rPr>
          <w:t>https://ejn.qov.si</w:t>
        </w:r>
      </w:hyperlink>
      <w:r w:rsidR="00A02776" w:rsidRPr="00045919">
        <w:rPr>
          <w:rFonts w:asciiTheme="majorHAnsi" w:hAnsiTheme="majorHAnsi" w:cs="Arial"/>
        </w:rPr>
        <w:t xml:space="preserve"> </w:t>
      </w:r>
      <w:r w:rsidRPr="00045919">
        <w:rPr>
          <w:rFonts w:asciiTheme="majorHAnsi" w:hAnsiTheme="majorHAnsi" w:cs="Arial"/>
        </w:rPr>
        <w:t>.</w:t>
      </w:r>
    </w:p>
    <w:p w14:paraId="1EEB5EE8" w14:textId="77777777" w:rsidR="00C849AD" w:rsidRPr="00045919" w:rsidRDefault="00C849AD" w:rsidP="00954B58">
      <w:pPr>
        <w:jc w:val="both"/>
        <w:rPr>
          <w:rFonts w:asciiTheme="majorHAnsi" w:hAnsiTheme="majorHAnsi" w:cs="Arial"/>
        </w:rPr>
      </w:pPr>
    </w:p>
    <w:p w14:paraId="46A4AE9E" w14:textId="7865DD1A" w:rsidR="00C849AD" w:rsidRPr="00045919" w:rsidRDefault="00C849AD" w:rsidP="00954B58">
      <w:pPr>
        <w:jc w:val="both"/>
        <w:rPr>
          <w:rFonts w:asciiTheme="majorHAnsi" w:hAnsiTheme="majorHAnsi" w:cs="Arial"/>
        </w:rPr>
      </w:pPr>
      <w:r w:rsidRPr="00045919">
        <w:rPr>
          <w:rFonts w:asciiTheme="majorHAnsi" w:hAnsiTheme="majorHAnsi" w:cs="Arial"/>
        </w:rPr>
        <w:t xml:space="preserve">Ponudnik se mora pred oddajo ponudbe registrirati na spletnem naslovu </w:t>
      </w:r>
      <w:hyperlink r:id="rId11" w:history="1">
        <w:r w:rsidR="00A02776" w:rsidRPr="00045919">
          <w:rPr>
            <w:rStyle w:val="Hiperpovezava"/>
            <w:rFonts w:asciiTheme="majorHAnsi" w:hAnsiTheme="majorHAnsi" w:cs="Arial"/>
          </w:rPr>
          <w:t>https://ejn.qov.si</w:t>
        </w:r>
      </w:hyperlink>
      <w:r w:rsidR="00A02776" w:rsidRPr="00045919">
        <w:rPr>
          <w:rFonts w:asciiTheme="majorHAnsi" w:hAnsiTheme="majorHAnsi" w:cs="Arial"/>
        </w:rPr>
        <w:t xml:space="preserve"> </w:t>
      </w:r>
      <w:r w:rsidRPr="00045919">
        <w:rPr>
          <w:rFonts w:asciiTheme="majorHAnsi" w:hAnsiTheme="majorHAnsi" w:cs="Arial"/>
        </w:rPr>
        <w:t>, v skladu z Navodili za uporabo e-JN. če je ponudnik že registriran v informacijski sistem e-JN, se v aplikacijo prijavi na istem naslovu.</w:t>
      </w:r>
    </w:p>
    <w:p w14:paraId="36CBB00D" w14:textId="77777777" w:rsidR="00C849AD" w:rsidRPr="00045919" w:rsidRDefault="00C849AD" w:rsidP="00954B58">
      <w:pPr>
        <w:jc w:val="both"/>
        <w:rPr>
          <w:rFonts w:asciiTheme="majorHAnsi" w:hAnsiTheme="majorHAnsi" w:cs="Arial"/>
        </w:rPr>
      </w:pPr>
    </w:p>
    <w:p w14:paraId="3F2DB598" w14:textId="77777777" w:rsidR="00C849AD" w:rsidRPr="00045919" w:rsidRDefault="00C849AD" w:rsidP="00954B58">
      <w:pPr>
        <w:jc w:val="both"/>
        <w:rPr>
          <w:rFonts w:asciiTheme="majorHAnsi" w:hAnsiTheme="majorHAnsi" w:cs="Arial"/>
        </w:rPr>
      </w:pPr>
      <w:r w:rsidRPr="00045919">
        <w:rPr>
          <w:rFonts w:asciiTheme="majorHAnsi" w:hAnsiTheme="majorHAnsi" w:cs="Arial"/>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zakonika1).  Z oddajo ponudbe je le-ta zavezujoča za čas, naveden v dokumentaciji naročila, razen če jo uporabnik ponudnika umakne ali spremeni pred potekom roka za oddajo ponudb.</w:t>
      </w:r>
    </w:p>
    <w:p w14:paraId="579C5E03" w14:textId="77777777" w:rsidR="00EF4CDD" w:rsidRPr="00045919" w:rsidRDefault="00EF4CDD" w:rsidP="00954B58">
      <w:pPr>
        <w:jc w:val="both"/>
        <w:rPr>
          <w:rFonts w:asciiTheme="majorHAnsi" w:hAnsiTheme="majorHAnsi" w:cs="Arial"/>
        </w:rPr>
      </w:pPr>
      <w:bookmarkStart w:id="16" w:name="_Toc142457707"/>
    </w:p>
    <w:p w14:paraId="24CF721B" w14:textId="3A2965AB" w:rsidR="006D0F43" w:rsidRPr="00045919" w:rsidRDefault="006D0F43" w:rsidP="00954B58">
      <w:pPr>
        <w:jc w:val="both"/>
        <w:rPr>
          <w:rFonts w:asciiTheme="majorHAnsi" w:hAnsiTheme="majorHAnsi" w:cs="Arial"/>
        </w:rPr>
      </w:pPr>
      <w:r w:rsidRPr="00045919">
        <w:rPr>
          <w:rFonts w:asciiTheme="majorHAnsi" w:hAnsiTheme="majorHAnsi" w:cs="Arial"/>
        </w:rPr>
        <w:t xml:space="preserve">Ponudba se šteje za pravočasno oddano, če jo naročnik prejme preko sistema e-JN </w:t>
      </w:r>
      <w:hyperlink r:id="rId12" w:history="1">
        <w:r w:rsidRPr="00045919">
          <w:rPr>
            <w:rStyle w:val="Hiperpovezava"/>
            <w:rFonts w:asciiTheme="majorHAnsi" w:hAnsiTheme="majorHAnsi" w:cs="Arial"/>
          </w:rPr>
          <w:t>https://ejn.gov.si/eJN2</w:t>
        </w:r>
      </w:hyperlink>
      <w:r w:rsidRPr="00045919">
        <w:rPr>
          <w:rFonts w:asciiTheme="majorHAnsi" w:hAnsiTheme="majorHAnsi" w:cs="Arial"/>
        </w:rPr>
        <w:t xml:space="preserve">  najkasneje </w:t>
      </w:r>
      <w:r w:rsidRPr="00A71651">
        <w:rPr>
          <w:rFonts w:asciiTheme="majorHAnsi" w:hAnsiTheme="majorHAnsi" w:cs="Arial"/>
        </w:rPr>
        <w:t>do</w:t>
      </w:r>
      <w:r w:rsidR="00F66470">
        <w:rPr>
          <w:rFonts w:asciiTheme="majorHAnsi" w:hAnsiTheme="majorHAnsi" w:cs="Arial"/>
        </w:rPr>
        <w:t xml:space="preserve"> </w:t>
      </w:r>
      <w:r w:rsidR="00E02007" w:rsidRPr="00E02007">
        <w:rPr>
          <w:rFonts w:asciiTheme="majorHAnsi" w:hAnsiTheme="majorHAnsi" w:cs="Arial"/>
          <w:b/>
          <w:bCs/>
        </w:rPr>
        <w:t>15</w:t>
      </w:r>
      <w:r w:rsidR="00F66470" w:rsidRPr="00F66470">
        <w:rPr>
          <w:rFonts w:asciiTheme="majorHAnsi" w:hAnsiTheme="majorHAnsi" w:cs="Arial"/>
          <w:b/>
          <w:bCs/>
        </w:rPr>
        <w:t>.</w:t>
      </w:r>
      <w:r w:rsidR="00E02007">
        <w:rPr>
          <w:rFonts w:asciiTheme="majorHAnsi" w:hAnsiTheme="majorHAnsi" w:cs="Arial"/>
          <w:b/>
          <w:bCs/>
        </w:rPr>
        <w:t>2</w:t>
      </w:r>
      <w:r w:rsidR="00F66470" w:rsidRPr="00F66470">
        <w:rPr>
          <w:rFonts w:asciiTheme="majorHAnsi" w:hAnsiTheme="majorHAnsi" w:cs="Arial"/>
          <w:b/>
          <w:bCs/>
        </w:rPr>
        <w:t>.202</w:t>
      </w:r>
      <w:r w:rsidR="009658DE">
        <w:rPr>
          <w:rFonts w:asciiTheme="majorHAnsi" w:hAnsiTheme="majorHAnsi" w:cs="Arial"/>
          <w:b/>
          <w:bCs/>
        </w:rPr>
        <w:t>3</w:t>
      </w:r>
      <w:r w:rsidRPr="00F66470">
        <w:rPr>
          <w:rFonts w:asciiTheme="majorHAnsi" w:hAnsiTheme="majorHAnsi" w:cs="Arial"/>
          <w:b/>
          <w:bCs/>
        </w:rPr>
        <w:t>, do</w:t>
      </w:r>
      <w:r w:rsidRPr="00A71651">
        <w:rPr>
          <w:rFonts w:asciiTheme="majorHAnsi" w:hAnsiTheme="majorHAnsi" w:cs="Arial"/>
        </w:rPr>
        <w:t xml:space="preserve"> </w:t>
      </w:r>
      <w:r w:rsidRPr="00A71651">
        <w:rPr>
          <w:rFonts w:asciiTheme="majorHAnsi" w:hAnsiTheme="majorHAnsi" w:cs="Arial"/>
          <w:b/>
        </w:rPr>
        <w:t>9. ure</w:t>
      </w:r>
      <w:r w:rsidRPr="00A71651">
        <w:rPr>
          <w:rFonts w:asciiTheme="majorHAnsi" w:hAnsiTheme="majorHAnsi" w:cs="Arial"/>
        </w:rPr>
        <w:t>.</w:t>
      </w:r>
      <w:r w:rsidRPr="00045919">
        <w:rPr>
          <w:rFonts w:asciiTheme="majorHAnsi" w:hAnsiTheme="majorHAnsi" w:cs="Arial"/>
        </w:rPr>
        <w:t xml:space="preserve"> Za oddano ponudbo se šteje ponudba, ki je v informacijskem sistemu e-JN označena s statusom »ODDANO«.</w:t>
      </w:r>
    </w:p>
    <w:p w14:paraId="4559478E" w14:textId="77777777" w:rsidR="006D0F43" w:rsidRPr="00045919" w:rsidRDefault="006D0F43" w:rsidP="00954B58">
      <w:pPr>
        <w:jc w:val="both"/>
        <w:rPr>
          <w:rFonts w:asciiTheme="majorHAnsi" w:hAnsiTheme="majorHAnsi" w:cs="Arial"/>
        </w:rPr>
      </w:pPr>
    </w:p>
    <w:p w14:paraId="0D1AF2F2" w14:textId="77777777" w:rsidR="006D0F43" w:rsidRPr="00045919" w:rsidRDefault="006D0F43" w:rsidP="00954B58">
      <w:pPr>
        <w:jc w:val="both"/>
        <w:rPr>
          <w:rFonts w:asciiTheme="majorHAnsi" w:hAnsiTheme="majorHAnsi" w:cs="Arial"/>
        </w:rPr>
      </w:pPr>
      <w:r w:rsidRPr="00045919">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E6F804" w14:textId="77777777" w:rsidR="006D0F43" w:rsidRPr="00045919" w:rsidRDefault="006D0F43" w:rsidP="00954B58">
      <w:pPr>
        <w:jc w:val="both"/>
        <w:rPr>
          <w:rFonts w:asciiTheme="majorHAnsi" w:hAnsiTheme="majorHAnsi" w:cs="Arial"/>
        </w:rPr>
      </w:pPr>
    </w:p>
    <w:p w14:paraId="65385FCA" w14:textId="510B21D8" w:rsidR="006D0F43" w:rsidRPr="00045919" w:rsidRDefault="006D0F43" w:rsidP="00954B58">
      <w:pPr>
        <w:jc w:val="both"/>
        <w:rPr>
          <w:rFonts w:asciiTheme="majorHAnsi" w:hAnsiTheme="majorHAnsi" w:cs="Arial"/>
        </w:rPr>
      </w:pPr>
      <w:r w:rsidRPr="00045919">
        <w:rPr>
          <w:rFonts w:asciiTheme="majorHAnsi" w:hAnsiTheme="majorHAnsi" w:cs="Arial"/>
        </w:rPr>
        <w:t>Po preteku roka za predložitev ponudb ponudbe ne bo več mogoče oddati.</w:t>
      </w:r>
    </w:p>
    <w:p w14:paraId="59F2C88A" w14:textId="77777777" w:rsidR="00C67540" w:rsidRPr="00B54461" w:rsidRDefault="00C67540" w:rsidP="00954B58">
      <w:pPr>
        <w:jc w:val="both"/>
        <w:rPr>
          <w:rFonts w:asciiTheme="majorHAnsi" w:hAnsiTheme="majorHAnsi" w:cs="Arial"/>
          <w:sz w:val="24"/>
          <w:szCs w:val="24"/>
        </w:rPr>
      </w:pPr>
    </w:p>
    <w:p w14:paraId="520442EE" w14:textId="77777777" w:rsidR="00E75BEC" w:rsidRPr="00B54461" w:rsidRDefault="00E75BEC" w:rsidP="00BE5F42">
      <w:pPr>
        <w:pStyle w:val="javnanaroilapodnaslov"/>
        <w:numPr>
          <w:ilvl w:val="1"/>
          <w:numId w:val="82"/>
        </w:numPr>
      </w:pPr>
      <w:bookmarkStart w:id="17" w:name="_Toc123894994"/>
      <w:r w:rsidRPr="00B54461">
        <w:t>Odpiranje ponudb</w:t>
      </w:r>
      <w:bookmarkEnd w:id="17"/>
    </w:p>
    <w:p w14:paraId="0888746A" w14:textId="77777777" w:rsidR="00E75BEC" w:rsidRPr="00B54461" w:rsidRDefault="00E75BEC" w:rsidP="00954B58">
      <w:pPr>
        <w:jc w:val="both"/>
        <w:rPr>
          <w:rFonts w:asciiTheme="majorHAnsi" w:hAnsiTheme="majorHAnsi" w:cs="Arial"/>
          <w:sz w:val="24"/>
          <w:szCs w:val="24"/>
        </w:rPr>
      </w:pPr>
    </w:p>
    <w:bookmarkEnd w:id="16"/>
    <w:p w14:paraId="75E6B2B6" w14:textId="41256ED7" w:rsidR="006D0F43" w:rsidRPr="00A02776" w:rsidRDefault="006D0F43" w:rsidP="00954B58">
      <w:pPr>
        <w:jc w:val="both"/>
        <w:rPr>
          <w:rFonts w:asciiTheme="majorHAnsi" w:hAnsiTheme="majorHAnsi" w:cs="Arial"/>
        </w:rPr>
      </w:pPr>
      <w:r w:rsidRPr="008A2436">
        <w:rPr>
          <w:rFonts w:asciiTheme="majorHAnsi" w:hAnsiTheme="majorHAnsi" w:cs="Arial"/>
        </w:rPr>
        <w:t xml:space="preserve">Odpiranje ponudb bo potekalo avtomatično v informacijskem sistemu e-JN dne </w:t>
      </w:r>
      <w:r w:rsidR="00E02007" w:rsidRPr="00E02007">
        <w:rPr>
          <w:rFonts w:asciiTheme="majorHAnsi" w:hAnsiTheme="majorHAnsi" w:cs="Arial"/>
          <w:b/>
          <w:bCs/>
        </w:rPr>
        <w:t>15</w:t>
      </w:r>
      <w:r w:rsidR="00F66470" w:rsidRPr="00F66470">
        <w:rPr>
          <w:rFonts w:asciiTheme="majorHAnsi" w:hAnsiTheme="majorHAnsi" w:cs="Arial"/>
          <w:b/>
          <w:bCs/>
        </w:rPr>
        <w:t>.</w:t>
      </w:r>
      <w:r w:rsidR="00E02007">
        <w:rPr>
          <w:rFonts w:asciiTheme="majorHAnsi" w:hAnsiTheme="majorHAnsi" w:cs="Arial"/>
          <w:b/>
          <w:bCs/>
        </w:rPr>
        <w:t>2</w:t>
      </w:r>
      <w:r w:rsidR="00F66470" w:rsidRPr="00F66470">
        <w:rPr>
          <w:rFonts w:asciiTheme="majorHAnsi" w:hAnsiTheme="majorHAnsi" w:cs="Arial"/>
          <w:b/>
          <w:bCs/>
        </w:rPr>
        <w:t>.202</w:t>
      </w:r>
      <w:r w:rsidR="009658DE">
        <w:rPr>
          <w:rFonts w:asciiTheme="majorHAnsi" w:hAnsiTheme="majorHAnsi" w:cs="Arial"/>
          <w:b/>
          <w:bCs/>
        </w:rPr>
        <w:t>3</w:t>
      </w:r>
      <w:r w:rsidRPr="00A71651">
        <w:rPr>
          <w:rFonts w:asciiTheme="majorHAnsi" w:hAnsiTheme="majorHAnsi" w:cs="Arial"/>
        </w:rPr>
        <w:t xml:space="preserve"> in se bo začelo ob </w:t>
      </w:r>
      <w:r w:rsidR="00BE6EBE" w:rsidRPr="00BE6EBE">
        <w:rPr>
          <w:rFonts w:asciiTheme="majorHAnsi" w:hAnsiTheme="majorHAnsi" w:cs="Arial"/>
          <w:b/>
          <w:bCs/>
        </w:rPr>
        <w:t>10</w:t>
      </w:r>
      <w:r w:rsidRPr="00A71651">
        <w:rPr>
          <w:rFonts w:asciiTheme="majorHAnsi" w:hAnsiTheme="majorHAnsi" w:cs="Arial"/>
          <w:b/>
        </w:rPr>
        <w:t>.</w:t>
      </w:r>
      <w:r w:rsidR="009658DE">
        <w:rPr>
          <w:rFonts w:asciiTheme="majorHAnsi" w:hAnsiTheme="majorHAnsi" w:cs="Arial"/>
          <w:b/>
        </w:rPr>
        <w:t>0</w:t>
      </w:r>
      <w:r w:rsidR="00BE6EBE">
        <w:rPr>
          <w:rFonts w:asciiTheme="majorHAnsi" w:hAnsiTheme="majorHAnsi" w:cs="Arial"/>
          <w:b/>
        </w:rPr>
        <w:t>0</w:t>
      </w:r>
      <w:r w:rsidRPr="00A71651">
        <w:rPr>
          <w:rFonts w:asciiTheme="majorHAnsi" w:hAnsiTheme="majorHAnsi" w:cs="Arial"/>
          <w:b/>
        </w:rPr>
        <w:t xml:space="preserve"> uri</w:t>
      </w:r>
      <w:r w:rsidRPr="00A71651">
        <w:rPr>
          <w:rFonts w:asciiTheme="majorHAnsi" w:hAnsiTheme="majorHAnsi" w:cs="Arial"/>
        </w:rPr>
        <w:t>.</w:t>
      </w:r>
      <w:r w:rsidRPr="00A02776">
        <w:rPr>
          <w:rFonts w:asciiTheme="majorHAnsi" w:hAnsiTheme="majorHAnsi" w:cs="Arial"/>
        </w:rPr>
        <w:t xml:space="preserve"> </w:t>
      </w:r>
      <w:r w:rsidR="0040590E" w:rsidRPr="00A02776">
        <w:rPr>
          <w:rFonts w:asciiTheme="majorHAnsi" w:hAnsiTheme="majorHAnsi" w:cs="Arial"/>
        </w:rPr>
        <w:t xml:space="preserve"> </w:t>
      </w:r>
    </w:p>
    <w:p w14:paraId="2E62F6C4" w14:textId="77777777" w:rsidR="006D0F43" w:rsidRPr="00A02776" w:rsidRDefault="006D0F43" w:rsidP="00954B58">
      <w:pPr>
        <w:jc w:val="both"/>
        <w:rPr>
          <w:rFonts w:asciiTheme="majorHAnsi" w:hAnsiTheme="majorHAnsi" w:cs="Arial"/>
        </w:rPr>
      </w:pPr>
    </w:p>
    <w:p w14:paraId="7F5B5887" w14:textId="18BF425E" w:rsidR="00C67540" w:rsidRPr="0079309A" w:rsidRDefault="0019280C" w:rsidP="00954B58">
      <w:pPr>
        <w:jc w:val="both"/>
        <w:rPr>
          <w:rFonts w:asciiTheme="majorHAnsi" w:hAnsiTheme="majorHAnsi" w:cs="Arial"/>
        </w:rPr>
      </w:pPr>
      <w:r w:rsidRPr="0019280C">
        <w:rPr>
          <w:rFonts w:asciiTheme="majorHAnsi" w:eastAsia="Times New Roman" w:hAnsiTheme="majorHAnsi" w:cs="Arial"/>
          <w:noProof/>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r>
        <w:rPr>
          <w:rFonts w:asciiTheme="majorHAnsi" w:eastAsia="Times New Roman" w:hAnsiTheme="majorHAnsi" w:cs="Arial"/>
          <w:noProof/>
        </w:rPr>
        <w:t xml:space="preserve"> </w:t>
      </w:r>
    </w:p>
    <w:p w14:paraId="6E602994" w14:textId="77777777" w:rsidR="00CD29AE" w:rsidRPr="00B54461" w:rsidRDefault="00CD29AE" w:rsidP="00954B58">
      <w:pPr>
        <w:jc w:val="both"/>
        <w:rPr>
          <w:rFonts w:asciiTheme="majorHAnsi" w:hAnsiTheme="majorHAnsi" w:cs="Arial"/>
          <w:sz w:val="24"/>
          <w:szCs w:val="24"/>
        </w:rPr>
      </w:pPr>
    </w:p>
    <w:p w14:paraId="7A27FA63" w14:textId="77777777" w:rsidR="008264EA" w:rsidRPr="00B54461" w:rsidRDefault="008264EA" w:rsidP="00BE5F42">
      <w:pPr>
        <w:pStyle w:val="javnanaroilapodnaslov"/>
        <w:numPr>
          <w:ilvl w:val="1"/>
          <w:numId w:val="82"/>
        </w:numPr>
      </w:pPr>
      <w:bookmarkStart w:id="18" w:name="_Toc123894995"/>
      <w:bookmarkStart w:id="19" w:name="_Toc262630320"/>
      <w:bookmarkStart w:id="20" w:name="_Toc262631534"/>
      <w:bookmarkStart w:id="21" w:name="_Toc262632354"/>
      <w:bookmarkStart w:id="22" w:name="_Toc262632923"/>
      <w:bookmarkStart w:id="23" w:name="_Toc262634028"/>
      <w:bookmarkStart w:id="24" w:name="_Toc282595350"/>
      <w:bookmarkStart w:id="25" w:name="_Toc288486974"/>
      <w:r w:rsidRPr="00B54461">
        <w:t xml:space="preserve">Merila za </w:t>
      </w:r>
      <w:r w:rsidR="00872C40" w:rsidRPr="00B54461">
        <w:t>oddajo javnega naročila</w:t>
      </w:r>
      <w:bookmarkEnd w:id="18"/>
    </w:p>
    <w:p w14:paraId="6ABDB042" w14:textId="77777777" w:rsidR="003D37C2" w:rsidRPr="00B54461" w:rsidRDefault="003D37C2" w:rsidP="00954B58">
      <w:pPr>
        <w:jc w:val="both"/>
        <w:rPr>
          <w:rFonts w:asciiTheme="majorHAnsi" w:hAnsiTheme="majorHAnsi" w:cs="Arial"/>
          <w:sz w:val="24"/>
          <w:szCs w:val="24"/>
        </w:rPr>
      </w:pPr>
    </w:p>
    <w:bookmarkEnd w:id="19"/>
    <w:bookmarkEnd w:id="20"/>
    <w:bookmarkEnd w:id="21"/>
    <w:bookmarkEnd w:id="22"/>
    <w:bookmarkEnd w:id="23"/>
    <w:bookmarkEnd w:id="24"/>
    <w:bookmarkEnd w:id="25"/>
    <w:p w14:paraId="0A1FBD67" w14:textId="56FC2463" w:rsidR="00C41D88" w:rsidRPr="00045919" w:rsidRDefault="00022C99" w:rsidP="00022C99">
      <w:pPr>
        <w:jc w:val="both"/>
        <w:rPr>
          <w:rFonts w:asciiTheme="majorHAnsi" w:hAnsiTheme="majorHAnsi" w:cs="Arial"/>
        </w:rPr>
      </w:pPr>
      <w:r w:rsidRPr="00022C99">
        <w:rPr>
          <w:rFonts w:asciiTheme="majorHAnsi" w:hAnsiTheme="majorHAnsi" w:cs="Arial"/>
        </w:rPr>
        <w:t xml:space="preserve">Merilo, ki se uporabi za oddajo naročila je </w:t>
      </w:r>
      <w:r w:rsidRPr="00022C99">
        <w:rPr>
          <w:rFonts w:asciiTheme="majorHAnsi" w:hAnsiTheme="majorHAnsi" w:cs="Arial"/>
          <w:b/>
        </w:rPr>
        <w:t>najnižja ponudbena cena</w:t>
      </w:r>
      <w:r w:rsidRPr="00022C99">
        <w:rPr>
          <w:rFonts w:asciiTheme="majorHAnsi" w:hAnsiTheme="majorHAnsi" w:cs="Arial"/>
        </w:rPr>
        <w:t xml:space="preserve"> . Izbran bo izvajalec, ki bo za izvedbo javnega naroči</w:t>
      </w:r>
      <w:r w:rsidR="000374C0">
        <w:rPr>
          <w:rFonts w:asciiTheme="majorHAnsi" w:hAnsiTheme="majorHAnsi" w:cs="Arial"/>
        </w:rPr>
        <w:t>la ponudil najnižjo skupno ceno</w:t>
      </w:r>
      <w:r w:rsidRPr="00022C99">
        <w:rPr>
          <w:rFonts w:asciiTheme="majorHAnsi" w:hAnsiTheme="majorHAnsi" w:cs="Arial"/>
        </w:rPr>
        <w:t xml:space="preserve"> brez DDV ter bo izpolnjeval vse zahteve in pogoje iz dokumentacije v zvezi z oddajo javnega naročila.</w:t>
      </w:r>
    </w:p>
    <w:p w14:paraId="7EB1E1B2" w14:textId="77777777" w:rsidR="00C41D88" w:rsidRPr="00045919" w:rsidRDefault="00C41D88" w:rsidP="00954B58">
      <w:pPr>
        <w:jc w:val="both"/>
        <w:rPr>
          <w:rFonts w:asciiTheme="majorHAnsi" w:hAnsiTheme="majorHAnsi" w:cs="Arial"/>
        </w:rPr>
      </w:pPr>
      <w:r w:rsidRPr="00045919">
        <w:rPr>
          <w:rFonts w:asciiTheme="majorHAnsi" w:hAnsiTheme="majorHAnsi" w:cs="Arial"/>
        </w:rPr>
        <w:t xml:space="preserve"> </w:t>
      </w:r>
    </w:p>
    <w:p w14:paraId="092C5C3C" w14:textId="77777777" w:rsidR="00C41D88" w:rsidRPr="00045919" w:rsidRDefault="00C41D88" w:rsidP="00954B58">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05DB12F0" w14:textId="77777777" w:rsidR="00C67540" w:rsidRPr="0079309A" w:rsidRDefault="00C67540" w:rsidP="00954B58">
      <w:pPr>
        <w:jc w:val="both"/>
        <w:rPr>
          <w:rFonts w:asciiTheme="majorHAnsi" w:hAnsiTheme="majorHAnsi" w:cs="Arial"/>
        </w:rPr>
      </w:pPr>
    </w:p>
    <w:p w14:paraId="407229F3" w14:textId="77777777" w:rsidR="008264EA" w:rsidRPr="00B54461" w:rsidRDefault="008264EA" w:rsidP="00BE5F42">
      <w:pPr>
        <w:pStyle w:val="javnanaroilapodnaslov"/>
        <w:numPr>
          <w:ilvl w:val="1"/>
          <w:numId w:val="82"/>
        </w:numPr>
      </w:pPr>
      <w:bookmarkStart w:id="26" w:name="_Toc123894996"/>
      <w:r w:rsidRPr="00B54461">
        <w:lastRenderedPageBreak/>
        <w:t>O</w:t>
      </w:r>
      <w:r w:rsidR="003B1CE6" w:rsidRPr="00B54461">
        <w:t>bvestilo o odločit</w:t>
      </w:r>
      <w:r w:rsidRPr="00B54461">
        <w:t>v</w:t>
      </w:r>
      <w:r w:rsidR="003B1CE6" w:rsidRPr="00B54461">
        <w:t>i</w:t>
      </w:r>
      <w:r w:rsidRPr="00B54461">
        <w:t xml:space="preserve"> o oddaji naročila</w:t>
      </w:r>
      <w:bookmarkEnd w:id="26"/>
    </w:p>
    <w:p w14:paraId="76C021EC" w14:textId="77777777" w:rsidR="003D37C2" w:rsidRPr="00B54461" w:rsidRDefault="003D37C2" w:rsidP="00954B58">
      <w:pPr>
        <w:jc w:val="both"/>
        <w:rPr>
          <w:rFonts w:asciiTheme="majorHAnsi" w:hAnsiTheme="majorHAnsi" w:cs="Arial"/>
          <w:sz w:val="24"/>
          <w:szCs w:val="24"/>
        </w:rPr>
      </w:pPr>
    </w:p>
    <w:p w14:paraId="43E241FC" w14:textId="77777777" w:rsidR="003B1CE6" w:rsidRDefault="003B1CE6" w:rsidP="00954B58">
      <w:pPr>
        <w:jc w:val="both"/>
        <w:rPr>
          <w:rFonts w:asciiTheme="majorHAnsi" w:hAnsiTheme="majorHAnsi" w:cs="Arial"/>
        </w:rPr>
      </w:pPr>
      <w:r w:rsidRPr="0079309A">
        <w:rPr>
          <w:rFonts w:asciiTheme="majorHAnsi" w:hAnsiTheme="majorHAnsi" w:cs="Arial"/>
        </w:rPr>
        <w:t>Naročnik bo podpisano odločitev o oddaji naročila objavil na portalu javnih naročil. Odločitev se šteje za vročeno z dnem objave na portalu javnih naročil.</w:t>
      </w:r>
    </w:p>
    <w:p w14:paraId="5A0A4613" w14:textId="77777777" w:rsidR="00854929" w:rsidRPr="0079309A" w:rsidRDefault="00854929" w:rsidP="00954B58">
      <w:pPr>
        <w:jc w:val="both"/>
        <w:rPr>
          <w:rFonts w:asciiTheme="majorHAnsi" w:hAnsiTheme="majorHAnsi" w:cs="Arial"/>
        </w:rPr>
      </w:pPr>
    </w:p>
    <w:p w14:paraId="572F2576" w14:textId="77777777" w:rsidR="003B1CE6" w:rsidRPr="00B54461" w:rsidRDefault="003B1CE6" w:rsidP="00BE5F42">
      <w:pPr>
        <w:pStyle w:val="javnanaroilapodnaslov"/>
        <w:numPr>
          <w:ilvl w:val="1"/>
          <w:numId w:val="82"/>
        </w:numPr>
      </w:pPr>
      <w:bookmarkStart w:id="27" w:name="_Toc123894997"/>
      <w:r w:rsidRPr="00B54461">
        <w:t>Odstop od izvedbe javnega naročila</w:t>
      </w:r>
      <w:bookmarkEnd w:id="27"/>
    </w:p>
    <w:p w14:paraId="46BD028C" w14:textId="77777777" w:rsidR="003B1CE6" w:rsidRPr="00B54461" w:rsidRDefault="003B1CE6" w:rsidP="00954B58">
      <w:pPr>
        <w:jc w:val="both"/>
        <w:rPr>
          <w:rFonts w:asciiTheme="majorHAnsi" w:hAnsiTheme="majorHAnsi" w:cs="Arial"/>
          <w:sz w:val="24"/>
          <w:szCs w:val="24"/>
        </w:rPr>
      </w:pPr>
    </w:p>
    <w:p w14:paraId="5C17972A" w14:textId="77777777" w:rsidR="003B1CE6" w:rsidRPr="0079309A" w:rsidRDefault="006B4D7F" w:rsidP="00954B58">
      <w:pPr>
        <w:jc w:val="both"/>
        <w:rPr>
          <w:rFonts w:asciiTheme="majorHAnsi" w:hAnsiTheme="majorHAnsi" w:cs="Arial"/>
        </w:rPr>
      </w:pPr>
      <w:r w:rsidRPr="006B4D7F">
        <w:rPr>
          <w:rFonts w:asciiTheme="majorHAnsi" w:hAnsiTheme="majorHAnsi" w:cs="Arial"/>
        </w:rPr>
        <w:t>Posamezni naročniki lahko na podlagi osmega odstavka 90. člena ZJN-3 po sprejemu odločitve o oddaji naročila do sklenitve posamezne pogodbe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 Naročnik v</w:t>
      </w:r>
      <w:r>
        <w:rPr>
          <w:rFonts w:asciiTheme="majorHAnsi" w:hAnsiTheme="majorHAnsi" w:cs="Arial"/>
        </w:rPr>
        <w:t xml:space="preserve"> tem primeru ni</w:t>
      </w:r>
      <w:r w:rsidRPr="006B4D7F">
        <w:rPr>
          <w:rFonts w:asciiTheme="majorHAnsi" w:hAnsiTheme="majorHAnsi" w:cs="Arial"/>
        </w:rPr>
        <w:t xml:space="preserve"> odškodninsko odgovoren</w:t>
      </w:r>
      <w:r>
        <w:rPr>
          <w:rFonts w:asciiTheme="majorHAnsi" w:hAnsiTheme="majorHAnsi" w:cs="Arial"/>
        </w:rPr>
        <w:t xml:space="preserve"> nobenemu izmed ponudnikov udeleženih v postopku</w:t>
      </w:r>
      <w:r w:rsidRPr="006B4D7F">
        <w:rPr>
          <w:rFonts w:asciiTheme="majorHAnsi" w:hAnsiTheme="majorHAnsi" w:cs="Arial"/>
        </w:rPr>
        <w:t>.</w:t>
      </w:r>
      <w:r>
        <w:rPr>
          <w:rFonts w:asciiTheme="majorHAnsi" w:hAnsiTheme="majorHAnsi" w:cs="Arial"/>
        </w:rPr>
        <w:t xml:space="preserve"> </w:t>
      </w:r>
    </w:p>
    <w:p w14:paraId="438F1889" w14:textId="084E4860" w:rsidR="00BE6EBE" w:rsidRPr="00BE6EBE" w:rsidRDefault="00794F51" w:rsidP="00F66470">
      <w:pPr>
        <w:jc w:val="both"/>
        <w:rPr>
          <w:rFonts w:asciiTheme="majorHAnsi" w:hAnsiTheme="majorHAnsi" w:cs="Arial"/>
          <w:sz w:val="24"/>
          <w:szCs w:val="24"/>
        </w:rPr>
      </w:pPr>
      <w:r w:rsidRPr="00B54461">
        <w:rPr>
          <w:rFonts w:asciiTheme="majorHAnsi" w:hAnsiTheme="majorHAnsi" w:cs="Arial"/>
          <w:sz w:val="24"/>
          <w:szCs w:val="24"/>
        </w:rPr>
        <w:t xml:space="preserve"> </w:t>
      </w:r>
      <w:r w:rsidR="00BE6EBE">
        <w:rPr>
          <w:rFonts w:asciiTheme="majorHAnsi" w:hAnsiTheme="majorHAnsi" w:cs="Arial"/>
          <w:sz w:val="24"/>
          <w:szCs w:val="24"/>
        </w:rPr>
        <w:tab/>
      </w:r>
    </w:p>
    <w:p w14:paraId="2C4F7C10" w14:textId="255AB2A7" w:rsidR="008264EA" w:rsidRPr="00B54461" w:rsidRDefault="008264EA" w:rsidP="00BE5F42">
      <w:pPr>
        <w:pStyle w:val="javnanaroilapodnaslov"/>
        <w:numPr>
          <w:ilvl w:val="1"/>
          <w:numId w:val="82"/>
        </w:numPr>
      </w:pPr>
      <w:bookmarkStart w:id="28" w:name="_Toc123894998"/>
      <w:r w:rsidRPr="00B54461">
        <w:t>Sklenitev pogodbe</w:t>
      </w:r>
      <w:bookmarkEnd w:id="28"/>
      <w:r w:rsidR="00BE6EBE">
        <w:t xml:space="preserve"> </w:t>
      </w:r>
    </w:p>
    <w:p w14:paraId="00574403" w14:textId="77777777" w:rsidR="003D37C2" w:rsidRPr="00B54461" w:rsidRDefault="003D37C2" w:rsidP="00954B58">
      <w:pPr>
        <w:jc w:val="both"/>
        <w:rPr>
          <w:rFonts w:asciiTheme="majorHAnsi" w:hAnsiTheme="majorHAnsi" w:cs="Arial"/>
          <w:sz w:val="24"/>
          <w:szCs w:val="24"/>
        </w:rPr>
      </w:pPr>
    </w:p>
    <w:p w14:paraId="2ED8E488" w14:textId="77777777" w:rsidR="00EE4B81" w:rsidRDefault="00EE4B81" w:rsidP="00954B58">
      <w:pPr>
        <w:jc w:val="both"/>
        <w:rPr>
          <w:rFonts w:asciiTheme="majorHAnsi" w:hAnsiTheme="majorHAnsi" w:cs="Arial"/>
        </w:rPr>
      </w:pPr>
      <w:r w:rsidRPr="0079309A">
        <w:rPr>
          <w:rFonts w:asciiTheme="majorHAnsi" w:hAnsiTheme="majorHAnsi" w:cs="Arial"/>
        </w:rPr>
        <w:t xml:space="preserve">V skladu s šestim </w:t>
      </w:r>
      <w:r w:rsidRPr="00D61FF3">
        <w:rPr>
          <w:rFonts w:asciiTheme="majorHAnsi" w:hAnsiTheme="majorHAnsi" w:cs="Arial"/>
        </w:rPr>
        <w:t xml:space="preserve">odstavkom 14. člena Zakona o integriteti in preprečevanju korupcije (Uradni list RS, št. </w:t>
      </w:r>
      <w:r w:rsidR="00180376" w:rsidRPr="00D61FF3">
        <w:rPr>
          <w:rFonts w:asciiTheme="majorHAnsi" w:hAnsiTheme="majorHAnsi" w:cs="Arial"/>
        </w:rPr>
        <w:t xml:space="preserve"> 69/</w:t>
      </w:r>
      <w:r w:rsidR="008C5E5C">
        <w:rPr>
          <w:rFonts w:asciiTheme="majorHAnsi" w:hAnsiTheme="majorHAnsi" w:cs="Arial"/>
        </w:rPr>
        <w:t>20</w:t>
      </w:r>
      <w:r w:rsidR="00180376" w:rsidRPr="00D61FF3">
        <w:rPr>
          <w:rFonts w:asciiTheme="majorHAnsi" w:hAnsiTheme="majorHAnsi" w:cs="Arial"/>
        </w:rPr>
        <w:t>11 – uradno prečiščeno besedilo in 158/</w:t>
      </w:r>
      <w:r w:rsidR="008C5E5C">
        <w:rPr>
          <w:rFonts w:asciiTheme="majorHAnsi" w:hAnsiTheme="majorHAnsi" w:cs="Arial"/>
        </w:rPr>
        <w:t>20</w:t>
      </w:r>
      <w:r w:rsidR="00180376" w:rsidRPr="00D61FF3">
        <w:rPr>
          <w:rFonts w:asciiTheme="majorHAnsi" w:hAnsiTheme="majorHAnsi" w:cs="Arial"/>
        </w:rPr>
        <w:t>20</w:t>
      </w:r>
      <w:r w:rsidRPr="00D61FF3">
        <w:rPr>
          <w:rFonts w:asciiTheme="majorHAnsi" w:hAnsiTheme="majorHAnsi" w:cs="Arial"/>
        </w:rPr>
        <w:t xml:space="preserve">; v nadaljevanju </w:t>
      </w:r>
      <w:proofErr w:type="spellStart"/>
      <w:r w:rsidRPr="00D61FF3">
        <w:rPr>
          <w:rFonts w:asciiTheme="majorHAnsi" w:hAnsiTheme="majorHAnsi" w:cs="Arial"/>
        </w:rPr>
        <w:t>ZIntPK</w:t>
      </w:r>
      <w:proofErr w:type="spellEnd"/>
      <w:r w:rsidRPr="00D61FF3">
        <w:rPr>
          <w:rFonts w:asciiTheme="majorHAnsi" w:hAnsiTheme="majorHAnsi" w:cs="Arial"/>
        </w:rPr>
        <w:t>)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C40D26" w14:textId="77777777" w:rsidR="00D61FF3" w:rsidRDefault="00D61FF3" w:rsidP="00954B58">
      <w:pPr>
        <w:jc w:val="both"/>
        <w:rPr>
          <w:rFonts w:asciiTheme="majorHAnsi" w:hAnsiTheme="majorHAnsi" w:cs="Arial"/>
        </w:rPr>
      </w:pPr>
    </w:p>
    <w:p w14:paraId="69394790" w14:textId="77777777" w:rsidR="00D61FF3" w:rsidRPr="0079309A" w:rsidRDefault="00D61FF3" w:rsidP="00954B58">
      <w:pPr>
        <w:jc w:val="both"/>
        <w:rPr>
          <w:rFonts w:asciiTheme="majorHAnsi" w:hAnsiTheme="majorHAnsi" w:cs="Arial"/>
        </w:rPr>
      </w:pPr>
      <w:r>
        <w:rPr>
          <w:rFonts w:asciiTheme="majorHAnsi" w:hAnsiTheme="majorHAnsi" w:cs="Arial"/>
        </w:rPr>
        <w:t xml:space="preserve">V skladu s 35. členom </w:t>
      </w:r>
      <w:proofErr w:type="spellStart"/>
      <w:r>
        <w:rPr>
          <w:rFonts w:asciiTheme="majorHAnsi" w:hAnsiTheme="majorHAnsi" w:cs="Arial"/>
        </w:rPr>
        <w:t>ZIntPK</w:t>
      </w:r>
      <w:proofErr w:type="spellEnd"/>
      <w:r>
        <w:rPr>
          <w:rFonts w:asciiTheme="majorHAnsi" w:hAnsiTheme="majorHAnsi" w:cs="Arial"/>
        </w:rPr>
        <w:t xml:space="preserve"> mora naročnik</w:t>
      </w:r>
      <w:r w:rsidRPr="00D61FF3">
        <w:rPr>
          <w:rFonts w:asciiTheme="majorHAnsi" w:hAnsiTheme="majorHAnsi" w:cs="Arial"/>
        </w:rPr>
        <w:t xml:space="preserve">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D61FF3">
        <w:rPr>
          <w:rFonts w:asciiTheme="majorHAnsi" w:hAnsiTheme="majorHAnsi" w:cs="Arial"/>
        </w:rPr>
        <w:t>ZIntPK</w:t>
      </w:r>
      <w:proofErr w:type="spellEnd"/>
      <w:r w:rsidRPr="00D61FF3">
        <w:rPr>
          <w:rFonts w:asciiTheme="majorHAnsi" w:hAnsiTheme="majorHAnsi" w:cs="Arial"/>
        </w:rPr>
        <w:t>.</w:t>
      </w:r>
    </w:p>
    <w:p w14:paraId="557B5A92" w14:textId="77777777" w:rsidR="00EE4B81" w:rsidRPr="0079309A" w:rsidRDefault="00EE4B81" w:rsidP="00954B58">
      <w:pPr>
        <w:jc w:val="both"/>
        <w:rPr>
          <w:rFonts w:asciiTheme="majorHAnsi" w:hAnsiTheme="majorHAnsi" w:cs="Arial"/>
        </w:rPr>
      </w:pPr>
      <w:r w:rsidRPr="0079309A">
        <w:rPr>
          <w:rFonts w:asciiTheme="majorHAnsi" w:hAnsiTheme="majorHAnsi" w:cs="Arial"/>
        </w:rPr>
        <w:t xml:space="preserve"> </w:t>
      </w:r>
    </w:p>
    <w:p w14:paraId="784E6528" w14:textId="77777777" w:rsidR="00EE4B81" w:rsidRPr="0079309A" w:rsidRDefault="00EE4B81" w:rsidP="00954B58">
      <w:pPr>
        <w:jc w:val="both"/>
        <w:rPr>
          <w:rFonts w:asciiTheme="majorHAnsi" w:hAnsiTheme="majorHAnsi" w:cs="Arial"/>
        </w:rPr>
      </w:pPr>
      <w:r w:rsidRPr="0079309A">
        <w:rPr>
          <w:rFonts w:asciiTheme="majorHAnsi" w:hAnsiTheme="majorHAnsi" w:cs="Arial"/>
        </w:rPr>
        <w:t xml:space="preserve">Izbrani ponudnik mora podpisati in vrniti naročniku pogodbo najkasneje v roku petih delovnih dni po prejemu s strani naročnika podpisane pogodbe. </w:t>
      </w:r>
    </w:p>
    <w:p w14:paraId="728BB2BA" w14:textId="77777777" w:rsidR="00EE4B81" w:rsidRPr="0079309A" w:rsidRDefault="00EE4B81" w:rsidP="00954B58">
      <w:pPr>
        <w:jc w:val="both"/>
        <w:rPr>
          <w:rFonts w:asciiTheme="majorHAnsi" w:hAnsiTheme="majorHAnsi" w:cs="Arial"/>
        </w:rPr>
      </w:pPr>
    </w:p>
    <w:p w14:paraId="74548BDE" w14:textId="77777777" w:rsidR="00EE4B81" w:rsidRPr="0079309A" w:rsidRDefault="00EE4B81" w:rsidP="00954B58">
      <w:pPr>
        <w:jc w:val="both"/>
        <w:rPr>
          <w:rFonts w:asciiTheme="majorHAnsi" w:hAnsiTheme="majorHAnsi" w:cs="Arial"/>
        </w:rPr>
      </w:pPr>
      <w:r w:rsidRPr="0079309A">
        <w:rPr>
          <w:rFonts w:asciiTheme="majorHAnsi" w:hAnsiTheme="majorHAnsi" w:cs="Arial"/>
        </w:rPr>
        <w:t>Pogodba se bo pred podpisom vsebinsko prilagodila glede na to, ali bo izbrani ponudnik predložil skupno ponudbo, prijavil sodelovanje podizvajalcev in podobno.</w:t>
      </w:r>
    </w:p>
    <w:p w14:paraId="6A86BF0E" w14:textId="77777777" w:rsidR="00EE4B81" w:rsidRPr="0079309A" w:rsidRDefault="00EE4B81" w:rsidP="00954B58">
      <w:pPr>
        <w:jc w:val="both"/>
        <w:rPr>
          <w:rFonts w:asciiTheme="majorHAnsi" w:hAnsiTheme="majorHAnsi" w:cs="Arial"/>
        </w:rPr>
      </w:pPr>
    </w:p>
    <w:p w14:paraId="4E5C5C38" w14:textId="77777777" w:rsidR="00B07E7B" w:rsidRPr="0079309A" w:rsidRDefault="00EE4B81" w:rsidP="00954B58">
      <w:pPr>
        <w:jc w:val="both"/>
        <w:rPr>
          <w:rFonts w:asciiTheme="majorHAnsi" w:hAnsiTheme="majorHAnsi" w:cs="Arial"/>
        </w:rPr>
      </w:pPr>
      <w:r w:rsidRPr="0079309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484AABE8" w14:textId="227CA301" w:rsidR="00C374B7" w:rsidRDefault="00C374B7" w:rsidP="00954B58">
      <w:pPr>
        <w:jc w:val="both"/>
        <w:rPr>
          <w:rFonts w:asciiTheme="majorHAnsi" w:hAnsiTheme="majorHAnsi" w:cs="Arial"/>
          <w:sz w:val="24"/>
          <w:szCs w:val="24"/>
        </w:rPr>
      </w:pPr>
    </w:p>
    <w:p w14:paraId="0D1DBBE5" w14:textId="33DAD033" w:rsidR="00BE6EBE" w:rsidRDefault="00BE6EBE" w:rsidP="00BE5F42">
      <w:pPr>
        <w:pStyle w:val="javnanaroilapodnaslov"/>
        <w:numPr>
          <w:ilvl w:val="1"/>
          <w:numId w:val="82"/>
        </w:numPr>
      </w:pPr>
      <w:bookmarkStart w:id="29" w:name="_Toc123894999"/>
      <w:r>
        <w:t>Stroški za izdelavo ponudbe</w:t>
      </w:r>
      <w:bookmarkEnd w:id="29"/>
      <w:r>
        <w:t xml:space="preserve"> </w:t>
      </w:r>
    </w:p>
    <w:p w14:paraId="3AC3B296" w14:textId="77777777" w:rsidR="00BE6EBE" w:rsidRDefault="00BE6EBE" w:rsidP="00BE6EBE">
      <w:pPr>
        <w:jc w:val="both"/>
        <w:rPr>
          <w:rFonts w:asciiTheme="majorHAnsi" w:hAnsiTheme="majorHAnsi" w:cs="Arial"/>
        </w:rPr>
      </w:pPr>
    </w:p>
    <w:p w14:paraId="7F7F690D" w14:textId="48BDF743" w:rsidR="00BE6EBE" w:rsidRPr="00221550" w:rsidRDefault="00BE6EBE" w:rsidP="00BE6EBE">
      <w:pPr>
        <w:jc w:val="both"/>
        <w:rPr>
          <w:rFonts w:ascii="Calibri Light" w:hAnsi="Calibri Light" w:cs="Calibri Light"/>
        </w:rPr>
      </w:pPr>
      <w:r w:rsidRPr="00221550">
        <w:rPr>
          <w:rFonts w:asciiTheme="majorHAnsi" w:hAnsiTheme="majorHAnsi" w:cs="Arial"/>
        </w:rPr>
        <w:t xml:space="preserve">Izbira ponudbe je izključna pravica naročnika. </w:t>
      </w:r>
      <w:r w:rsidRPr="00221550">
        <w:rPr>
          <w:rFonts w:ascii="Calibri Light" w:hAnsi="Calibri Light" w:cs="Calibri Light"/>
        </w:rPr>
        <w:t xml:space="preserve">Naročnik ne plača ponudnikom nobenih stroškov in ne prevzema odškodninske odgovornosti v zvezi z izdelavo ponudb ali kasnejšimi opravili. Naročnik tudi ne odgovarja za škodo, ki bi jo utrpel ponudnik, ker njegova ponudba ni bila sprejeta in v primeru, da </w:t>
      </w:r>
      <w:r w:rsidRPr="00221550">
        <w:rPr>
          <w:rFonts w:ascii="Calibri Light" w:hAnsi="Calibri Light" w:cs="Calibri Light"/>
        </w:rPr>
        <w:lastRenderedPageBreak/>
        <w:t>naročnik v skladu z ZJN-3 ustavi postopek, zavrne vse ponudbe ali odstopa od predmeta javnega naročanja.</w:t>
      </w:r>
    </w:p>
    <w:p w14:paraId="7CB78D0E" w14:textId="77777777" w:rsidR="00BE6EBE" w:rsidRPr="00B54461" w:rsidRDefault="00BE6EBE" w:rsidP="00954B58">
      <w:pPr>
        <w:jc w:val="both"/>
        <w:rPr>
          <w:rFonts w:asciiTheme="majorHAnsi" w:hAnsiTheme="majorHAnsi" w:cs="Arial"/>
          <w:sz w:val="24"/>
          <w:szCs w:val="24"/>
        </w:rPr>
      </w:pPr>
    </w:p>
    <w:p w14:paraId="73B1BBC5" w14:textId="77777777" w:rsidR="00331221" w:rsidRPr="00B54461" w:rsidRDefault="00C374B7" w:rsidP="00BE5F42">
      <w:pPr>
        <w:pStyle w:val="javnanaroilapodnaslov"/>
        <w:numPr>
          <w:ilvl w:val="1"/>
          <w:numId w:val="82"/>
        </w:numPr>
      </w:pPr>
      <w:bookmarkStart w:id="30" w:name="_Toc123895000"/>
      <w:r w:rsidRPr="00B54461">
        <w:t>Pravno varstvo</w:t>
      </w:r>
      <w:bookmarkEnd w:id="30"/>
    </w:p>
    <w:p w14:paraId="047D6244" w14:textId="77777777" w:rsidR="003D37C2" w:rsidRPr="00B54461" w:rsidRDefault="003D37C2" w:rsidP="00954B58">
      <w:pPr>
        <w:jc w:val="both"/>
        <w:rPr>
          <w:rFonts w:asciiTheme="majorHAnsi" w:hAnsiTheme="majorHAnsi" w:cs="Arial"/>
          <w:sz w:val="24"/>
          <w:szCs w:val="24"/>
        </w:rPr>
      </w:pPr>
    </w:p>
    <w:p w14:paraId="11952F40"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 skladu z Zakonom o pravnem varstvu v postopkih javnega naročanja (ZPVPJN</w:t>
      </w:r>
      <w:r w:rsidRPr="00221550">
        <w:rPr>
          <w:rFonts w:asciiTheme="majorHAnsi" w:hAnsiTheme="majorHAnsi" w:cstheme="majorHAnsi"/>
          <w:bCs/>
        </w:rPr>
        <w:t xml:space="preserve"> Uradni list RS, št. 43/2011, 60/2011 - ZTP-D, 63/2013, 90/2014 - ZDU-1l, 95/2014 - ZIPRS1415-C, 96/2015 - ZIPRS1617, 80/2016 - ZIPRS1718, 60/2017, 72/2019; ZPVPJN)</w:t>
      </w:r>
      <w:r w:rsidRPr="00221550">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3425AE1" w14:textId="77777777" w:rsidR="00BE6EBE" w:rsidRDefault="00BE6EBE" w:rsidP="00BE6EBE">
      <w:pPr>
        <w:jc w:val="both"/>
        <w:rPr>
          <w:rFonts w:asciiTheme="majorHAnsi" w:hAnsiTheme="majorHAnsi"/>
          <w:b/>
          <w:bCs/>
          <w:sz w:val="24"/>
          <w:szCs w:val="24"/>
        </w:rPr>
      </w:pPr>
    </w:p>
    <w:p w14:paraId="43A53F28"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574BE12"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5AAC7887"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598B188"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6DDF63C1"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 xml:space="preserve">Zahtevek za revizijo mora biti obrazložen. Vlagatelj mora vložiti zahtevek za revizijo preko sistema </w:t>
      </w:r>
      <w:proofErr w:type="spellStart"/>
      <w:r w:rsidRPr="00221550">
        <w:rPr>
          <w:rFonts w:asciiTheme="majorHAnsi" w:hAnsiTheme="majorHAnsi" w:cstheme="majorHAnsi"/>
          <w:kern w:val="3"/>
          <w:lang w:eastAsia="zh-CN"/>
        </w:rPr>
        <w:t>eRevizija</w:t>
      </w:r>
      <w:proofErr w:type="spellEnd"/>
      <w:r w:rsidRPr="00221550">
        <w:rPr>
          <w:rFonts w:asciiTheme="majorHAnsi" w:hAnsiTheme="majorHAnsi" w:cstheme="majorHAnsi"/>
          <w:kern w:val="3"/>
          <w:lang w:eastAsia="zh-CN"/>
        </w:rPr>
        <w:t>.</w:t>
      </w:r>
    </w:p>
    <w:p w14:paraId="2E02C98B"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3BFA98A9"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7BF69F5"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p>
    <w:p w14:paraId="25509853" w14:textId="77777777" w:rsidR="00BE6EBE" w:rsidRPr="00221550" w:rsidRDefault="00BE6EBE" w:rsidP="00BE6EBE">
      <w:pPr>
        <w:suppressAutoHyphens/>
        <w:autoSpaceDN w:val="0"/>
        <w:ind w:right="6"/>
        <w:jc w:val="both"/>
        <w:textAlignment w:val="baseline"/>
        <w:rPr>
          <w:rFonts w:asciiTheme="majorHAnsi" w:hAnsiTheme="majorHAnsi" w:cstheme="majorHAnsi"/>
          <w:kern w:val="3"/>
          <w:lang w:eastAsia="zh-CN"/>
        </w:rPr>
      </w:pPr>
      <w:r w:rsidRPr="00221550">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1FF06419" w14:textId="4FAF4068" w:rsidR="00BE6EBE" w:rsidRDefault="00BE6EBE" w:rsidP="00BE6EBE">
      <w:pPr>
        <w:jc w:val="both"/>
        <w:rPr>
          <w:rFonts w:asciiTheme="majorHAnsi" w:hAnsiTheme="majorHAnsi" w:cstheme="majorHAnsi"/>
          <w:bCs/>
        </w:rPr>
      </w:pPr>
    </w:p>
    <w:p w14:paraId="1146B8FD" w14:textId="77777777" w:rsidR="00925EBD" w:rsidRPr="00221550" w:rsidRDefault="00925EBD" w:rsidP="00BE6EBE">
      <w:pPr>
        <w:jc w:val="both"/>
        <w:rPr>
          <w:rFonts w:asciiTheme="majorHAnsi" w:hAnsiTheme="majorHAnsi" w:cstheme="majorHAnsi"/>
          <w:bCs/>
        </w:rPr>
      </w:pPr>
    </w:p>
    <w:tbl>
      <w:tblPr>
        <w:tblW w:w="0" w:type="auto"/>
        <w:tblLook w:val="04A0" w:firstRow="1" w:lastRow="0" w:firstColumn="1" w:lastColumn="0" w:noHBand="0" w:noVBand="1"/>
      </w:tblPr>
      <w:tblGrid>
        <w:gridCol w:w="9070"/>
      </w:tblGrid>
      <w:tr w:rsidR="002A225B" w:rsidRPr="00B54461" w14:paraId="0D52B455" w14:textId="77777777" w:rsidTr="002A225B">
        <w:tc>
          <w:tcPr>
            <w:tcW w:w="9070" w:type="dxa"/>
            <w:shd w:val="clear" w:color="auto" w:fill="auto"/>
          </w:tcPr>
          <w:p w14:paraId="72A3B48F" w14:textId="3EB8379F" w:rsidR="002A225B" w:rsidRPr="00B54461" w:rsidRDefault="00BE6EBE" w:rsidP="00A72903">
            <w:pPr>
              <w:pStyle w:val="Javnonaroilo-naslov1"/>
              <w:numPr>
                <w:ilvl w:val="0"/>
                <w:numId w:val="12"/>
              </w:numPr>
              <w:spacing w:before="0" w:after="0"/>
              <w:rPr>
                <w:rFonts w:asciiTheme="majorHAnsi" w:hAnsiTheme="majorHAnsi"/>
              </w:rPr>
            </w:pPr>
            <w:bookmarkStart w:id="31" w:name="_Toc123895001"/>
            <w:r w:rsidRPr="00221550">
              <w:rPr>
                <w:rFonts w:asciiTheme="majorHAnsi" w:hAnsiTheme="majorHAnsi" w:cstheme="majorHAnsi"/>
              </w:rPr>
              <w:lastRenderedPageBreak/>
              <w:t> </w:t>
            </w:r>
            <w:r w:rsidRPr="00221550">
              <w:rPr>
                <w:rFonts w:asciiTheme="majorHAnsi" w:hAnsiTheme="majorHAnsi" w:cstheme="majorHAnsi"/>
              </w:rPr>
              <w:t xml:space="preserve"> </w:t>
            </w:r>
            <w:r w:rsidR="002A225B" w:rsidRPr="00B54461">
              <w:rPr>
                <w:rFonts w:asciiTheme="majorHAnsi" w:hAnsiTheme="majorHAnsi"/>
              </w:rPr>
              <w:br w:type="page"/>
            </w:r>
            <w:r w:rsidR="002A225B" w:rsidRPr="00B54461">
              <w:rPr>
                <w:rFonts w:asciiTheme="majorHAnsi" w:hAnsiTheme="majorHAnsi"/>
              </w:rPr>
              <w:br w:type="page"/>
            </w:r>
            <w:bookmarkStart w:id="32" w:name="_Toc473532447"/>
            <w:bookmarkStart w:id="33" w:name="_Toc473534166"/>
            <w:r w:rsidR="002A225B" w:rsidRPr="00B54461">
              <w:rPr>
                <w:rFonts w:asciiTheme="majorHAnsi" w:hAnsiTheme="majorHAnsi"/>
              </w:rPr>
              <w:t>POGOJI ZA UDELEŽBO</w:t>
            </w:r>
            <w:bookmarkEnd w:id="32"/>
            <w:bookmarkEnd w:id="33"/>
            <w:bookmarkEnd w:id="31"/>
          </w:p>
        </w:tc>
      </w:tr>
    </w:tbl>
    <w:p w14:paraId="38DCE763" w14:textId="77777777" w:rsidR="00600A85" w:rsidRPr="00B54461" w:rsidRDefault="00600A85" w:rsidP="00954B58">
      <w:pPr>
        <w:rPr>
          <w:rFonts w:asciiTheme="majorHAnsi" w:hAnsiTheme="majorHAnsi" w:cs="Arial"/>
        </w:rPr>
      </w:pPr>
    </w:p>
    <w:p w14:paraId="0DA597E3" w14:textId="01E35538" w:rsidR="00600A85" w:rsidRPr="00B54461" w:rsidRDefault="00600A85" w:rsidP="00BE5F42">
      <w:pPr>
        <w:pStyle w:val="javnanaroilapodnaslov"/>
        <w:numPr>
          <w:ilvl w:val="1"/>
          <w:numId w:val="12"/>
        </w:numPr>
      </w:pPr>
      <w:bookmarkStart w:id="34" w:name="_Toc123895002"/>
      <w:r w:rsidRPr="00B54461">
        <w:t>Izpolnjevanje pogojev za udeležbo v postopku oddaje javnega naročila</w:t>
      </w:r>
      <w:bookmarkEnd w:id="34"/>
    </w:p>
    <w:p w14:paraId="24C0878E" w14:textId="77777777" w:rsidR="00600A85" w:rsidRPr="00B54461" w:rsidRDefault="00600A85" w:rsidP="00954B58">
      <w:pPr>
        <w:jc w:val="both"/>
        <w:rPr>
          <w:rFonts w:asciiTheme="majorHAnsi" w:hAnsiTheme="majorHAnsi" w:cs="Arial"/>
          <w:sz w:val="24"/>
          <w:szCs w:val="24"/>
        </w:rPr>
      </w:pPr>
    </w:p>
    <w:p w14:paraId="091D0CE2" w14:textId="446CD78D" w:rsidR="00660E0D" w:rsidRDefault="00660E0D" w:rsidP="00954B58">
      <w:pPr>
        <w:jc w:val="both"/>
        <w:rPr>
          <w:rFonts w:asciiTheme="majorHAnsi" w:hAnsiTheme="majorHAnsi" w:cs="Arial"/>
        </w:rPr>
      </w:pPr>
      <w:r w:rsidRPr="0079309A">
        <w:rPr>
          <w:rFonts w:asciiTheme="majorHAnsi" w:hAnsiTheme="majorHAnsi" w:cs="Arial"/>
        </w:rPr>
        <w:t xml:space="preserve">Ponudnik mora izpolnjevati vse v tem poglavju navedene pogoje. Ob predložitvi ponudbe bo naročnik namesto potrdil, ki jih izdajajo javni organi ali tretje osebe, v </w:t>
      </w:r>
      <w:r w:rsidRPr="0096205E">
        <w:rPr>
          <w:rFonts w:asciiTheme="majorHAnsi" w:hAnsiTheme="majorHAnsi" w:cs="Arial"/>
        </w:rPr>
        <w:t xml:space="preserve">skladu z 79. členom ZJN-3 sprejel ESPD, ki </w:t>
      </w:r>
      <w:r w:rsidRPr="00925EBD">
        <w:rPr>
          <w:rFonts w:asciiTheme="majorHAnsi" w:hAnsiTheme="majorHAnsi" w:cs="Arial"/>
        </w:rPr>
        <w:t>predstavlja lastno izjavo, kot predh</w:t>
      </w:r>
      <w:r w:rsidR="00B6797D" w:rsidRPr="00925EBD">
        <w:rPr>
          <w:rFonts w:asciiTheme="majorHAnsi" w:hAnsiTheme="majorHAnsi" w:cs="Arial"/>
        </w:rPr>
        <w:t>odni dokaz v zvezi s točkami 2.3</w:t>
      </w:r>
      <w:r w:rsidR="00897E31" w:rsidRPr="00925EBD">
        <w:rPr>
          <w:rFonts w:asciiTheme="majorHAnsi" w:hAnsiTheme="majorHAnsi" w:cs="Arial"/>
        </w:rPr>
        <w:t>. do 2.7</w:t>
      </w:r>
      <w:r w:rsidRPr="00925EBD">
        <w:rPr>
          <w:rFonts w:asciiTheme="majorHAnsi" w:hAnsiTheme="majorHAnsi" w:cs="Arial"/>
        </w:rPr>
        <w:t>. te dokumentacije.</w:t>
      </w:r>
      <w:r w:rsidRPr="0079309A">
        <w:rPr>
          <w:rFonts w:asciiTheme="majorHAnsi" w:hAnsiTheme="majorHAnsi" w:cs="Arial"/>
        </w:rPr>
        <w:t xml:space="preserve"> </w:t>
      </w:r>
    </w:p>
    <w:p w14:paraId="1E9625A6" w14:textId="401768F3" w:rsidR="00022C99" w:rsidRDefault="00022C99" w:rsidP="00954B58">
      <w:pPr>
        <w:jc w:val="both"/>
        <w:rPr>
          <w:rFonts w:asciiTheme="majorHAnsi" w:hAnsiTheme="majorHAnsi" w:cs="Arial"/>
        </w:rPr>
      </w:pPr>
    </w:p>
    <w:p w14:paraId="5D220526" w14:textId="6653B918" w:rsidR="00022C99" w:rsidRPr="00925EBD" w:rsidRDefault="00022C99" w:rsidP="00954B58">
      <w:pPr>
        <w:jc w:val="both"/>
        <w:rPr>
          <w:rFonts w:asciiTheme="majorHAnsi" w:hAnsiTheme="majorHAnsi" w:cs="Arial"/>
        </w:rPr>
      </w:pPr>
      <w:r w:rsidRPr="00925EBD">
        <w:rPr>
          <w:rFonts w:asciiTheme="majorHAnsi" w:hAnsiTheme="majorHAnsi" w:cs="Arial"/>
        </w:rPr>
        <w:t xml:space="preserve">Za vsakega od </w:t>
      </w:r>
      <w:r w:rsidR="000374C0" w:rsidRPr="00925EBD">
        <w:rPr>
          <w:rFonts w:asciiTheme="majorHAnsi" w:hAnsiTheme="majorHAnsi" w:cs="Arial"/>
        </w:rPr>
        <w:t xml:space="preserve"> gospodarskih subjektov</w:t>
      </w:r>
      <w:r w:rsidRPr="00925EBD">
        <w:rPr>
          <w:rFonts w:asciiTheme="majorHAnsi" w:hAnsiTheme="majorHAnsi" w:cs="Arial"/>
        </w:rPr>
        <w:t xml:space="preserve">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w:t>
      </w:r>
      <w:r w:rsidR="000374C0" w:rsidRPr="00925EBD">
        <w:rPr>
          <w:rFonts w:asciiTheme="majorHAnsi" w:hAnsiTheme="majorHAnsi" w:cs="Arial"/>
        </w:rPr>
        <w:t>v dokumentacij iv zvezi z oddajo javnega naročila</w:t>
      </w:r>
      <w:r w:rsidRPr="00925EBD">
        <w:rPr>
          <w:rFonts w:asciiTheme="majorHAnsi" w:hAnsiTheme="majorHAnsi" w:cs="Arial"/>
        </w:rPr>
        <w:t>.</w:t>
      </w:r>
    </w:p>
    <w:p w14:paraId="3A83F9B7" w14:textId="77777777" w:rsidR="00660E0D" w:rsidRPr="00925EBD" w:rsidRDefault="00660E0D" w:rsidP="00954B58">
      <w:pPr>
        <w:jc w:val="both"/>
        <w:rPr>
          <w:rFonts w:asciiTheme="majorHAnsi" w:hAnsiTheme="majorHAnsi" w:cs="Arial"/>
        </w:rPr>
      </w:pPr>
    </w:p>
    <w:p w14:paraId="740FC37C" w14:textId="77777777" w:rsidR="00660E0D" w:rsidRPr="00925EBD" w:rsidRDefault="00660E0D" w:rsidP="00954B58">
      <w:pPr>
        <w:jc w:val="both"/>
        <w:rPr>
          <w:rFonts w:asciiTheme="majorHAnsi" w:hAnsiTheme="majorHAnsi" w:cs="Arial"/>
        </w:rPr>
      </w:pPr>
      <w:r w:rsidRPr="00925EBD">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1BCB5C5E" w14:textId="77777777" w:rsidR="00660E0D" w:rsidRPr="00925EBD" w:rsidRDefault="00660E0D" w:rsidP="00954B58">
      <w:pPr>
        <w:jc w:val="both"/>
        <w:rPr>
          <w:rFonts w:asciiTheme="majorHAnsi" w:hAnsiTheme="majorHAnsi" w:cs="Arial"/>
        </w:rPr>
      </w:pPr>
    </w:p>
    <w:p w14:paraId="63A34069" w14:textId="641505E4" w:rsidR="00660E0D" w:rsidRPr="00925EBD" w:rsidRDefault="00660E0D" w:rsidP="00954B58">
      <w:pPr>
        <w:jc w:val="both"/>
        <w:rPr>
          <w:rFonts w:asciiTheme="majorHAnsi" w:hAnsiTheme="majorHAnsi" w:cs="Arial"/>
        </w:rPr>
      </w:pPr>
      <w:r w:rsidRPr="00925EBD">
        <w:rPr>
          <w:rFonts w:asciiTheme="majorHAnsi" w:hAnsiTheme="majorHAnsi" w:cs="Arial"/>
        </w:rPr>
        <w:t>Naročnik bo pred oddajo javnega naročila od ponudnika, kateremu se je odločil oddati predmetno naročilo, zahteval, da predloži dokazila (potrdila, izjave), kot dokaz neobstoja razl</w:t>
      </w:r>
      <w:r w:rsidR="00D82608" w:rsidRPr="00925EBD">
        <w:rPr>
          <w:rFonts w:asciiTheme="majorHAnsi" w:hAnsiTheme="majorHAnsi" w:cs="Arial"/>
        </w:rPr>
        <w:t>ogov za izključitev iz točke 2.3</w:t>
      </w:r>
      <w:r w:rsidRPr="00925EBD">
        <w:rPr>
          <w:rFonts w:asciiTheme="majorHAnsi" w:hAnsiTheme="majorHAnsi" w:cs="Arial"/>
        </w:rPr>
        <w:t>. teh navodil in kot dokaz izpolnjevanja po</w:t>
      </w:r>
      <w:r w:rsidR="00D82608" w:rsidRPr="00925EBD">
        <w:rPr>
          <w:rFonts w:asciiTheme="majorHAnsi" w:hAnsiTheme="majorHAnsi" w:cs="Arial"/>
        </w:rPr>
        <w:t>gojev za sodelovanje iz točk 2.4</w:t>
      </w:r>
      <w:r w:rsidRPr="00925EBD">
        <w:rPr>
          <w:rFonts w:asciiTheme="majorHAnsi" w:hAnsiTheme="majorHAnsi" w:cs="Arial"/>
        </w:rPr>
        <w:t>.</w:t>
      </w:r>
      <w:r w:rsidR="00897E31" w:rsidRPr="00925EBD">
        <w:rPr>
          <w:rFonts w:asciiTheme="majorHAnsi" w:hAnsiTheme="majorHAnsi" w:cs="Arial"/>
        </w:rPr>
        <w:t xml:space="preserve"> do 2.7</w:t>
      </w:r>
      <w:r w:rsidRPr="00925EBD">
        <w:rPr>
          <w:rFonts w:asciiTheme="majorHAnsi" w:hAnsiTheme="majorHAnsi" w:cs="Arial"/>
        </w:rPr>
        <w:t>. te dokumentacije, v kolikor se bo pri naročniku pojavil dvom o resničnosti ponudnikovih izjav.</w:t>
      </w:r>
    </w:p>
    <w:p w14:paraId="08EAFA2D" w14:textId="77777777" w:rsidR="00660E0D" w:rsidRPr="00925EBD" w:rsidRDefault="00660E0D" w:rsidP="00954B58">
      <w:pPr>
        <w:jc w:val="both"/>
        <w:rPr>
          <w:rFonts w:asciiTheme="majorHAnsi" w:hAnsiTheme="majorHAnsi" w:cs="Arial"/>
        </w:rPr>
      </w:pPr>
    </w:p>
    <w:p w14:paraId="398C57C1" w14:textId="77777777" w:rsidR="00660E0D" w:rsidRPr="0079309A" w:rsidRDefault="00660E0D" w:rsidP="00954B58">
      <w:pPr>
        <w:jc w:val="both"/>
        <w:rPr>
          <w:rFonts w:asciiTheme="majorHAnsi" w:hAnsiTheme="majorHAnsi" w:cs="Arial"/>
        </w:rPr>
      </w:pPr>
      <w:r w:rsidRPr="00925EBD">
        <w:rPr>
          <w:rFonts w:asciiTheme="majorHAnsi" w:hAnsiTheme="majorHAnsi" w:cs="Arial"/>
        </w:rPr>
        <w:t>Gospodarski subjekt lahko dokazila o neobstoju razlog</w:t>
      </w:r>
      <w:r w:rsidR="00D82608" w:rsidRPr="00925EBD">
        <w:rPr>
          <w:rFonts w:asciiTheme="majorHAnsi" w:hAnsiTheme="majorHAnsi" w:cs="Arial"/>
        </w:rPr>
        <w:t>ov za izključitev iz točke 2.3.</w:t>
      </w:r>
      <w:r w:rsidRPr="00925EBD">
        <w:rPr>
          <w:rFonts w:asciiTheme="majorHAnsi" w:hAnsiTheme="majorHAnsi" w:cs="Arial"/>
        </w:rPr>
        <w:t xml:space="preserve"> in dokazila o izpolnjevanju po</w:t>
      </w:r>
      <w:r w:rsidR="00D82608" w:rsidRPr="00925EBD">
        <w:rPr>
          <w:rFonts w:asciiTheme="majorHAnsi" w:hAnsiTheme="majorHAnsi" w:cs="Arial"/>
        </w:rPr>
        <w:t>gojev za sodelovanje iz točk 2.4</w:t>
      </w:r>
      <w:r w:rsidRPr="00925EBD">
        <w:rPr>
          <w:rFonts w:asciiTheme="majorHAnsi" w:hAnsiTheme="majorHAnsi" w:cs="Arial"/>
        </w:rPr>
        <w:t>. d</w:t>
      </w:r>
      <w:r w:rsidR="00897E31" w:rsidRPr="00925EBD">
        <w:rPr>
          <w:rFonts w:asciiTheme="majorHAnsi" w:hAnsiTheme="majorHAnsi" w:cs="Arial"/>
        </w:rPr>
        <w:t>o 2.7</w:t>
      </w:r>
      <w:r w:rsidRPr="00925EBD">
        <w:rPr>
          <w:rFonts w:asciiTheme="majorHAnsi" w:hAnsiTheme="majorHAnsi" w:cs="Arial"/>
        </w:rPr>
        <w:t>. te dokumentacije predloži tudi sam. Naročnik si pridržuje pravico do preveritve verodostojnosti predloženih dokazil pri podpisniku le-teh.</w:t>
      </w:r>
    </w:p>
    <w:p w14:paraId="580F64EC" w14:textId="77777777" w:rsidR="00660E0D" w:rsidRPr="0079309A" w:rsidRDefault="00660E0D" w:rsidP="00954B58">
      <w:pPr>
        <w:jc w:val="both"/>
        <w:rPr>
          <w:rFonts w:asciiTheme="majorHAnsi" w:hAnsiTheme="majorHAnsi" w:cs="Arial"/>
        </w:rPr>
      </w:pPr>
    </w:p>
    <w:p w14:paraId="619F9B75" w14:textId="77777777" w:rsidR="00660E0D" w:rsidRPr="0079309A" w:rsidRDefault="00660E0D" w:rsidP="00954B58">
      <w:pPr>
        <w:jc w:val="both"/>
        <w:rPr>
          <w:rFonts w:asciiTheme="majorHAnsi" w:hAnsiTheme="majorHAnsi" w:cs="Arial"/>
        </w:rPr>
      </w:pPr>
      <w:r w:rsidRPr="0079309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1BBCA8" w14:textId="77777777" w:rsidR="00660E0D" w:rsidRPr="0079309A" w:rsidRDefault="00660E0D" w:rsidP="00954B58">
      <w:pPr>
        <w:jc w:val="both"/>
        <w:rPr>
          <w:rFonts w:asciiTheme="majorHAnsi" w:hAnsiTheme="majorHAnsi" w:cs="Arial"/>
        </w:rPr>
      </w:pPr>
    </w:p>
    <w:p w14:paraId="1A215B1D" w14:textId="77777777" w:rsidR="00660E0D" w:rsidRPr="0079309A" w:rsidRDefault="00660E0D" w:rsidP="00954B58">
      <w:pPr>
        <w:jc w:val="both"/>
        <w:rPr>
          <w:rFonts w:asciiTheme="majorHAnsi" w:hAnsiTheme="majorHAnsi" w:cs="Arial"/>
        </w:rPr>
      </w:pPr>
      <w:r w:rsidRPr="0079309A">
        <w:rPr>
          <w:rFonts w:asciiTheme="majorHAnsi" w:hAnsiTheme="majorHAnsi" w:cs="Arial"/>
        </w:rPr>
        <w:t>Za skupne ponudbe in ponudbe s podizvajalci je potrebno upoštevati še ostala navodila, ki izhajajo iz nadaljevanje te dokumentacije in iz veljavnih predpisov.</w:t>
      </w:r>
    </w:p>
    <w:p w14:paraId="0CB13876" w14:textId="77777777" w:rsidR="00187843" w:rsidRPr="00B54461" w:rsidRDefault="00660E0D"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05CFC0F1" w14:textId="77777777" w:rsidR="00187843" w:rsidRPr="00B54461" w:rsidRDefault="00187843" w:rsidP="00BE5F42">
      <w:pPr>
        <w:pStyle w:val="javnanaroilapodnaslov"/>
        <w:numPr>
          <w:ilvl w:val="1"/>
          <w:numId w:val="12"/>
        </w:numPr>
      </w:pPr>
      <w:bookmarkStart w:id="35" w:name="_Toc123895003"/>
      <w:r w:rsidRPr="00B54461">
        <w:t>Uporaba zmogljivosti drugih subjektov</w:t>
      </w:r>
      <w:bookmarkEnd w:id="35"/>
    </w:p>
    <w:p w14:paraId="0E298843" w14:textId="77777777" w:rsidR="00D84159" w:rsidRPr="00B54461" w:rsidRDefault="00D84159" w:rsidP="00954B58">
      <w:pPr>
        <w:jc w:val="both"/>
        <w:rPr>
          <w:rFonts w:asciiTheme="majorHAnsi" w:hAnsiTheme="majorHAnsi" w:cs="Arial"/>
          <w:sz w:val="24"/>
          <w:szCs w:val="24"/>
        </w:rPr>
      </w:pPr>
    </w:p>
    <w:p w14:paraId="6A5D3A58" w14:textId="77777777" w:rsidR="00BB78A1" w:rsidRPr="0079309A" w:rsidRDefault="00BB78A1" w:rsidP="00954B58">
      <w:pPr>
        <w:jc w:val="both"/>
        <w:rPr>
          <w:rFonts w:asciiTheme="majorHAnsi" w:hAnsiTheme="majorHAnsi" w:cs="Arial"/>
        </w:rPr>
      </w:pPr>
      <w:r w:rsidRPr="0079309A">
        <w:rPr>
          <w:rFonts w:asciiTheme="majorHAnsi" w:hAnsiTheme="majorHAnsi" w:cs="Arial"/>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1594312A" w14:textId="77777777" w:rsidR="00BB78A1" w:rsidRPr="0079309A" w:rsidRDefault="00BB78A1" w:rsidP="00954B58">
      <w:pPr>
        <w:jc w:val="both"/>
        <w:rPr>
          <w:rFonts w:asciiTheme="majorHAnsi" w:hAnsiTheme="majorHAnsi" w:cs="Arial"/>
        </w:rPr>
      </w:pPr>
    </w:p>
    <w:p w14:paraId="712EE103" w14:textId="77777777" w:rsidR="00BB78A1" w:rsidRPr="0079309A" w:rsidRDefault="00BB78A1" w:rsidP="00954B58">
      <w:pPr>
        <w:jc w:val="both"/>
        <w:rPr>
          <w:rFonts w:asciiTheme="majorHAnsi" w:hAnsiTheme="majorHAnsi" w:cs="Arial"/>
        </w:rPr>
      </w:pPr>
      <w:r w:rsidRPr="0079309A">
        <w:rPr>
          <w:rFonts w:asciiTheme="majorHAnsi" w:hAnsiTheme="majorHAnsi" w:cs="Arial"/>
        </w:rPr>
        <w:lastRenderedPageBreak/>
        <w:t>V sk</w:t>
      </w:r>
      <w:r w:rsidR="00D82608">
        <w:rPr>
          <w:rFonts w:asciiTheme="majorHAnsi" w:hAnsiTheme="majorHAnsi" w:cs="Arial"/>
        </w:rPr>
        <w:t>ladu z drugim</w:t>
      </w:r>
      <w:r w:rsidRPr="0079309A">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2E7B183E" w14:textId="77777777" w:rsidR="00BB78A1" w:rsidRPr="0079309A" w:rsidRDefault="00BB78A1" w:rsidP="00954B58">
      <w:pPr>
        <w:jc w:val="both"/>
        <w:rPr>
          <w:rFonts w:asciiTheme="majorHAnsi" w:hAnsiTheme="majorHAnsi" w:cs="Arial"/>
        </w:rPr>
      </w:pPr>
    </w:p>
    <w:p w14:paraId="435DC895" w14:textId="77777777" w:rsidR="00BB78A1" w:rsidRPr="0079309A" w:rsidRDefault="00BB78A1" w:rsidP="00954B58">
      <w:pPr>
        <w:jc w:val="both"/>
        <w:rPr>
          <w:rFonts w:asciiTheme="majorHAnsi" w:hAnsiTheme="majorHAnsi" w:cs="Arial"/>
        </w:rPr>
      </w:pPr>
      <w:r w:rsidRPr="0079309A">
        <w:rPr>
          <w:rFonts w:asciiTheme="majorHAnsi" w:hAnsiTheme="majorHAnsi" w:cs="Arial"/>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FE4CF98" w14:textId="77777777" w:rsidR="00BB78A1" w:rsidRPr="0079309A" w:rsidRDefault="00BB78A1" w:rsidP="00954B58">
      <w:pPr>
        <w:jc w:val="both"/>
        <w:rPr>
          <w:rFonts w:asciiTheme="majorHAnsi" w:hAnsiTheme="majorHAnsi" w:cs="Arial"/>
        </w:rPr>
      </w:pPr>
    </w:p>
    <w:p w14:paraId="07FD07C3" w14:textId="77777777" w:rsidR="00D84159" w:rsidRPr="0079309A" w:rsidRDefault="00BB78A1" w:rsidP="00954B58">
      <w:pPr>
        <w:jc w:val="both"/>
        <w:rPr>
          <w:rFonts w:asciiTheme="majorHAnsi" w:hAnsiTheme="majorHAnsi" w:cs="Arial"/>
        </w:rPr>
      </w:pPr>
      <w:r w:rsidRPr="0079309A">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p w14:paraId="111F7BF7" w14:textId="3C3AB2A4" w:rsidR="00600A85" w:rsidRDefault="00600A85" w:rsidP="00954B58">
      <w:pPr>
        <w:rPr>
          <w:rFonts w:asciiTheme="majorHAnsi" w:hAnsiTheme="majorHAnsi" w:cs="Arial"/>
          <w:sz w:val="24"/>
          <w:szCs w:val="24"/>
        </w:rPr>
      </w:pPr>
    </w:p>
    <w:p w14:paraId="7FE36813" w14:textId="77777777" w:rsidR="00600A85" w:rsidRPr="00B54461" w:rsidRDefault="00600A85" w:rsidP="00BE5F42">
      <w:pPr>
        <w:pStyle w:val="javnanaroilapodnaslov"/>
        <w:numPr>
          <w:ilvl w:val="1"/>
          <w:numId w:val="12"/>
        </w:numPr>
      </w:pPr>
      <w:bookmarkStart w:id="36" w:name="_Toc123895004"/>
      <w:r w:rsidRPr="00B54461">
        <w:t>Pogoji za priznanje sposobnosti</w:t>
      </w:r>
      <w:bookmarkEnd w:id="36"/>
    </w:p>
    <w:p w14:paraId="521CADB1" w14:textId="77777777" w:rsidR="00D84159" w:rsidRPr="00B54461" w:rsidRDefault="00D84159" w:rsidP="00954B58">
      <w:pPr>
        <w:jc w:val="both"/>
        <w:rPr>
          <w:rFonts w:asciiTheme="majorHAnsi" w:hAnsiTheme="majorHAnsi" w:cs="Arial"/>
          <w:sz w:val="24"/>
          <w:szCs w:val="24"/>
        </w:rPr>
      </w:pPr>
    </w:p>
    <w:p w14:paraId="314044D4" w14:textId="77777777" w:rsidR="00BE5AA5" w:rsidRPr="0079309A" w:rsidRDefault="00BE5AA5" w:rsidP="00954B58">
      <w:pPr>
        <w:jc w:val="both"/>
        <w:rPr>
          <w:rFonts w:asciiTheme="majorHAnsi" w:hAnsiTheme="majorHAnsi" w:cs="Arial"/>
        </w:rPr>
      </w:pPr>
      <w:r w:rsidRPr="0079309A">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099D5794" w14:textId="77777777" w:rsidR="00BE5AA5" w:rsidRPr="0079309A" w:rsidRDefault="00BE5AA5" w:rsidP="00954B58">
      <w:pPr>
        <w:keepNext/>
        <w:suppressAutoHyphens/>
        <w:outlineLvl w:val="1"/>
        <w:rPr>
          <w:rFonts w:asciiTheme="majorHAnsi" w:eastAsia="Times New Roman" w:hAnsiTheme="majorHAnsi" w:cs="Arial"/>
          <w:b/>
          <w:bCs/>
          <w:i/>
          <w:iCs/>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79309A" w14:paraId="4D43AEA7" w14:textId="77777777" w:rsidTr="005A084A">
        <w:tc>
          <w:tcPr>
            <w:tcW w:w="5382" w:type="dxa"/>
            <w:tcBorders>
              <w:top w:val="single" w:sz="4" w:space="0" w:color="000000"/>
              <w:left w:val="single" w:sz="4" w:space="0" w:color="000000"/>
              <w:bottom w:val="single" w:sz="4" w:space="0" w:color="000000"/>
            </w:tcBorders>
            <w:shd w:val="clear" w:color="auto" w:fill="BFBFBF"/>
          </w:tcPr>
          <w:p w14:paraId="74358514" w14:textId="77777777"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443F58EF" w14:textId="77777777"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Dokazilo</w:t>
            </w:r>
          </w:p>
        </w:tc>
      </w:tr>
      <w:tr w:rsidR="00BE5AA5" w:rsidRPr="0079309A" w14:paraId="7E93D7F1" w14:textId="77777777" w:rsidTr="005A084A">
        <w:tc>
          <w:tcPr>
            <w:tcW w:w="5382" w:type="dxa"/>
            <w:tcBorders>
              <w:top w:val="single" w:sz="4" w:space="0" w:color="000000"/>
              <w:left w:val="single" w:sz="4" w:space="0" w:color="000000"/>
              <w:bottom w:val="single" w:sz="4" w:space="0" w:color="000000"/>
            </w:tcBorders>
            <w:shd w:val="clear" w:color="auto" w:fill="auto"/>
          </w:tcPr>
          <w:p w14:paraId="6AFBAE1C" w14:textId="77777777" w:rsidR="004A3335" w:rsidRP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Za priznanje sposobnosti pri gospodarskem subjektu ne smejo obstajati izključitveni razlogi iz prvega, drugega in četrtega odstavka 75. člena ZJN-3, ter iz točk b), č), d), e), f), g) in h) šestega odstavka 75. člena ZJN-3.</w:t>
            </w:r>
          </w:p>
          <w:p w14:paraId="54534EE6" w14:textId="77777777" w:rsidR="004A3335" w:rsidRPr="004A3335" w:rsidRDefault="004A3335" w:rsidP="004A3335">
            <w:pPr>
              <w:suppressAutoHyphens/>
              <w:snapToGrid w:val="0"/>
              <w:rPr>
                <w:rFonts w:asciiTheme="majorHAnsi" w:eastAsia="Times New Roman" w:hAnsiTheme="majorHAnsi" w:cstheme="majorHAnsi"/>
                <w:lang w:eastAsia="ar-SA"/>
              </w:rPr>
            </w:pPr>
          </w:p>
          <w:p w14:paraId="1B06A898" w14:textId="77777777" w:rsidR="004A3335" w:rsidRP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 xml:space="preserve">Naročnik bo pri presoji obstoja razloga za izključitev iz točke b četrtega odstavka 75. člena upošteval odločbo Ustavnega sodišča republike Slovenije, številka U-I-180/19-23 z dne 5.5.2022. </w:t>
            </w:r>
          </w:p>
          <w:p w14:paraId="697E9D4B" w14:textId="77777777" w:rsidR="004A3335" w:rsidRPr="004A3335" w:rsidRDefault="004A3335" w:rsidP="004A3335">
            <w:pPr>
              <w:suppressAutoHyphens/>
              <w:snapToGrid w:val="0"/>
              <w:rPr>
                <w:rFonts w:asciiTheme="majorHAnsi" w:eastAsia="Times New Roman" w:hAnsiTheme="majorHAnsi" w:cstheme="majorHAnsi"/>
                <w:lang w:eastAsia="ar-SA"/>
              </w:rPr>
            </w:pPr>
          </w:p>
          <w:p w14:paraId="39652A6D" w14:textId="2818C3F0" w:rsidR="004A3335" w:rsidRDefault="004A3335" w:rsidP="004A3335">
            <w:pPr>
              <w:suppressAutoHyphens/>
              <w:snapToGrid w:val="0"/>
              <w:rPr>
                <w:rFonts w:asciiTheme="majorHAnsi" w:eastAsia="Times New Roman" w:hAnsiTheme="majorHAnsi" w:cstheme="majorHAnsi"/>
                <w:lang w:eastAsia="ar-SA"/>
              </w:rPr>
            </w:pPr>
            <w:r w:rsidRPr="004A3335">
              <w:rPr>
                <w:rFonts w:asciiTheme="majorHAnsi" w:eastAsia="Times New Roman" w:hAnsiTheme="majorHAnsi" w:cstheme="majorHAnsi"/>
                <w:lang w:eastAsia="ar-SA"/>
              </w:rPr>
              <w:t>Pogoj morajo izpolniti naslednji gospodarski subjekti:</w:t>
            </w:r>
          </w:p>
          <w:p w14:paraId="79196BD0" w14:textId="600307F5" w:rsidR="004A3335" w:rsidRPr="004A3335" w:rsidRDefault="004A3335" w:rsidP="007754B9">
            <w:pPr>
              <w:pStyle w:val="Odstavekseznama"/>
              <w:numPr>
                <w:ilvl w:val="0"/>
                <w:numId w:val="80"/>
              </w:numPr>
              <w:jc w:val="both"/>
              <w:rPr>
                <w:rFonts w:asciiTheme="majorHAnsi" w:hAnsiTheme="majorHAnsi" w:cstheme="majorHAnsi"/>
                <w:b w:val="0"/>
                <w:bCs w:val="0"/>
                <w:lang w:eastAsia="ar-SA"/>
              </w:rPr>
            </w:pPr>
            <w:bookmarkStart w:id="37" w:name="_Toc123895005"/>
            <w:r w:rsidRPr="004A3335">
              <w:rPr>
                <w:rFonts w:asciiTheme="majorHAnsi" w:hAnsiTheme="majorHAnsi" w:cstheme="majorHAnsi"/>
                <w:b w:val="0"/>
                <w:bCs w:val="0"/>
                <w:lang w:eastAsia="ar-SA"/>
              </w:rPr>
              <w:t>ponudnik;</w:t>
            </w:r>
            <w:bookmarkEnd w:id="37"/>
          </w:p>
          <w:p w14:paraId="5F4A110F" w14:textId="54D7B9EE" w:rsidR="004A3335" w:rsidRPr="004A3335" w:rsidRDefault="004A3335" w:rsidP="007754B9">
            <w:pPr>
              <w:pStyle w:val="Odstavekseznama"/>
              <w:numPr>
                <w:ilvl w:val="0"/>
                <w:numId w:val="80"/>
              </w:numPr>
              <w:jc w:val="both"/>
              <w:rPr>
                <w:rFonts w:asciiTheme="majorHAnsi" w:hAnsiTheme="majorHAnsi" w:cstheme="majorHAnsi"/>
                <w:b w:val="0"/>
                <w:bCs w:val="0"/>
                <w:lang w:eastAsia="ar-SA"/>
              </w:rPr>
            </w:pPr>
            <w:bookmarkStart w:id="38" w:name="_Toc123895006"/>
            <w:r w:rsidRPr="004A3335">
              <w:rPr>
                <w:rFonts w:asciiTheme="majorHAnsi" w:hAnsiTheme="majorHAnsi" w:cstheme="majorHAnsi"/>
                <w:b w:val="0"/>
                <w:bCs w:val="0"/>
                <w:lang w:eastAsia="ar-SA"/>
              </w:rPr>
              <w:t>vsi partnerji v skupni ponudbi;</w:t>
            </w:r>
            <w:bookmarkEnd w:id="38"/>
          </w:p>
          <w:p w14:paraId="389010BD" w14:textId="3EC9EEBA" w:rsidR="004A3335" w:rsidRPr="004A3335" w:rsidRDefault="004A3335" w:rsidP="007754B9">
            <w:pPr>
              <w:pStyle w:val="Odstavekseznama"/>
              <w:numPr>
                <w:ilvl w:val="0"/>
                <w:numId w:val="80"/>
              </w:numPr>
              <w:suppressAutoHyphens/>
              <w:snapToGrid w:val="0"/>
              <w:rPr>
                <w:rFonts w:asciiTheme="majorHAnsi" w:hAnsiTheme="majorHAnsi" w:cstheme="majorHAnsi"/>
                <w:b w:val="0"/>
                <w:bCs w:val="0"/>
              </w:rPr>
            </w:pPr>
            <w:bookmarkStart w:id="39" w:name="_Toc123895007"/>
            <w:r w:rsidRPr="004A3335">
              <w:rPr>
                <w:rFonts w:asciiTheme="majorHAnsi" w:hAnsiTheme="majorHAnsi" w:cstheme="majorHAnsi"/>
                <w:b w:val="0"/>
                <w:bCs w:val="0"/>
              </w:rPr>
              <w:t>vsi podizvajalci, ne glede na fazo izvedbe javnega naročila, v kateri se vključijo v izvedbo javnega naročila.</w:t>
            </w:r>
            <w:bookmarkEnd w:id="39"/>
          </w:p>
          <w:p w14:paraId="5BD001B2" w14:textId="11CF825C" w:rsidR="00C0114F" w:rsidRPr="0079309A" w:rsidRDefault="00C0114F" w:rsidP="004A3335">
            <w:pPr>
              <w:pStyle w:val="Slog41"/>
              <w:numPr>
                <w:ilvl w:val="0"/>
                <w:numId w:val="0"/>
              </w:numPr>
              <w:ind w:left="714" w:hanging="357"/>
              <w:rPr>
                <w:rFonts w:asciiTheme="majorHAnsi" w:hAnsiTheme="majorHAnsi"/>
              </w:rPr>
            </w:pP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55DDE66D" w14:textId="366077A8" w:rsidR="00BE5AA5" w:rsidRPr="0079309A" w:rsidRDefault="00BE5AA5" w:rsidP="00954B58">
            <w:pPr>
              <w:suppressAutoHyphens/>
              <w:snapToGrid w:val="0"/>
              <w:rPr>
                <w:rFonts w:asciiTheme="majorHAnsi" w:eastAsia="Times New Roman" w:hAnsiTheme="majorHAnsi" w:cs="Arial"/>
                <w:lang w:eastAsia="ar-SA"/>
              </w:rPr>
            </w:pPr>
            <w:r w:rsidRPr="0079309A">
              <w:rPr>
                <w:rFonts w:asciiTheme="majorHAnsi" w:eastAsia="Times New Roman" w:hAnsiTheme="majorHAnsi" w:cs="Arial"/>
                <w:lang w:eastAsia="ar-SA"/>
              </w:rPr>
              <w:t xml:space="preserve">Izpolnjen obrazec </w:t>
            </w:r>
            <w:r w:rsidRPr="0079309A">
              <w:rPr>
                <w:rFonts w:asciiTheme="majorHAnsi" w:eastAsia="Times New Roman" w:hAnsiTheme="majorHAnsi" w:cs="Arial"/>
                <w:b/>
                <w:lang w:eastAsia="ar-SA"/>
              </w:rPr>
              <w:t>ESPD</w:t>
            </w:r>
            <w:r w:rsidRPr="0079309A">
              <w:rPr>
                <w:rFonts w:asciiTheme="majorHAnsi" w:eastAsia="Times New Roman" w:hAnsiTheme="majorHAnsi" w:cs="Arial"/>
                <w:lang w:eastAsia="ar-SA"/>
              </w:rPr>
              <w:t xml:space="preserve"> (v »Del III: Razlogi za izključitev) za vse gospodarske subjekte v ponudbi</w:t>
            </w:r>
            <w:r w:rsidR="00DB2EC5">
              <w:rPr>
                <w:rFonts w:asciiTheme="majorHAnsi" w:eastAsia="Times New Roman" w:hAnsiTheme="majorHAnsi" w:cs="Arial"/>
                <w:lang w:eastAsia="ar-SA"/>
              </w:rPr>
              <w:t xml:space="preserve"> </w:t>
            </w:r>
            <w:r w:rsidR="00DB2EC5" w:rsidRPr="00DB2EC5">
              <w:rPr>
                <w:rFonts w:asciiTheme="majorHAnsi" w:eastAsia="Times New Roman" w:hAnsiTheme="majorHAnsi" w:cs="Arial"/>
                <w:b/>
                <w:u w:val="single"/>
                <w:lang w:eastAsia="ar-SA"/>
              </w:rPr>
              <w:t>označiti ustrezne izjave</w:t>
            </w:r>
            <w:r w:rsidRPr="0079309A">
              <w:rPr>
                <w:rFonts w:asciiTheme="majorHAnsi" w:eastAsia="Times New Roman" w:hAnsiTheme="majorHAnsi" w:cs="Arial"/>
                <w:lang w:eastAsia="ar-SA"/>
              </w:rPr>
              <w:t xml:space="preserve">. </w:t>
            </w:r>
          </w:p>
          <w:p w14:paraId="3CDDB87E" w14:textId="77777777" w:rsidR="00BE5AA5" w:rsidRPr="0079309A" w:rsidRDefault="00BE5AA5" w:rsidP="00954B58">
            <w:pPr>
              <w:suppressAutoHyphens/>
              <w:snapToGrid w:val="0"/>
              <w:rPr>
                <w:rFonts w:asciiTheme="majorHAnsi" w:eastAsia="Times New Roman" w:hAnsiTheme="majorHAnsi" w:cs="Arial"/>
                <w:lang w:eastAsia="ar-SA"/>
              </w:rPr>
            </w:pPr>
          </w:p>
          <w:p w14:paraId="20FB8BE6" w14:textId="77777777" w:rsidR="00BE5AA5" w:rsidRPr="0079309A" w:rsidRDefault="00BE5AA5" w:rsidP="00954B58">
            <w:pPr>
              <w:rPr>
                <w:rFonts w:asciiTheme="majorHAnsi" w:eastAsia="Batang" w:hAnsiTheme="majorHAnsi" w:cs="Arial"/>
              </w:rPr>
            </w:pPr>
            <w:r w:rsidRPr="0079309A">
              <w:rPr>
                <w:rFonts w:asciiTheme="majorHAnsi" w:eastAsia="Times New Roman" w:hAnsiTheme="majorHAnsi" w:cs="Arial"/>
              </w:rPr>
              <w:t xml:space="preserve">Gospodarski subjekti (ponudniki, partnerji v skupini, podizvajalci), ki nimajo sedeža v Republiki Sloveniji, </w:t>
            </w:r>
            <w:r w:rsidRPr="0079309A">
              <w:rPr>
                <w:rFonts w:asciiTheme="majorHAnsi" w:eastAsia="Batang" w:hAnsiTheme="majorHAnsi" w:cs="Arial"/>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C24C168" w14:textId="0376E2BE" w:rsidR="00BE5AA5" w:rsidRPr="0079309A" w:rsidRDefault="00BE5AA5" w:rsidP="00954B58">
            <w:pPr>
              <w:suppressAutoHyphens/>
              <w:snapToGrid w:val="0"/>
              <w:rPr>
                <w:rFonts w:asciiTheme="majorHAnsi" w:eastAsia="Batang" w:hAnsiTheme="majorHAnsi" w:cs="Arial"/>
              </w:rPr>
            </w:pPr>
          </w:p>
          <w:p w14:paraId="1A245314" w14:textId="6E148570" w:rsidR="00BE5AA5" w:rsidRPr="0079309A" w:rsidRDefault="00BE5AA5" w:rsidP="004222D4">
            <w:pPr>
              <w:suppressAutoHyphens/>
              <w:snapToGrid w:val="0"/>
              <w:rPr>
                <w:rFonts w:asciiTheme="majorHAnsi" w:eastAsia="Times New Roman" w:hAnsiTheme="majorHAnsi" w:cs="Arial"/>
                <w:lang w:eastAsia="ar-SA"/>
              </w:rPr>
            </w:pPr>
            <w:r w:rsidRPr="0079309A">
              <w:rPr>
                <w:rFonts w:asciiTheme="majorHAnsi" w:eastAsia="Batang" w:hAnsiTheme="majorHAnsi" w:cs="Arial"/>
              </w:rPr>
              <w:t xml:space="preserve">Če država članica ali tretja država dokumentov in potrdil ne izdaja ali če ti ne zajemajo vseh primerov iz prvega </w:t>
            </w:r>
            <w:r w:rsidRPr="005E32C1">
              <w:rPr>
                <w:rFonts w:asciiTheme="majorHAnsi" w:eastAsia="Batang" w:hAnsiTheme="majorHAnsi" w:cs="Arial"/>
              </w:rPr>
              <w:t xml:space="preserve">odstavka 75. člena ZJN-3, jih je mogoče nadomestiti z zapriseženo izjavo, če ta v državi članici ali tretji državi ni predvidena, pa z izjavo določene </w:t>
            </w:r>
            <w:r w:rsidRPr="005E32C1">
              <w:rPr>
                <w:rFonts w:asciiTheme="majorHAnsi" w:eastAsia="Batang" w:hAnsiTheme="majorHAnsi" w:cs="Arial"/>
              </w:rPr>
              <w:lastRenderedPageBreak/>
              <w:t>osebe, dano pred pristojnim sodnim ali upravnim organom, notarjem ali pred pristojno organizacijo v matični državi te osebe ali v državi, v kateri ima sedež</w:t>
            </w:r>
            <w:r w:rsidRPr="0079309A">
              <w:rPr>
                <w:rFonts w:asciiTheme="majorHAnsi" w:eastAsia="Batang" w:hAnsiTheme="majorHAnsi" w:cs="Arial"/>
              </w:rPr>
              <w:t xml:space="preserve"> ponudnik (partner v skupini, podizvajalec</w:t>
            </w:r>
            <w:r w:rsidRPr="0079309A">
              <w:rPr>
                <w:rFonts w:asciiTheme="majorHAnsi" w:eastAsia="Batang" w:hAnsiTheme="majorHAnsi" w:cs="Arial"/>
                <w:lang w:eastAsia="ko-KR"/>
              </w:rPr>
              <w:t>).</w:t>
            </w:r>
          </w:p>
        </w:tc>
      </w:tr>
    </w:tbl>
    <w:p w14:paraId="08D022CE" w14:textId="77777777" w:rsidR="00BE5AA5" w:rsidRPr="00B54461" w:rsidRDefault="00BE5AA5" w:rsidP="00954B58">
      <w:pPr>
        <w:rPr>
          <w:rFonts w:asciiTheme="majorHAnsi" w:hAnsiTheme="majorHAnsi" w:cs="Arial"/>
          <w:sz w:val="24"/>
          <w:szCs w:val="24"/>
        </w:rPr>
      </w:pPr>
    </w:p>
    <w:p w14:paraId="33D3DBD4" w14:textId="77777777" w:rsidR="00600A85" w:rsidRPr="00B54461" w:rsidRDefault="00600A85" w:rsidP="00BE5F42">
      <w:pPr>
        <w:pStyle w:val="javnanaroilapodnaslov"/>
        <w:numPr>
          <w:ilvl w:val="1"/>
          <w:numId w:val="12"/>
        </w:numPr>
      </w:pPr>
      <w:bookmarkStart w:id="40" w:name="_Toc123895008"/>
      <w:r w:rsidRPr="00B54461">
        <w:t>Pogoji za sodelovanje</w:t>
      </w:r>
      <w:bookmarkEnd w:id="40"/>
    </w:p>
    <w:p w14:paraId="61A5272F" w14:textId="77777777" w:rsidR="00D84159" w:rsidRPr="00B54461" w:rsidRDefault="00D84159" w:rsidP="00954B58">
      <w:pPr>
        <w:rPr>
          <w:rFonts w:asciiTheme="majorHAnsi" w:hAnsiTheme="majorHAnsi" w:cs="Arial"/>
          <w:sz w:val="24"/>
          <w:szCs w:val="24"/>
        </w:rPr>
      </w:pPr>
      <w:bookmarkStart w:id="41" w:name="_Toc401742205"/>
      <w:bookmarkStart w:id="42" w:name="_Toc401742335"/>
    </w:p>
    <w:tbl>
      <w:tblPr>
        <w:tblStyle w:val="Tabelamrea4"/>
        <w:tblW w:w="9067" w:type="dxa"/>
        <w:tblLook w:val="04A0" w:firstRow="1" w:lastRow="0" w:firstColumn="1" w:lastColumn="0" w:noHBand="0" w:noVBand="1"/>
      </w:tblPr>
      <w:tblGrid>
        <w:gridCol w:w="5382"/>
        <w:gridCol w:w="3685"/>
      </w:tblGrid>
      <w:tr w:rsidR="00D84159" w:rsidRPr="0079309A" w14:paraId="343356D5" w14:textId="77777777" w:rsidTr="00506DAF">
        <w:tc>
          <w:tcPr>
            <w:tcW w:w="5382" w:type="dxa"/>
            <w:shd w:val="clear" w:color="auto" w:fill="BFBFBF" w:themeFill="background1" w:themeFillShade="BF"/>
          </w:tcPr>
          <w:p w14:paraId="17DD27BE" w14:textId="77777777" w:rsidR="00D84159" w:rsidRPr="0079309A" w:rsidRDefault="00D84159" w:rsidP="00954B58">
            <w:pPr>
              <w:rPr>
                <w:rFonts w:asciiTheme="majorHAnsi" w:hAnsiTheme="majorHAnsi" w:cs="Arial"/>
              </w:rPr>
            </w:pPr>
            <w:r w:rsidRPr="0079309A">
              <w:rPr>
                <w:rFonts w:asciiTheme="majorHAnsi" w:hAnsiTheme="majorHAnsi" w:cs="Arial"/>
              </w:rPr>
              <w:t>Pogoj: ustreznost za opravljanje poklicne dejavnosti</w:t>
            </w:r>
          </w:p>
        </w:tc>
        <w:tc>
          <w:tcPr>
            <w:tcW w:w="3685" w:type="dxa"/>
            <w:shd w:val="clear" w:color="auto" w:fill="BFBFBF" w:themeFill="background1" w:themeFillShade="BF"/>
          </w:tcPr>
          <w:p w14:paraId="1A4A6C8F"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D84159" w:rsidRPr="0079309A" w14:paraId="40FE8E78" w14:textId="77777777" w:rsidTr="00506DAF">
        <w:tc>
          <w:tcPr>
            <w:tcW w:w="5382" w:type="dxa"/>
            <w:shd w:val="clear" w:color="auto" w:fill="auto"/>
          </w:tcPr>
          <w:p w14:paraId="3096FBA7" w14:textId="77777777" w:rsidR="00D84159" w:rsidRPr="0079309A" w:rsidRDefault="00F63AD0" w:rsidP="00954B58">
            <w:pPr>
              <w:rPr>
                <w:rFonts w:asciiTheme="majorHAnsi" w:hAnsiTheme="majorHAnsi" w:cs="Arial"/>
              </w:rPr>
            </w:pPr>
            <w:r w:rsidRPr="0079309A">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2B40FA14" w14:textId="77777777" w:rsidR="00640DB8" w:rsidRPr="0079309A" w:rsidRDefault="00640DB8" w:rsidP="00954B58">
            <w:pPr>
              <w:rPr>
                <w:rFonts w:asciiTheme="majorHAnsi" w:hAnsiTheme="majorHAnsi" w:cs="Arial"/>
              </w:rPr>
            </w:pPr>
          </w:p>
          <w:p w14:paraId="76C6A4E2" w14:textId="77777777" w:rsidR="003A785C" w:rsidRPr="0079309A" w:rsidRDefault="003A785C" w:rsidP="00954B58">
            <w:pPr>
              <w:jc w:val="both"/>
              <w:rPr>
                <w:rFonts w:asciiTheme="majorHAnsi" w:hAnsiTheme="majorHAnsi" w:cs="Arial"/>
                <w:lang w:eastAsia="zh-CN"/>
              </w:rPr>
            </w:pPr>
            <w:r w:rsidRPr="0079309A">
              <w:rPr>
                <w:rFonts w:asciiTheme="majorHAnsi" w:hAnsiTheme="majorHAnsi" w:cs="Arial"/>
                <w:lang w:eastAsia="zh-CN"/>
              </w:rPr>
              <w:t>Pogoj morajo izpolniti naslednji gospodarski subjekti:</w:t>
            </w:r>
          </w:p>
          <w:p w14:paraId="3DB06737"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ponudnik;</w:t>
            </w:r>
          </w:p>
          <w:p w14:paraId="33747F39"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vsi partnerji v skupni ponudbi;</w:t>
            </w:r>
          </w:p>
          <w:p w14:paraId="17418A2C" w14:textId="77777777" w:rsidR="003A785C" w:rsidRPr="0079309A" w:rsidRDefault="003A785C" w:rsidP="007754B9">
            <w:pPr>
              <w:numPr>
                <w:ilvl w:val="0"/>
                <w:numId w:val="53"/>
              </w:numPr>
              <w:jc w:val="both"/>
              <w:rPr>
                <w:rFonts w:asciiTheme="majorHAnsi" w:hAnsiTheme="majorHAnsi" w:cs="Arial"/>
                <w:lang w:eastAsia="zh-CN"/>
              </w:rPr>
            </w:pPr>
            <w:r w:rsidRPr="0079309A">
              <w:rPr>
                <w:rFonts w:asciiTheme="majorHAnsi" w:hAnsiTheme="majorHAnsi" w:cs="Arial"/>
                <w:lang w:eastAsia="zh-CN"/>
              </w:rPr>
              <w:t>vsi podizvajalci, ne glede na fazo izvedbe javnega naročila, v kateri se vključijo v izvedbo javnega naročila.</w:t>
            </w:r>
          </w:p>
          <w:p w14:paraId="485E7301" w14:textId="77777777" w:rsidR="003A785C" w:rsidRPr="0079309A" w:rsidRDefault="003A785C" w:rsidP="00954B58">
            <w:pPr>
              <w:rPr>
                <w:rFonts w:asciiTheme="majorHAnsi" w:hAnsiTheme="majorHAnsi" w:cs="Arial"/>
              </w:rPr>
            </w:pPr>
          </w:p>
        </w:tc>
        <w:tc>
          <w:tcPr>
            <w:tcW w:w="3685" w:type="dxa"/>
            <w:shd w:val="clear" w:color="auto" w:fill="auto"/>
          </w:tcPr>
          <w:p w14:paraId="6A6ECFF7" w14:textId="161B0182" w:rsidR="00F63AD0" w:rsidRPr="0079309A" w:rsidRDefault="00F63AD0" w:rsidP="00954B58">
            <w:pPr>
              <w:rPr>
                <w:rFonts w:asciiTheme="majorHAnsi" w:hAnsiTheme="majorHAnsi" w:cs="Arial"/>
              </w:rPr>
            </w:pPr>
            <w:r w:rsidRPr="0079309A">
              <w:rPr>
                <w:rFonts w:asciiTheme="majorHAnsi" w:hAnsiTheme="majorHAnsi" w:cs="Arial"/>
              </w:rPr>
              <w:t xml:space="preserve">Izpolnjen obrazec </w:t>
            </w:r>
            <w:r w:rsidRPr="0079309A">
              <w:rPr>
                <w:rFonts w:asciiTheme="majorHAnsi" w:hAnsiTheme="majorHAnsi" w:cs="Arial"/>
                <w:b/>
              </w:rPr>
              <w:t xml:space="preserve">ESPD </w:t>
            </w:r>
            <w:r w:rsidRPr="0079309A">
              <w:rPr>
                <w:rFonts w:asciiTheme="majorHAnsi" w:hAnsiTheme="majorHAnsi" w:cs="Arial"/>
              </w:rPr>
              <w:t>(v »Del IV: Pogoji za sodelovanje, Oddelek A: Ustreznost, Vpis v ustrezen poklicni register ALI Vpis v poslovni register«) s strani vseh gospodarskih subjektov v ponudbi</w:t>
            </w:r>
            <w:r w:rsidR="00DB2EC5">
              <w:rPr>
                <w:rFonts w:asciiTheme="majorHAnsi" w:hAnsiTheme="majorHAnsi" w:cs="Arial"/>
              </w:rPr>
              <w:t xml:space="preserve">, </w:t>
            </w:r>
            <w:r w:rsidR="00DB2EC5" w:rsidRPr="00DB2EC5">
              <w:rPr>
                <w:rFonts w:asciiTheme="majorHAnsi" w:hAnsiTheme="majorHAnsi" w:cs="Arial"/>
                <w:b/>
                <w:u w:val="single"/>
              </w:rPr>
              <w:t>navesti in označiti ustrezna dejstva</w:t>
            </w:r>
            <w:r w:rsidRPr="0079309A">
              <w:rPr>
                <w:rFonts w:asciiTheme="majorHAnsi" w:hAnsiTheme="majorHAnsi" w:cs="Arial"/>
              </w:rPr>
              <w:t>.</w:t>
            </w:r>
          </w:p>
          <w:p w14:paraId="382D386F" w14:textId="77777777" w:rsidR="00F63AD0" w:rsidRPr="0079309A" w:rsidRDefault="00F63AD0" w:rsidP="00954B58">
            <w:pPr>
              <w:rPr>
                <w:rFonts w:asciiTheme="majorHAnsi" w:hAnsiTheme="majorHAnsi" w:cs="Arial"/>
              </w:rPr>
            </w:pPr>
          </w:p>
          <w:p w14:paraId="39DABDE9" w14:textId="77777777" w:rsidR="00F63AD0" w:rsidRPr="0079309A" w:rsidRDefault="00F63AD0" w:rsidP="00954B58">
            <w:pPr>
              <w:rPr>
                <w:rFonts w:asciiTheme="majorHAnsi" w:hAnsiTheme="majorHAnsi" w:cs="Arial"/>
              </w:rPr>
            </w:pPr>
            <w:r w:rsidRPr="0079309A">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7B46758" w14:textId="77777777" w:rsidR="00F63AD0" w:rsidRPr="0079309A" w:rsidRDefault="00F63AD0" w:rsidP="00954B58">
            <w:pPr>
              <w:rPr>
                <w:rFonts w:asciiTheme="majorHAnsi" w:hAnsiTheme="majorHAnsi" w:cs="Arial"/>
              </w:rPr>
            </w:pPr>
          </w:p>
          <w:p w14:paraId="70492432" w14:textId="57302BFE" w:rsidR="00640DB8" w:rsidRPr="0079309A" w:rsidRDefault="00F63AD0" w:rsidP="004222D4">
            <w:pPr>
              <w:rPr>
                <w:rFonts w:asciiTheme="majorHAnsi" w:hAnsiTheme="majorHAnsi" w:cs="Arial"/>
              </w:rPr>
            </w:pPr>
            <w:r w:rsidRPr="0079309A">
              <w:rPr>
                <w:rFonts w:asciiTheme="majorHAnsi" w:hAnsiTheme="majorHAnsi" w:cs="Arial"/>
              </w:rPr>
              <w:t>V kolikor takšna preveritev ne bo mogoča, bo naročnik od gospodarskega subjekta zahteval predložitev kopije vpisa v enega od poklicnih ali poslovnih registrov oziroma primerljivega dokazila.</w:t>
            </w:r>
          </w:p>
        </w:tc>
      </w:tr>
      <w:tr w:rsidR="00D84159" w:rsidRPr="0079309A" w14:paraId="4BBFA6C9" w14:textId="77777777" w:rsidTr="00506DAF">
        <w:tc>
          <w:tcPr>
            <w:tcW w:w="5382" w:type="dxa"/>
            <w:shd w:val="clear" w:color="auto" w:fill="BFBFBF" w:themeFill="background1" w:themeFillShade="BF"/>
          </w:tcPr>
          <w:p w14:paraId="00AC78A0" w14:textId="77777777" w:rsidR="00D84159" w:rsidRPr="0079309A" w:rsidRDefault="00D84159" w:rsidP="00954B58">
            <w:pPr>
              <w:rPr>
                <w:rFonts w:asciiTheme="majorHAnsi" w:hAnsiTheme="majorHAnsi" w:cs="Arial"/>
              </w:rPr>
            </w:pPr>
            <w:r w:rsidRPr="0079309A">
              <w:rPr>
                <w:rFonts w:asciiTheme="majorHAnsi" w:hAnsiTheme="majorHAnsi" w:cs="Arial"/>
                <w:bCs/>
                <w:lang w:val="x-none"/>
              </w:rPr>
              <w:t xml:space="preserve">Pogoj: </w:t>
            </w:r>
            <w:proofErr w:type="spellStart"/>
            <w:r w:rsidRPr="0079309A">
              <w:rPr>
                <w:rFonts w:asciiTheme="majorHAnsi" w:hAnsiTheme="majorHAnsi" w:cs="Arial"/>
                <w:bCs/>
                <w:lang w:val="x-none"/>
              </w:rPr>
              <w:t>neblokada</w:t>
            </w:r>
            <w:proofErr w:type="spellEnd"/>
            <w:r w:rsidRPr="0079309A">
              <w:rPr>
                <w:rFonts w:asciiTheme="majorHAnsi" w:hAnsiTheme="majorHAnsi" w:cs="Arial"/>
                <w:bCs/>
                <w:lang w:val="x-none"/>
              </w:rPr>
              <w:t xml:space="preserve"> transakcijskih računov</w:t>
            </w:r>
          </w:p>
        </w:tc>
        <w:tc>
          <w:tcPr>
            <w:tcW w:w="3685" w:type="dxa"/>
            <w:shd w:val="clear" w:color="auto" w:fill="BFBFBF" w:themeFill="background1" w:themeFillShade="BF"/>
          </w:tcPr>
          <w:p w14:paraId="739C3C3B"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D84159" w:rsidRPr="0079309A" w14:paraId="33125F6D" w14:textId="77777777" w:rsidTr="00506DAF">
        <w:tc>
          <w:tcPr>
            <w:tcW w:w="5382" w:type="dxa"/>
          </w:tcPr>
          <w:p w14:paraId="126E3C12" w14:textId="091ADE0C" w:rsidR="00D26354" w:rsidRPr="007013DF" w:rsidRDefault="00D26354" w:rsidP="00954B58">
            <w:pPr>
              <w:rPr>
                <w:rFonts w:asciiTheme="majorHAnsi" w:hAnsiTheme="majorHAnsi" w:cs="Arial"/>
              </w:rPr>
            </w:pPr>
            <w:r w:rsidRPr="007013DF">
              <w:rPr>
                <w:rFonts w:asciiTheme="majorHAnsi" w:hAnsiTheme="majorHAnsi" w:cs="Arial"/>
              </w:rPr>
              <w:t xml:space="preserve">Naročnik bo iz postopka javnega naročanja izključil gospodarski subjekt, ki je imel v obdobju </w:t>
            </w:r>
            <w:r w:rsidRPr="007013DF">
              <w:rPr>
                <w:rFonts w:asciiTheme="majorHAnsi" w:hAnsiTheme="majorHAnsi" w:cs="Arial"/>
                <w:bCs/>
              </w:rPr>
              <w:t xml:space="preserve">od </w:t>
            </w:r>
            <w:r w:rsidR="00EF4CDD" w:rsidRPr="007013DF">
              <w:rPr>
                <w:rFonts w:asciiTheme="majorHAnsi" w:hAnsiTheme="majorHAnsi" w:cs="Arial"/>
                <w:bCs/>
              </w:rPr>
              <w:t>1.</w:t>
            </w:r>
            <w:r w:rsidR="00BE5F42">
              <w:rPr>
                <w:rFonts w:asciiTheme="majorHAnsi" w:hAnsiTheme="majorHAnsi" w:cs="Arial"/>
                <w:bCs/>
              </w:rPr>
              <w:t>9</w:t>
            </w:r>
            <w:r w:rsidRPr="007013DF">
              <w:rPr>
                <w:rFonts w:asciiTheme="majorHAnsi" w:hAnsiTheme="majorHAnsi" w:cs="Arial"/>
                <w:bCs/>
              </w:rPr>
              <w:t>.</w:t>
            </w:r>
            <w:r w:rsidR="007F3371" w:rsidRPr="007013DF">
              <w:rPr>
                <w:rFonts w:asciiTheme="majorHAnsi" w:hAnsiTheme="majorHAnsi" w:cs="Arial"/>
                <w:bCs/>
              </w:rPr>
              <w:t xml:space="preserve"> </w:t>
            </w:r>
            <w:r w:rsidR="007013DF" w:rsidRPr="007013DF">
              <w:rPr>
                <w:rFonts w:asciiTheme="majorHAnsi" w:hAnsiTheme="majorHAnsi" w:cs="Arial"/>
                <w:bCs/>
              </w:rPr>
              <w:t>202</w:t>
            </w:r>
            <w:r w:rsidR="00F66470">
              <w:rPr>
                <w:rFonts w:asciiTheme="majorHAnsi" w:hAnsiTheme="majorHAnsi" w:cs="Arial"/>
                <w:bCs/>
              </w:rPr>
              <w:t>2</w:t>
            </w:r>
            <w:r w:rsidRPr="007013DF">
              <w:rPr>
                <w:rFonts w:asciiTheme="majorHAnsi" w:hAnsiTheme="majorHAnsi" w:cs="Arial"/>
              </w:rPr>
              <w:t xml:space="preserve"> </w:t>
            </w:r>
            <w:r w:rsidR="002763E3" w:rsidRPr="007013DF">
              <w:rPr>
                <w:rFonts w:asciiTheme="majorHAnsi" w:hAnsiTheme="majorHAnsi" w:cs="Arial"/>
                <w:bCs/>
              </w:rPr>
              <w:t>do</w:t>
            </w:r>
            <w:r w:rsidR="00EF4CDD" w:rsidRPr="007013DF">
              <w:rPr>
                <w:rFonts w:asciiTheme="majorHAnsi" w:hAnsiTheme="majorHAnsi" w:cs="Arial"/>
                <w:bCs/>
              </w:rPr>
              <w:t xml:space="preserve"> </w:t>
            </w:r>
            <w:r w:rsidR="0013465C">
              <w:rPr>
                <w:rFonts w:asciiTheme="majorHAnsi" w:hAnsiTheme="majorHAnsi" w:cs="Arial"/>
                <w:bCs/>
              </w:rPr>
              <w:t>3</w:t>
            </w:r>
            <w:r w:rsidR="00E13A20">
              <w:rPr>
                <w:rFonts w:asciiTheme="majorHAnsi" w:hAnsiTheme="majorHAnsi" w:cs="Arial"/>
                <w:bCs/>
              </w:rPr>
              <w:t>0</w:t>
            </w:r>
            <w:r w:rsidR="00EF4CDD" w:rsidRPr="007013DF">
              <w:rPr>
                <w:rFonts w:asciiTheme="majorHAnsi" w:hAnsiTheme="majorHAnsi" w:cs="Arial"/>
                <w:bCs/>
              </w:rPr>
              <w:t>.</w:t>
            </w:r>
            <w:r w:rsidR="00950551" w:rsidRPr="007013DF">
              <w:rPr>
                <w:rFonts w:asciiTheme="majorHAnsi" w:hAnsiTheme="majorHAnsi" w:cs="Arial"/>
                <w:bCs/>
              </w:rPr>
              <w:t xml:space="preserve"> </w:t>
            </w:r>
            <w:r w:rsidR="00E00564">
              <w:rPr>
                <w:rFonts w:asciiTheme="majorHAnsi" w:hAnsiTheme="majorHAnsi" w:cs="Arial"/>
                <w:bCs/>
              </w:rPr>
              <w:t>1</w:t>
            </w:r>
            <w:r w:rsidR="00E13A20">
              <w:rPr>
                <w:rFonts w:asciiTheme="majorHAnsi" w:hAnsiTheme="majorHAnsi" w:cs="Arial"/>
                <w:bCs/>
              </w:rPr>
              <w:t>1</w:t>
            </w:r>
            <w:r w:rsidR="00EF4CDD" w:rsidRPr="007013DF">
              <w:rPr>
                <w:rFonts w:asciiTheme="majorHAnsi" w:hAnsiTheme="majorHAnsi" w:cs="Arial"/>
                <w:bCs/>
              </w:rPr>
              <w:t>.</w:t>
            </w:r>
            <w:r w:rsidR="007F3371" w:rsidRPr="007013DF">
              <w:rPr>
                <w:rFonts w:asciiTheme="majorHAnsi" w:hAnsiTheme="majorHAnsi" w:cs="Arial"/>
                <w:bCs/>
              </w:rPr>
              <w:t xml:space="preserve"> </w:t>
            </w:r>
            <w:r w:rsidR="00EE369B" w:rsidRPr="007013DF">
              <w:rPr>
                <w:rFonts w:asciiTheme="majorHAnsi" w:hAnsiTheme="majorHAnsi" w:cs="Arial"/>
                <w:bCs/>
              </w:rPr>
              <w:t>202</w:t>
            </w:r>
            <w:r w:rsidR="00F66470">
              <w:rPr>
                <w:rFonts w:asciiTheme="majorHAnsi" w:hAnsiTheme="majorHAnsi" w:cs="Arial"/>
                <w:bCs/>
              </w:rPr>
              <w:t>2</w:t>
            </w:r>
            <w:r w:rsidRPr="007013DF">
              <w:rPr>
                <w:rFonts w:asciiTheme="majorHAnsi" w:hAnsiTheme="majorHAnsi" w:cs="Arial"/>
              </w:rPr>
              <w:t xml:space="preserve"> blokiran transakcijski račun. </w:t>
            </w:r>
          </w:p>
          <w:p w14:paraId="2A034A38" w14:textId="77777777" w:rsidR="00D26354" w:rsidRPr="007013DF" w:rsidRDefault="00D26354" w:rsidP="00954B58">
            <w:pPr>
              <w:rPr>
                <w:rFonts w:asciiTheme="majorHAnsi" w:hAnsiTheme="majorHAnsi" w:cs="Arial"/>
              </w:rPr>
            </w:pPr>
          </w:p>
          <w:p w14:paraId="5B430B5A" w14:textId="77777777" w:rsidR="00D26354" w:rsidRPr="007013DF" w:rsidRDefault="00D26354" w:rsidP="00954B58">
            <w:pPr>
              <w:rPr>
                <w:rFonts w:asciiTheme="majorHAnsi" w:hAnsiTheme="majorHAnsi" w:cs="Arial"/>
              </w:rPr>
            </w:pPr>
            <w:r w:rsidRPr="007013DF">
              <w:rPr>
                <w:rFonts w:asciiTheme="majorHAnsi" w:hAnsiTheme="majorHAnsi" w:cs="Arial"/>
              </w:rPr>
              <w:t xml:space="preserve">Če ima ponudnik več transakcijskih računov, se zahteva o </w:t>
            </w:r>
            <w:proofErr w:type="spellStart"/>
            <w:r w:rsidRPr="007013DF">
              <w:rPr>
                <w:rFonts w:asciiTheme="majorHAnsi" w:hAnsiTheme="majorHAnsi" w:cs="Arial"/>
              </w:rPr>
              <w:t>neblokadi</w:t>
            </w:r>
            <w:proofErr w:type="spellEnd"/>
            <w:r w:rsidRPr="007013DF">
              <w:rPr>
                <w:rFonts w:asciiTheme="majorHAnsi" w:hAnsiTheme="majorHAnsi" w:cs="Arial"/>
              </w:rPr>
              <w:t xml:space="preserve"> v navedenem obdobju nanaša na vse transakcijske račune.  </w:t>
            </w:r>
          </w:p>
          <w:p w14:paraId="361760B3" w14:textId="77777777" w:rsidR="00D84159" w:rsidRPr="007013DF" w:rsidRDefault="00D84159" w:rsidP="00954B58">
            <w:pPr>
              <w:rPr>
                <w:rFonts w:asciiTheme="majorHAnsi" w:hAnsiTheme="majorHAnsi" w:cs="Arial"/>
              </w:rPr>
            </w:pPr>
          </w:p>
          <w:p w14:paraId="39E5872C" w14:textId="77777777" w:rsidR="003A785C" w:rsidRPr="007013DF" w:rsidRDefault="003A785C" w:rsidP="00954B58">
            <w:pPr>
              <w:jc w:val="both"/>
              <w:rPr>
                <w:rFonts w:asciiTheme="majorHAnsi" w:hAnsiTheme="majorHAnsi" w:cs="Arial"/>
                <w:lang w:eastAsia="zh-CN"/>
              </w:rPr>
            </w:pPr>
            <w:r w:rsidRPr="007013DF">
              <w:rPr>
                <w:rFonts w:asciiTheme="majorHAnsi" w:hAnsiTheme="majorHAnsi" w:cs="Arial"/>
                <w:lang w:eastAsia="zh-CN"/>
              </w:rPr>
              <w:t>Pogoj morajo izpolniti naslednji gospodarski subjekti:</w:t>
            </w:r>
          </w:p>
          <w:p w14:paraId="357F7C26" w14:textId="77777777" w:rsidR="003A785C" w:rsidRPr="007013DF" w:rsidRDefault="003A785C" w:rsidP="007754B9">
            <w:pPr>
              <w:numPr>
                <w:ilvl w:val="0"/>
                <w:numId w:val="53"/>
              </w:numPr>
              <w:jc w:val="both"/>
              <w:rPr>
                <w:rFonts w:asciiTheme="majorHAnsi" w:hAnsiTheme="majorHAnsi" w:cs="Arial"/>
                <w:lang w:eastAsia="zh-CN"/>
              </w:rPr>
            </w:pPr>
            <w:r w:rsidRPr="007013DF">
              <w:rPr>
                <w:rFonts w:asciiTheme="majorHAnsi" w:hAnsiTheme="majorHAnsi" w:cs="Arial"/>
                <w:lang w:eastAsia="zh-CN"/>
              </w:rPr>
              <w:t>ponudnik;</w:t>
            </w:r>
          </w:p>
          <w:p w14:paraId="76CA9D7C" w14:textId="77777777" w:rsidR="003A785C" w:rsidRPr="007013DF" w:rsidRDefault="003A785C" w:rsidP="007754B9">
            <w:pPr>
              <w:numPr>
                <w:ilvl w:val="0"/>
                <w:numId w:val="53"/>
              </w:numPr>
              <w:jc w:val="both"/>
              <w:rPr>
                <w:rFonts w:asciiTheme="majorHAnsi" w:hAnsiTheme="majorHAnsi" w:cs="Arial"/>
                <w:lang w:eastAsia="zh-CN"/>
              </w:rPr>
            </w:pPr>
            <w:r w:rsidRPr="007013DF">
              <w:rPr>
                <w:rFonts w:asciiTheme="majorHAnsi" w:hAnsiTheme="majorHAnsi" w:cs="Arial"/>
                <w:lang w:eastAsia="zh-CN"/>
              </w:rPr>
              <w:t>vsi partnerji v skupni ponudbi.</w:t>
            </w:r>
          </w:p>
          <w:p w14:paraId="56089C86" w14:textId="77777777" w:rsidR="00D84159" w:rsidRPr="0079309A" w:rsidRDefault="00D84159" w:rsidP="00954B58">
            <w:pPr>
              <w:rPr>
                <w:rFonts w:asciiTheme="majorHAnsi" w:hAnsiTheme="majorHAnsi" w:cs="Arial"/>
              </w:rPr>
            </w:pPr>
          </w:p>
        </w:tc>
        <w:tc>
          <w:tcPr>
            <w:tcW w:w="3685" w:type="dxa"/>
          </w:tcPr>
          <w:p w14:paraId="2369B1E6" w14:textId="3D935129" w:rsidR="00D26354" w:rsidRPr="0079309A" w:rsidRDefault="00D26354" w:rsidP="00954B58">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w:t>
            </w:r>
            <w:r w:rsidR="007F3371" w:rsidRPr="0079309A">
              <w:rPr>
                <w:rFonts w:asciiTheme="majorHAnsi" w:hAnsiTheme="majorHAnsi" w:cs="Arial"/>
                <w:lang w:eastAsia="ar-SA"/>
              </w:rPr>
              <w:t xml:space="preserve">, </w:t>
            </w:r>
            <w:r w:rsidR="007F3371" w:rsidRPr="00DB2EC5">
              <w:rPr>
                <w:rFonts w:asciiTheme="majorHAnsi" w:hAnsiTheme="majorHAnsi" w:cs="Arial"/>
                <w:b/>
                <w:u w:val="single"/>
                <w:lang w:eastAsia="ar-SA"/>
              </w:rPr>
              <w:t>navesti izjavo</w:t>
            </w:r>
            <w:r w:rsidR="007F3371" w:rsidRPr="0079309A">
              <w:rPr>
                <w:rFonts w:asciiTheme="majorHAnsi" w:hAnsiTheme="majorHAnsi" w:cs="Arial"/>
                <w:lang w:eastAsia="ar-SA"/>
              </w:rPr>
              <w:t xml:space="preserve"> iz katere </w:t>
            </w:r>
            <w:r w:rsidR="00DB2EC5">
              <w:rPr>
                <w:rFonts w:asciiTheme="majorHAnsi" w:hAnsiTheme="majorHAnsi" w:cs="Arial"/>
                <w:lang w:eastAsia="ar-SA"/>
              </w:rPr>
              <w:t>izhaja izpolnjevanje zahtevanega</w:t>
            </w:r>
            <w:r w:rsidR="00FC3410">
              <w:rPr>
                <w:rFonts w:asciiTheme="majorHAnsi" w:hAnsiTheme="majorHAnsi" w:cs="Arial"/>
                <w:lang w:eastAsia="ar-SA"/>
              </w:rPr>
              <w:t xml:space="preserve"> </w:t>
            </w:r>
            <w:r w:rsidR="00DB2EC5">
              <w:rPr>
                <w:rFonts w:asciiTheme="majorHAnsi" w:hAnsiTheme="majorHAnsi" w:cs="Arial"/>
                <w:lang w:eastAsia="ar-SA"/>
              </w:rPr>
              <w:t>pogoja</w:t>
            </w:r>
            <w:r w:rsidRPr="0079309A">
              <w:rPr>
                <w:rFonts w:asciiTheme="majorHAnsi" w:hAnsiTheme="majorHAnsi" w:cs="Arial"/>
                <w:lang w:eastAsia="ar-SA"/>
              </w:rPr>
              <w:t>).</w:t>
            </w:r>
          </w:p>
          <w:p w14:paraId="28DA89A4" w14:textId="77777777" w:rsidR="00D26354" w:rsidRPr="0079309A" w:rsidRDefault="00D26354" w:rsidP="00954B58">
            <w:pPr>
              <w:rPr>
                <w:rFonts w:asciiTheme="majorHAnsi" w:hAnsiTheme="majorHAnsi" w:cs="Arial"/>
              </w:rPr>
            </w:pPr>
          </w:p>
          <w:p w14:paraId="62DF1E2F" w14:textId="77777777" w:rsidR="00D26354" w:rsidRPr="0079309A" w:rsidRDefault="00D26354" w:rsidP="00954B58">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495E777" w14:textId="77777777" w:rsidR="00D26354" w:rsidRPr="0079309A" w:rsidRDefault="00D26354" w:rsidP="00954B58">
            <w:pPr>
              <w:rPr>
                <w:rFonts w:asciiTheme="majorHAnsi" w:eastAsia="Calibri" w:hAnsiTheme="majorHAnsi" w:cs="Arial"/>
              </w:rPr>
            </w:pPr>
          </w:p>
          <w:p w14:paraId="3BA138F2" w14:textId="2450158C" w:rsidR="00D84159" w:rsidRPr="0079309A" w:rsidRDefault="00D26354" w:rsidP="004222D4">
            <w:pPr>
              <w:rPr>
                <w:rFonts w:asciiTheme="majorHAnsi" w:hAnsiTheme="majorHAnsi" w:cs="Arial"/>
              </w:rPr>
            </w:pPr>
            <w:r w:rsidRPr="0079309A">
              <w:rPr>
                <w:rFonts w:asciiTheme="majorHAnsi" w:eastAsia="Calibri" w:hAnsiTheme="majorHAnsi" w:cs="Arial"/>
              </w:rPr>
              <w:lastRenderedPageBreak/>
              <w:t xml:space="preserve">V kolikor takšna preveritev ne bo mogoča, bo naročnik od gospodarskega subjekta zahteval predložitev dodatnih dokazil, kot na primer: potrdila bank pri katerih so odprti računi o  </w:t>
            </w:r>
            <w:proofErr w:type="spellStart"/>
            <w:r w:rsidRPr="0079309A">
              <w:rPr>
                <w:rFonts w:asciiTheme="majorHAnsi" w:eastAsia="Calibri" w:hAnsiTheme="majorHAnsi" w:cs="Arial"/>
              </w:rPr>
              <w:t>neblokadi</w:t>
            </w:r>
            <w:proofErr w:type="spellEnd"/>
            <w:r w:rsidRPr="0079309A">
              <w:rPr>
                <w:rFonts w:asciiTheme="majorHAnsi" w:eastAsia="Calibri" w:hAnsiTheme="majorHAnsi" w:cs="Arial"/>
              </w:rPr>
              <w:t xml:space="preserve"> v zahtevanem obdobju, ipd...</w:t>
            </w:r>
            <w:r w:rsidR="00D84159" w:rsidRPr="0079309A">
              <w:rPr>
                <w:rFonts w:asciiTheme="majorHAnsi" w:hAnsiTheme="majorHAnsi" w:cs="Arial"/>
              </w:rPr>
              <w:t xml:space="preserve"> </w:t>
            </w:r>
          </w:p>
        </w:tc>
      </w:tr>
      <w:tr w:rsidR="00D84159" w:rsidRPr="0079309A" w14:paraId="56045D1F" w14:textId="77777777" w:rsidTr="00506DAF">
        <w:tc>
          <w:tcPr>
            <w:tcW w:w="5382" w:type="dxa"/>
            <w:shd w:val="clear" w:color="auto" w:fill="BFBFBF" w:themeFill="background1" w:themeFillShade="BF"/>
          </w:tcPr>
          <w:p w14:paraId="28CD90EB" w14:textId="77777777" w:rsidR="00D84159" w:rsidRPr="0079309A" w:rsidRDefault="00D84159" w:rsidP="00954B58">
            <w:pPr>
              <w:rPr>
                <w:rFonts w:asciiTheme="majorHAnsi" w:hAnsiTheme="majorHAnsi" w:cs="Arial"/>
              </w:rPr>
            </w:pPr>
            <w:r w:rsidRPr="0079309A">
              <w:rPr>
                <w:rFonts w:asciiTheme="majorHAnsi" w:hAnsiTheme="majorHAnsi" w:cs="Arial"/>
                <w:bCs/>
                <w:lang w:val="x-none"/>
              </w:rPr>
              <w:lastRenderedPageBreak/>
              <w:t>Pogoj: izkušnje za izvajanje predmeta javnega naročila</w:t>
            </w:r>
          </w:p>
        </w:tc>
        <w:tc>
          <w:tcPr>
            <w:tcW w:w="3685" w:type="dxa"/>
            <w:shd w:val="clear" w:color="auto" w:fill="BFBFBF" w:themeFill="background1" w:themeFillShade="BF"/>
          </w:tcPr>
          <w:p w14:paraId="713D4170" w14:textId="77777777" w:rsidR="00D84159" w:rsidRPr="0079309A" w:rsidRDefault="00D84159" w:rsidP="00954B58">
            <w:pPr>
              <w:rPr>
                <w:rFonts w:asciiTheme="majorHAnsi" w:hAnsiTheme="majorHAnsi" w:cs="Arial"/>
              </w:rPr>
            </w:pPr>
            <w:r w:rsidRPr="0079309A">
              <w:rPr>
                <w:rFonts w:asciiTheme="majorHAnsi" w:hAnsiTheme="majorHAnsi" w:cs="Arial"/>
              </w:rPr>
              <w:t>Dokazilo</w:t>
            </w:r>
          </w:p>
        </w:tc>
      </w:tr>
      <w:tr w:rsidR="00B11B5C" w:rsidRPr="0079309A" w14:paraId="524C85D3" w14:textId="77777777" w:rsidTr="00506DAF">
        <w:tc>
          <w:tcPr>
            <w:tcW w:w="5382" w:type="dxa"/>
          </w:tcPr>
          <w:p w14:paraId="236EA409" w14:textId="77777777" w:rsidR="00912C8D" w:rsidRPr="00912C8D" w:rsidRDefault="00912C8D" w:rsidP="00912C8D">
            <w:pPr>
              <w:autoSpaceDE w:val="0"/>
              <w:autoSpaceDN w:val="0"/>
              <w:adjustRightInd w:val="0"/>
              <w:jc w:val="both"/>
              <w:rPr>
                <w:rFonts w:asciiTheme="majorHAnsi" w:hAnsiTheme="majorHAnsi" w:cs="Arial"/>
              </w:rPr>
            </w:pPr>
            <w:r w:rsidRPr="00912C8D">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697C396" w14:textId="77777777" w:rsidR="00912C8D" w:rsidRPr="00912C8D" w:rsidRDefault="00912C8D" w:rsidP="00912C8D">
            <w:pPr>
              <w:autoSpaceDE w:val="0"/>
              <w:autoSpaceDN w:val="0"/>
              <w:adjustRightInd w:val="0"/>
              <w:jc w:val="both"/>
              <w:rPr>
                <w:rFonts w:asciiTheme="majorHAnsi" w:hAnsiTheme="majorHAnsi" w:cs="Arial"/>
              </w:rPr>
            </w:pPr>
          </w:p>
          <w:p w14:paraId="0530C9E4" w14:textId="3A76399C" w:rsidR="00E96670" w:rsidRDefault="00E00564" w:rsidP="00E96670">
            <w:pPr>
              <w:jc w:val="both"/>
              <w:rPr>
                <w:rFonts w:asciiTheme="majorHAnsi" w:hAnsiTheme="majorHAnsi" w:cstheme="majorHAnsi"/>
                <w:shd w:val="clear" w:color="auto" w:fill="FFFFFF"/>
              </w:rPr>
            </w:pPr>
            <w:bookmarkStart w:id="43" w:name="_Hlk123740238"/>
            <w:r w:rsidRPr="009E7928">
              <w:rPr>
                <w:rFonts w:asciiTheme="majorHAnsi" w:hAnsiTheme="majorHAnsi" w:cstheme="majorHAnsi"/>
              </w:rPr>
              <w:t xml:space="preserve">Ponudnik </w:t>
            </w:r>
            <w:r w:rsidR="00E96670" w:rsidRPr="009E7928">
              <w:rPr>
                <w:rFonts w:asciiTheme="majorHAnsi" w:hAnsiTheme="majorHAnsi" w:cstheme="majorHAnsi"/>
              </w:rPr>
              <w:t xml:space="preserve">(gospodarski subjekt) </w:t>
            </w:r>
            <w:r w:rsidRPr="009E7928">
              <w:rPr>
                <w:rFonts w:asciiTheme="majorHAnsi" w:hAnsiTheme="majorHAnsi" w:cstheme="majorHAnsi"/>
              </w:rPr>
              <w:t xml:space="preserve">mora izkazati, da je v obdobju zadnjih </w:t>
            </w:r>
            <w:r w:rsidR="003443D5">
              <w:rPr>
                <w:rFonts w:asciiTheme="majorHAnsi" w:hAnsiTheme="majorHAnsi" w:cstheme="majorHAnsi"/>
              </w:rPr>
              <w:t xml:space="preserve">desetih </w:t>
            </w:r>
            <w:r w:rsidR="00E96670" w:rsidRPr="009E7928">
              <w:rPr>
                <w:rFonts w:asciiTheme="majorHAnsi" w:hAnsiTheme="majorHAnsi" w:cstheme="majorHAnsi"/>
              </w:rPr>
              <w:t xml:space="preserve"> </w:t>
            </w:r>
            <w:r w:rsidRPr="009E7928">
              <w:rPr>
                <w:rFonts w:asciiTheme="majorHAnsi" w:hAnsiTheme="majorHAnsi" w:cstheme="majorHAnsi"/>
              </w:rPr>
              <w:t xml:space="preserve"> let od objave tega naročila izvedel</w:t>
            </w:r>
            <w:r w:rsidR="00CB06F0" w:rsidRPr="009E7928">
              <w:rPr>
                <w:rFonts w:asciiTheme="majorHAnsi" w:hAnsiTheme="majorHAnsi" w:cstheme="majorHAnsi"/>
              </w:rPr>
              <w:t xml:space="preserve"> </w:t>
            </w:r>
            <w:r w:rsidRPr="009E7928">
              <w:rPr>
                <w:rFonts w:asciiTheme="majorHAnsi" w:hAnsiTheme="majorHAnsi" w:cstheme="majorHAnsi"/>
              </w:rPr>
              <w:t>dobavo</w:t>
            </w:r>
            <w:r w:rsidR="00E96670" w:rsidRPr="009E7928">
              <w:rPr>
                <w:rFonts w:asciiTheme="majorHAnsi" w:hAnsiTheme="majorHAnsi" w:cstheme="majorHAnsi"/>
              </w:rPr>
              <w:t xml:space="preserve">  in montažo </w:t>
            </w:r>
            <w:r w:rsidR="00CB06F0" w:rsidRPr="009E7928">
              <w:rPr>
                <w:rFonts w:asciiTheme="majorHAnsi" w:hAnsiTheme="majorHAnsi" w:cstheme="majorHAnsi"/>
              </w:rPr>
              <w:t>(</w:t>
            </w:r>
            <w:r w:rsidR="00E96670" w:rsidRPr="009E7928">
              <w:rPr>
                <w:rFonts w:asciiTheme="majorHAnsi" w:hAnsiTheme="majorHAnsi" w:cstheme="majorHAnsi"/>
              </w:rPr>
              <w:t xml:space="preserve"> vse tehnološke opreme</w:t>
            </w:r>
            <w:r w:rsidR="00CB06F0" w:rsidRPr="009E7928">
              <w:rPr>
                <w:rFonts w:asciiTheme="majorHAnsi" w:hAnsiTheme="majorHAnsi" w:cstheme="majorHAnsi"/>
              </w:rPr>
              <w:t>,</w:t>
            </w:r>
            <w:r w:rsidR="00E96670" w:rsidRPr="009E7928">
              <w:rPr>
                <w:rFonts w:asciiTheme="majorHAnsi" w:hAnsiTheme="majorHAnsi" w:cstheme="majorHAnsi"/>
              </w:rPr>
              <w:t xml:space="preserve"> strojnih  in vseh elektro</w:t>
            </w:r>
            <w:r w:rsidR="00AF513E" w:rsidRPr="009E7928">
              <w:rPr>
                <w:rFonts w:asciiTheme="majorHAnsi" w:hAnsiTheme="majorHAnsi" w:cstheme="majorHAnsi"/>
              </w:rPr>
              <w:t xml:space="preserve"> </w:t>
            </w:r>
            <w:r w:rsidR="00E96670" w:rsidRPr="009E7928">
              <w:rPr>
                <w:rFonts w:asciiTheme="majorHAnsi" w:hAnsiTheme="majorHAnsi" w:cstheme="majorHAnsi"/>
              </w:rPr>
              <w:t>instalacij</w:t>
            </w:r>
            <w:r w:rsidR="00CB06F0" w:rsidRPr="009E7928">
              <w:rPr>
                <w:rFonts w:asciiTheme="majorHAnsi" w:hAnsiTheme="majorHAnsi" w:cstheme="majorHAnsi"/>
              </w:rPr>
              <w:t>)</w:t>
            </w:r>
            <w:r w:rsidR="00E96670" w:rsidRPr="009E7928">
              <w:rPr>
                <w:rFonts w:asciiTheme="majorHAnsi" w:hAnsiTheme="majorHAnsi" w:cstheme="majorHAnsi"/>
              </w:rPr>
              <w:t xml:space="preserve"> najmanj </w:t>
            </w:r>
            <w:r w:rsidR="00CB06F0" w:rsidRPr="009E7928">
              <w:rPr>
                <w:rFonts w:asciiTheme="majorHAnsi" w:hAnsiTheme="majorHAnsi" w:cstheme="majorHAnsi"/>
              </w:rPr>
              <w:t>dveh (</w:t>
            </w:r>
            <w:r w:rsidR="00E96670" w:rsidRPr="009E7928">
              <w:rPr>
                <w:rFonts w:asciiTheme="majorHAnsi" w:hAnsiTheme="majorHAnsi" w:cstheme="majorHAnsi"/>
              </w:rPr>
              <w:t>2</w:t>
            </w:r>
            <w:r w:rsidR="00CB06F0" w:rsidRPr="009E7928">
              <w:rPr>
                <w:rFonts w:asciiTheme="majorHAnsi" w:hAnsiTheme="majorHAnsi" w:cstheme="majorHAnsi"/>
              </w:rPr>
              <w:t>)</w:t>
            </w:r>
            <w:r w:rsidR="00E96670" w:rsidRPr="009E7928">
              <w:rPr>
                <w:rFonts w:asciiTheme="majorHAnsi" w:hAnsiTheme="majorHAnsi" w:cstheme="majorHAnsi"/>
              </w:rPr>
              <w:t xml:space="preserve"> centrifug za dehidracijo blata na komunalni napravi velikosti nad 20.000 PE – (klasifikacijska številka objekta  22232 – čistine naprave, </w:t>
            </w:r>
            <w:r w:rsidR="00E96670" w:rsidRPr="009E7928">
              <w:rPr>
                <w:rFonts w:asciiTheme="majorHAnsi" w:hAnsiTheme="majorHAnsi" w:cstheme="majorHAnsi"/>
                <w:shd w:val="clear" w:color="auto" w:fill="FFFFFF"/>
              </w:rPr>
              <w:t xml:space="preserve">Uredba o razvrščanju objektov </w:t>
            </w:r>
            <w:r w:rsidR="00427D0D" w:rsidRPr="009E7928">
              <w:rPr>
                <w:rFonts w:asciiTheme="majorHAnsi" w:hAnsiTheme="majorHAnsi" w:cstheme="majorHAnsi"/>
                <w:shd w:val="clear" w:color="auto" w:fill="FFFFFF"/>
              </w:rPr>
              <w:t xml:space="preserve"> </w:t>
            </w:r>
            <w:r w:rsidR="00E96670" w:rsidRPr="009E7928">
              <w:rPr>
                <w:rFonts w:asciiTheme="majorHAnsi" w:hAnsiTheme="majorHAnsi" w:cstheme="majorHAnsi"/>
                <w:shd w:val="clear" w:color="auto" w:fill="FFFFFF"/>
              </w:rPr>
              <w:t>Uradni list RS, št. </w:t>
            </w:r>
            <w:hyperlink r:id="rId13" w:tgtFrame="_blank" w:tooltip="Uredba o razvrščanju objektov" w:history="1">
              <w:r w:rsidR="00E96670" w:rsidRPr="009E7928">
                <w:rPr>
                  <w:rStyle w:val="Hiperpovezava"/>
                  <w:rFonts w:asciiTheme="majorHAnsi" w:hAnsiTheme="majorHAnsi" w:cstheme="majorHAnsi"/>
                  <w:color w:val="auto"/>
                  <w:shd w:val="clear" w:color="auto" w:fill="FFFFFF"/>
                </w:rPr>
                <w:t>96/22</w:t>
              </w:r>
            </w:hyperlink>
            <w:r w:rsidR="00E96670" w:rsidRPr="009E7928">
              <w:rPr>
                <w:rFonts w:asciiTheme="majorHAnsi" w:hAnsiTheme="majorHAnsi" w:cstheme="majorHAnsi"/>
                <w:shd w:val="clear" w:color="auto" w:fill="FFFFFF"/>
              </w:rPr>
              <w:t>).</w:t>
            </w:r>
          </w:p>
          <w:p w14:paraId="4501171A" w14:textId="77777777" w:rsidR="004222D4" w:rsidRPr="009E7928" w:rsidRDefault="004222D4" w:rsidP="00E96670">
            <w:pPr>
              <w:jc w:val="both"/>
              <w:rPr>
                <w:rFonts w:asciiTheme="majorHAnsi" w:hAnsiTheme="majorHAnsi" w:cstheme="majorHAnsi"/>
              </w:rPr>
            </w:pPr>
          </w:p>
          <w:p w14:paraId="29FE5FAE" w14:textId="4E0B1947" w:rsidR="00A6602C" w:rsidRDefault="00E96670" w:rsidP="00E96670">
            <w:pPr>
              <w:jc w:val="both"/>
              <w:rPr>
                <w:rFonts w:asciiTheme="majorHAnsi" w:hAnsiTheme="majorHAnsi" w:cstheme="majorHAnsi"/>
              </w:rPr>
            </w:pPr>
            <w:r w:rsidRPr="009E7928">
              <w:rPr>
                <w:rFonts w:asciiTheme="majorHAnsi" w:hAnsiTheme="majorHAnsi" w:cstheme="majorHAnsi"/>
              </w:rPr>
              <w:t>Upoštevajo se samo reference za objekte ki so bili zgrajeni in so v obratovanju. Za reference veljajo tudi reference nominiranega podizvajalca.</w:t>
            </w:r>
            <w:r w:rsidR="00A6602C">
              <w:rPr>
                <w:rFonts w:asciiTheme="majorHAnsi" w:hAnsiTheme="majorHAnsi" w:cstheme="majorHAnsi"/>
              </w:rPr>
              <w:t xml:space="preserve"> Kot datum zaključka se šteje datum podpisa primopredajnega zapisnika.</w:t>
            </w:r>
          </w:p>
          <w:p w14:paraId="2E079335" w14:textId="73A72979" w:rsidR="00A6602C" w:rsidRDefault="00A6602C" w:rsidP="00E96670">
            <w:pPr>
              <w:jc w:val="both"/>
              <w:rPr>
                <w:rFonts w:asciiTheme="majorHAnsi" w:hAnsiTheme="majorHAnsi" w:cstheme="majorHAnsi"/>
              </w:rPr>
            </w:pPr>
          </w:p>
          <w:p w14:paraId="625D085D" w14:textId="575B3541" w:rsidR="00A6602C" w:rsidRPr="0079309A" w:rsidRDefault="00A6602C" w:rsidP="00A6602C">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r>
              <w:rPr>
                <w:rFonts w:asciiTheme="majorHAnsi" w:hAnsiTheme="majorHAnsi" w:cs="Arial"/>
              </w:rPr>
              <w:t>, morajo</w:t>
            </w:r>
            <w:r w:rsidRPr="009D2844">
              <w:rPr>
                <w:rFonts w:asciiTheme="majorHAnsi" w:hAnsiTheme="majorHAnsi" w:cs="Arial"/>
              </w:rPr>
              <w:t xml:space="preserve"> pa ti drugi subjekti v ponudbi nastopati kot skupni partner ali kot podizvajalec.</w:t>
            </w:r>
          </w:p>
          <w:p w14:paraId="7DDA439C" w14:textId="77777777" w:rsidR="00E96670" w:rsidRPr="009E7928" w:rsidRDefault="00E96670" w:rsidP="00E96670">
            <w:pPr>
              <w:jc w:val="both"/>
              <w:rPr>
                <w:rFonts w:asciiTheme="majorHAnsi" w:hAnsiTheme="majorHAnsi" w:cstheme="majorHAnsi"/>
              </w:rPr>
            </w:pPr>
          </w:p>
          <w:p w14:paraId="086DF0D8" w14:textId="4D1093BA" w:rsidR="0091361C" w:rsidRPr="0079309A" w:rsidRDefault="00E96670" w:rsidP="00B757AD">
            <w:pPr>
              <w:pStyle w:val="Default"/>
              <w:spacing w:line="240" w:lineRule="auto"/>
              <w:rPr>
                <w:rFonts w:asciiTheme="majorHAnsi" w:hAnsiTheme="majorHAnsi"/>
              </w:rPr>
            </w:pPr>
            <w:r w:rsidRPr="00B757AD">
              <w:rPr>
                <w:rFonts w:asciiTheme="majorHAnsi" w:hAnsiTheme="majorHAnsi" w:cstheme="majorHAnsi"/>
                <w:color w:val="auto"/>
                <w:sz w:val="22"/>
                <w:szCs w:val="22"/>
              </w:rPr>
              <w:t>Ponudnik mora biti najmanj 1 leto registriran pri pristojnem organu in ima v svojem temeljnem aktu določene dejavnosti, ki so predmet javnega naročila</w:t>
            </w:r>
            <w:r w:rsidR="00434ED1" w:rsidRPr="00B757AD">
              <w:rPr>
                <w:rFonts w:asciiTheme="majorHAnsi" w:hAnsiTheme="majorHAnsi" w:cstheme="majorHAnsi"/>
                <w:color w:val="auto"/>
                <w:sz w:val="22"/>
                <w:szCs w:val="22"/>
              </w:rPr>
              <w:t>.</w:t>
            </w:r>
            <w:bookmarkEnd w:id="43"/>
          </w:p>
        </w:tc>
        <w:tc>
          <w:tcPr>
            <w:tcW w:w="3685" w:type="dxa"/>
          </w:tcPr>
          <w:p w14:paraId="7CBD42FD" w14:textId="31EC60B9" w:rsidR="00D84159" w:rsidRPr="0079309A" w:rsidRDefault="00D84159" w:rsidP="00954B58">
            <w:pPr>
              <w:rPr>
                <w:rFonts w:asciiTheme="majorHAnsi" w:hAnsiTheme="majorHAnsi" w:cs="Arial"/>
              </w:rPr>
            </w:pPr>
            <w:r w:rsidRPr="0079309A">
              <w:rPr>
                <w:rFonts w:asciiTheme="majorHAnsi" w:hAnsiTheme="majorHAnsi" w:cs="Arial"/>
                <w:lang w:eastAsia="ar-SA"/>
              </w:rPr>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 xml:space="preserve">(v delu IV. </w:t>
            </w:r>
            <w:r w:rsidR="0091361C" w:rsidRPr="0079309A">
              <w:rPr>
                <w:rFonts w:asciiTheme="majorHAnsi" w:hAnsiTheme="majorHAnsi" w:cs="Arial"/>
                <w:lang w:eastAsia="ar-SA"/>
              </w:rPr>
              <w:t>Oddelek</w:t>
            </w:r>
            <w:r w:rsidR="005407F8" w:rsidRPr="0079309A">
              <w:rPr>
                <w:rFonts w:asciiTheme="majorHAnsi" w:hAnsiTheme="majorHAnsi" w:cs="Arial"/>
                <w:lang w:eastAsia="ar-SA"/>
              </w:rPr>
              <w:t xml:space="preserve"> C., pod »</w:t>
            </w:r>
            <w:r w:rsidR="00912C8D" w:rsidRPr="00912C8D">
              <w:rPr>
                <w:rFonts w:asciiTheme="majorHAnsi" w:hAnsiTheme="majorHAnsi" w:cs="Arial"/>
                <w:lang w:eastAsia="ar-SA"/>
              </w:rPr>
              <w:t>Za naročila blaga: izvedba dobave blaga določene vrste</w:t>
            </w:r>
            <w:r w:rsidRPr="0079309A">
              <w:rPr>
                <w:rFonts w:asciiTheme="majorHAnsi" w:hAnsiTheme="majorHAnsi" w:cs="Arial"/>
                <w:lang w:eastAsia="ar-SA"/>
              </w:rPr>
              <w:t>«</w:t>
            </w:r>
            <w:r w:rsidR="007F3371" w:rsidRPr="0079309A">
              <w:rPr>
                <w:rFonts w:asciiTheme="majorHAnsi" w:hAnsiTheme="majorHAnsi" w:cs="Arial"/>
                <w:lang w:eastAsia="ar-SA"/>
              </w:rPr>
              <w:t xml:space="preserve"> </w:t>
            </w:r>
            <w:r w:rsidR="007F3371" w:rsidRPr="00DB2EC5">
              <w:rPr>
                <w:rFonts w:asciiTheme="majorHAnsi" w:hAnsiTheme="majorHAnsi" w:cs="Arial"/>
                <w:b/>
                <w:u w:val="single"/>
                <w:lang w:eastAsia="ar-SA"/>
              </w:rPr>
              <w:t>navesti zahtevane informacije in podatke</w:t>
            </w:r>
            <w:r w:rsidR="00950551" w:rsidRPr="0079309A">
              <w:rPr>
                <w:rFonts w:asciiTheme="majorHAnsi" w:hAnsiTheme="majorHAnsi" w:cs="Arial"/>
                <w:lang w:eastAsia="ar-SA"/>
              </w:rPr>
              <w:t xml:space="preserve"> iz katerih bo mogoče razbrati izpolnjevanje zahtevanega pogoja</w:t>
            </w:r>
            <w:r w:rsidRPr="0079309A">
              <w:rPr>
                <w:rFonts w:asciiTheme="majorHAnsi" w:hAnsiTheme="majorHAnsi" w:cs="Arial"/>
                <w:lang w:eastAsia="ar-SA"/>
              </w:rPr>
              <w:t>).</w:t>
            </w:r>
          </w:p>
          <w:p w14:paraId="03BFF0C8" w14:textId="77777777" w:rsidR="0039655B" w:rsidRPr="0079309A" w:rsidRDefault="0039655B" w:rsidP="00954B58">
            <w:pPr>
              <w:rPr>
                <w:rFonts w:asciiTheme="majorHAnsi" w:hAnsiTheme="majorHAnsi" w:cs="Arial"/>
              </w:rPr>
            </w:pPr>
          </w:p>
          <w:p w14:paraId="7584C859" w14:textId="77777777" w:rsidR="0091361C" w:rsidRPr="0079309A" w:rsidRDefault="0091361C" w:rsidP="00954B58">
            <w:pPr>
              <w:rPr>
                <w:rFonts w:asciiTheme="majorHAnsi" w:hAnsiTheme="majorHAnsi" w:cs="Arial"/>
              </w:rPr>
            </w:pPr>
            <w:r w:rsidRPr="0079309A">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206F82B" w14:textId="77777777" w:rsidR="0091361C" w:rsidRPr="0079309A" w:rsidRDefault="0091361C" w:rsidP="00954B58">
            <w:pPr>
              <w:rPr>
                <w:rFonts w:asciiTheme="majorHAnsi" w:hAnsiTheme="majorHAnsi" w:cs="Arial"/>
              </w:rPr>
            </w:pPr>
          </w:p>
          <w:p w14:paraId="0F19227B" w14:textId="5E55C8D1" w:rsidR="00D84159" w:rsidRPr="0079309A" w:rsidRDefault="0091361C" w:rsidP="00B757AD">
            <w:pPr>
              <w:rPr>
                <w:rFonts w:asciiTheme="majorHAnsi" w:hAnsiTheme="majorHAnsi" w:cs="Arial"/>
              </w:rPr>
            </w:pPr>
            <w:r w:rsidRPr="0079309A">
              <w:rPr>
                <w:rFonts w:asciiTheme="majorHAnsi" w:hAnsiTheme="majorHAnsi" w:cs="Arial"/>
              </w:rPr>
              <w:t>V kolikor takšna preveritev ne bo mogoča, bo naročnik od gospodarskega subjekta zahteval predložitev dodatnih dokazil</w:t>
            </w:r>
            <w:r w:rsidR="00D84159" w:rsidRPr="0079309A">
              <w:rPr>
                <w:rFonts w:asciiTheme="majorHAnsi" w:hAnsiTheme="majorHAnsi" w:cs="Arial"/>
              </w:rPr>
              <w:t xml:space="preserve">, kot na primer: kopije sklenjenih pogodb za referenčne posle, </w:t>
            </w:r>
            <w:r w:rsidR="00912C8D">
              <w:rPr>
                <w:rFonts w:asciiTheme="majorHAnsi" w:hAnsiTheme="majorHAnsi" w:cs="Arial"/>
              </w:rPr>
              <w:t>izdane in potrjene račune</w:t>
            </w:r>
            <w:r w:rsidR="005407F8" w:rsidRPr="0079309A">
              <w:rPr>
                <w:rFonts w:asciiTheme="majorHAnsi" w:hAnsiTheme="majorHAnsi" w:cs="Arial"/>
              </w:rPr>
              <w:t xml:space="preserve">, </w:t>
            </w:r>
            <w:r w:rsidR="00912C8D">
              <w:rPr>
                <w:rFonts w:asciiTheme="majorHAnsi" w:hAnsiTheme="majorHAnsi" w:cs="Arial"/>
              </w:rPr>
              <w:t>prevzemne zapisnike</w:t>
            </w:r>
            <w:r w:rsidR="00D84159" w:rsidRPr="0079309A">
              <w:rPr>
                <w:rFonts w:asciiTheme="majorHAnsi" w:hAnsiTheme="majorHAnsi" w:cs="Arial"/>
              </w:rPr>
              <w:t>, ipd...</w:t>
            </w:r>
          </w:p>
        </w:tc>
      </w:tr>
      <w:tr w:rsidR="00826979" w:rsidRPr="0079309A" w14:paraId="1C93B418" w14:textId="77777777" w:rsidTr="00506DAF">
        <w:tc>
          <w:tcPr>
            <w:tcW w:w="5382" w:type="dxa"/>
          </w:tcPr>
          <w:p w14:paraId="0BB61D24" w14:textId="77777777" w:rsidR="00826979" w:rsidRDefault="00826979" w:rsidP="00912C8D">
            <w:pPr>
              <w:autoSpaceDE w:val="0"/>
              <w:autoSpaceDN w:val="0"/>
              <w:adjustRightInd w:val="0"/>
              <w:jc w:val="both"/>
              <w:rPr>
                <w:rFonts w:asciiTheme="majorHAnsi" w:hAnsiTheme="majorHAnsi" w:cs="Arial"/>
              </w:rPr>
            </w:pPr>
            <w:r w:rsidRPr="00007151">
              <w:rPr>
                <w:rFonts w:asciiTheme="majorHAnsi" w:hAnsiTheme="majorHAnsi" w:cs="Arial"/>
              </w:rPr>
              <w:t>Pogoj: kadrovska sposobnost</w:t>
            </w:r>
          </w:p>
          <w:p w14:paraId="32957944" w14:textId="2B59FDBF" w:rsidR="00666A34" w:rsidRDefault="00666A34" w:rsidP="00B757AD">
            <w:pPr>
              <w:pStyle w:val="Default"/>
              <w:spacing w:line="240" w:lineRule="auto"/>
              <w:rPr>
                <w:rFonts w:asciiTheme="majorHAnsi" w:hAnsiTheme="majorHAnsi" w:cstheme="majorHAnsi"/>
                <w:color w:val="auto"/>
                <w:sz w:val="22"/>
                <w:szCs w:val="22"/>
              </w:rPr>
            </w:pPr>
          </w:p>
          <w:p w14:paraId="36684C46" w14:textId="2D39D7A2" w:rsidR="00666A34" w:rsidRPr="009D2844" w:rsidRDefault="00666A34" w:rsidP="00B757AD">
            <w:pPr>
              <w:pStyle w:val="Default"/>
              <w:spacing w:line="240" w:lineRule="auto"/>
              <w:rPr>
                <w:rFonts w:asciiTheme="majorHAnsi" w:hAnsiTheme="majorHAnsi" w:cstheme="majorHAnsi"/>
                <w:sz w:val="22"/>
                <w:szCs w:val="22"/>
              </w:rPr>
            </w:pPr>
            <w:r w:rsidRPr="009D2844">
              <w:rPr>
                <w:rFonts w:asciiTheme="majorHAnsi" w:hAnsiTheme="majorHAnsi" w:cstheme="majorHAnsi"/>
                <w:color w:val="auto"/>
                <w:sz w:val="22"/>
                <w:szCs w:val="22"/>
              </w:rPr>
              <w:t xml:space="preserve">Ponudnik mora kot obvezni pogoj predložiti vsaj eno referenco izdelave PZI projekta načrta strojnih inštalacij in strojne opreme </w:t>
            </w:r>
            <w:r w:rsidRPr="009D2844">
              <w:rPr>
                <w:rFonts w:asciiTheme="majorHAnsi" w:hAnsiTheme="majorHAnsi" w:cstheme="majorHAnsi"/>
                <w:sz w:val="22"/>
                <w:szCs w:val="22"/>
              </w:rPr>
              <w:t xml:space="preserve">za komunalne čistilne naprave velikosti nad 10.000 PE (klasifikacijska številka objekta  22232 – čistine naprave, </w:t>
            </w:r>
            <w:r w:rsidRPr="009D2844">
              <w:rPr>
                <w:rFonts w:asciiTheme="majorHAnsi" w:hAnsiTheme="majorHAnsi" w:cstheme="majorHAnsi"/>
                <w:sz w:val="22"/>
                <w:szCs w:val="22"/>
                <w:shd w:val="clear" w:color="auto" w:fill="FFFFFF"/>
              </w:rPr>
              <w:t>Uredba o razvrščanju objektov (Uradni list RS, št. </w:t>
            </w:r>
            <w:hyperlink r:id="rId14" w:tgtFrame="_blank" w:tooltip="Uredba o razvrščanju objektov" w:history="1">
              <w:r w:rsidRPr="009D2844">
                <w:rPr>
                  <w:rStyle w:val="Hiperpovezava"/>
                  <w:rFonts w:asciiTheme="majorHAnsi" w:hAnsiTheme="majorHAnsi" w:cstheme="majorHAnsi"/>
                  <w:color w:val="auto"/>
                  <w:sz w:val="22"/>
                  <w:szCs w:val="22"/>
                  <w:shd w:val="clear" w:color="auto" w:fill="FFFFFF"/>
                </w:rPr>
                <w:t>96/22</w:t>
              </w:r>
            </w:hyperlink>
            <w:r w:rsidRPr="009D2844">
              <w:rPr>
                <w:rFonts w:asciiTheme="majorHAnsi" w:hAnsiTheme="majorHAnsi" w:cstheme="majorHAnsi"/>
                <w:sz w:val="22"/>
                <w:szCs w:val="22"/>
                <w:shd w:val="clear" w:color="auto" w:fill="FFFFFF"/>
              </w:rPr>
              <w:t>)</w:t>
            </w:r>
            <w:r w:rsidRPr="009D2844">
              <w:rPr>
                <w:rFonts w:asciiTheme="majorHAnsi" w:hAnsiTheme="majorHAnsi" w:cstheme="majorHAnsi"/>
                <w:sz w:val="22"/>
                <w:szCs w:val="22"/>
              </w:rPr>
              <w:t xml:space="preserve">, kjer je izvedena dehidracija blata s centrifugo </w:t>
            </w:r>
            <w:r w:rsidRPr="00E74D96">
              <w:rPr>
                <w:rFonts w:asciiTheme="majorHAnsi" w:hAnsiTheme="majorHAnsi" w:cstheme="majorHAnsi"/>
                <w:b/>
                <w:bCs/>
                <w:sz w:val="22"/>
                <w:szCs w:val="22"/>
              </w:rPr>
              <w:t>in</w:t>
            </w:r>
            <w:r w:rsidRPr="009D2844">
              <w:rPr>
                <w:rFonts w:asciiTheme="majorHAnsi" w:hAnsiTheme="majorHAnsi" w:cstheme="majorHAnsi"/>
                <w:sz w:val="22"/>
                <w:szCs w:val="22"/>
              </w:rPr>
              <w:t xml:space="preserve"> z najmanj enim izdelanim PZI projektom načrta strojnih inštalacij in strojne opreme za komunalne čistilne naprave </w:t>
            </w:r>
            <w:r w:rsidRPr="009D2844">
              <w:rPr>
                <w:rFonts w:asciiTheme="majorHAnsi" w:hAnsiTheme="majorHAnsi" w:cstheme="majorHAnsi"/>
                <w:sz w:val="22"/>
                <w:szCs w:val="22"/>
              </w:rPr>
              <w:lastRenderedPageBreak/>
              <w:t xml:space="preserve">velikosti nad 10.000 PE, kjer je izvedeno strojno </w:t>
            </w:r>
            <w:proofErr w:type="spellStart"/>
            <w:r w:rsidRPr="009D2844">
              <w:rPr>
                <w:rFonts w:asciiTheme="majorHAnsi" w:hAnsiTheme="majorHAnsi" w:cstheme="majorHAnsi"/>
                <w:sz w:val="22"/>
                <w:szCs w:val="22"/>
              </w:rPr>
              <w:t>predzgoščanje</w:t>
            </w:r>
            <w:proofErr w:type="spellEnd"/>
            <w:r w:rsidRPr="009D2844">
              <w:rPr>
                <w:rFonts w:asciiTheme="majorHAnsi" w:hAnsiTheme="majorHAnsi" w:cstheme="majorHAnsi"/>
                <w:sz w:val="22"/>
                <w:szCs w:val="22"/>
              </w:rPr>
              <w:t xml:space="preserve"> blata.</w:t>
            </w:r>
          </w:p>
          <w:p w14:paraId="1F123DF1" w14:textId="3F4C1078" w:rsidR="006F3457" w:rsidRDefault="006F3457" w:rsidP="00B757AD">
            <w:pPr>
              <w:pStyle w:val="Default"/>
              <w:spacing w:line="240" w:lineRule="auto"/>
              <w:rPr>
                <w:rFonts w:asciiTheme="majorHAnsi" w:hAnsiTheme="majorHAnsi" w:cstheme="majorHAnsi"/>
                <w:sz w:val="22"/>
                <w:szCs w:val="22"/>
              </w:rPr>
            </w:pPr>
          </w:p>
          <w:p w14:paraId="4D23AD90" w14:textId="0838FE4A" w:rsidR="00E74D96" w:rsidRPr="009D2844" w:rsidRDefault="00E74D96" w:rsidP="00E74D96">
            <w:pPr>
              <w:pStyle w:val="Default"/>
              <w:spacing w:line="240" w:lineRule="auto"/>
              <w:rPr>
                <w:rFonts w:asciiTheme="majorHAnsi" w:hAnsiTheme="majorHAnsi" w:cstheme="majorHAnsi"/>
                <w:sz w:val="22"/>
                <w:szCs w:val="22"/>
              </w:rPr>
            </w:pPr>
            <w:r>
              <w:rPr>
                <w:rFonts w:asciiTheme="majorHAnsi" w:hAnsiTheme="majorHAnsi" w:cstheme="majorHAnsi"/>
                <w:sz w:val="22"/>
                <w:szCs w:val="22"/>
              </w:rPr>
              <w:t xml:space="preserve">V kolikor ena PZI dokumentacija vsebuje tako  izdelan </w:t>
            </w:r>
            <w:r w:rsidRPr="009D2844">
              <w:rPr>
                <w:rFonts w:asciiTheme="majorHAnsi" w:hAnsiTheme="majorHAnsi" w:cstheme="majorHAnsi"/>
                <w:color w:val="auto"/>
                <w:sz w:val="22"/>
                <w:szCs w:val="22"/>
              </w:rPr>
              <w:t xml:space="preserve">projekt načrta strojnih inštalacij in strojne opreme </w:t>
            </w:r>
            <w:r w:rsidRPr="009D2844">
              <w:rPr>
                <w:rFonts w:asciiTheme="majorHAnsi" w:hAnsiTheme="majorHAnsi" w:cstheme="majorHAnsi"/>
                <w:sz w:val="22"/>
                <w:szCs w:val="22"/>
              </w:rPr>
              <w:t xml:space="preserve">za komunalne čistilne naprave velikosti nad 10.000 PE (klasifikacijska številka objekta  22232 – čistine naprave, </w:t>
            </w:r>
            <w:r w:rsidRPr="009D2844">
              <w:rPr>
                <w:rFonts w:asciiTheme="majorHAnsi" w:hAnsiTheme="majorHAnsi" w:cstheme="majorHAnsi"/>
                <w:sz w:val="22"/>
                <w:szCs w:val="22"/>
                <w:shd w:val="clear" w:color="auto" w:fill="FFFFFF"/>
              </w:rPr>
              <w:t>Uredba o razvrščanju objektov (Uradni list RS, št. </w:t>
            </w:r>
            <w:hyperlink r:id="rId15" w:tgtFrame="_blank" w:tooltip="Uredba o razvrščanju objektov" w:history="1">
              <w:r w:rsidRPr="009D2844">
                <w:rPr>
                  <w:rStyle w:val="Hiperpovezava"/>
                  <w:rFonts w:asciiTheme="majorHAnsi" w:hAnsiTheme="majorHAnsi" w:cstheme="majorHAnsi"/>
                  <w:color w:val="auto"/>
                  <w:sz w:val="22"/>
                  <w:szCs w:val="22"/>
                  <w:shd w:val="clear" w:color="auto" w:fill="FFFFFF"/>
                </w:rPr>
                <w:t>96/22</w:t>
              </w:r>
            </w:hyperlink>
            <w:r w:rsidRPr="009D2844">
              <w:rPr>
                <w:rFonts w:asciiTheme="majorHAnsi" w:hAnsiTheme="majorHAnsi" w:cstheme="majorHAnsi"/>
                <w:sz w:val="22"/>
                <w:szCs w:val="22"/>
                <w:shd w:val="clear" w:color="auto" w:fill="FFFFFF"/>
              </w:rPr>
              <w:t>)</w:t>
            </w:r>
            <w:r w:rsidRPr="009D2844">
              <w:rPr>
                <w:rFonts w:asciiTheme="majorHAnsi" w:hAnsiTheme="majorHAnsi" w:cstheme="majorHAnsi"/>
                <w:sz w:val="22"/>
                <w:szCs w:val="22"/>
              </w:rPr>
              <w:t>, kjer je izvedena dehidracija blata s centrifugo</w:t>
            </w:r>
            <w:r>
              <w:rPr>
                <w:rFonts w:asciiTheme="majorHAnsi" w:hAnsiTheme="majorHAnsi" w:cstheme="majorHAnsi"/>
                <w:sz w:val="22"/>
                <w:szCs w:val="22"/>
              </w:rPr>
              <w:t xml:space="preserve"> kot tudi </w:t>
            </w:r>
            <w:r w:rsidRPr="009D2844">
              <w:rPr>
                <w:rFonts w:asciiTheme="majorHAnsi" w:hAnsiTheme="majorHAnsi" w:cstheme="majorHAnsi"/>
                <w:sz w:val="22"/>
                <w:szCs w:val="22"/>
              </w:rPr>
              <w:t xml:space="preserve">načrt strojnih inštalacij in strojne opreme za komunalne čistilne naprave velikosti nad 10.000 PE, kjer je izvedeno strojno </w:t>
            </w:r>
            <w:proofErr w:type="spellStart"/>
            <w:r w:rsidRPr="009D2844">
              <w:rPr>
                <w:rFonts w:asciiTheme="majorHAnsi" w:hAnsiTheme="majorHAnsi" w:cstheme="majorHAnsi"/>
                <w:sz w:val="22"/>
                <w:szCs w:val="22"/>
              </w:rPr>
              <w:t>predzgoščanje</w:t>
            </w:r>
            <w:proofErr w:type="spellEnd"/>
            <w:r w:rsidRPr="009D2844">
              <w:rPr>
                <w:rFonts w:asciiTheme="majorHAnsi" w:hAnsiTheme="majorHAnsi" w:cstheme="majorHAnsi"/>
                <w:sz w:val="22"/>
                <w:szCs w:val="22"/>
              </w:rPr>
              <w:t xml:space="preserve"> blata</w:t>
            </w:r>
            <w:r>
              <w:rPr>
                <w:rFonts w:asciiTheme="majorHAnsi" w:hAnsiTheme="majorHAnsi" w:cstheme="majorHAnsi"/>
                <w:sz w:val="22"/>
                <w:szCs w:val="22"/>
              </w:rPr>
              <w:t xml:space="preserve">, je dovolj ena referenca. </w:t>
            </w:r>
          </w:p>
          <w:p w14:paraId="73E9827B" w14:textId="65EE63B2" w:rsidR="00E74D96" w:rsidRDefault="00E74D96" w:rsidP="00B757AD">
            <w:pPr>
              <w:pStyle w:val="Default"/>
              <w:spacing w:line="240" w:lineRule="auto"/>
              <w:rPr>
                <w:rFonts w:asciiTheme="majorHAnsi" w:hAnsiTheme="majorHAnsi" w:cstheme="majorHAnsi"/>
                <w:sz w:val="22"/>
                <w:szCs w:val="22"/>
              </w:rPr>
            </w:pPr>
          </w:p>
          <w:p w14:paraId="12AD8E45" w14:textId="648CE41F" w:rsidR="00E74D96" w:rsidRDefault="00E74D96" w:rsidP="00B757AD">
            <w:pPr>
              <w:pStyle w:val="Default"/>
              <w:spacing w:line="240" w:lineRule="auto"/>
              <w:rPr>
                <w:rFonts w:asciiTheme="majorHAnsi" w:hAnsiTheme="majorHAnsi" w:cstheme="majorHAnsi"/>
                <w:sz w:val="22"/>
                <w:szCs w:val="22"/>
              </w:rPr>
            </w:pPr>
            <w:r>
              <w:rPr>
                <w:rFonts w:asciiTheme="majorHAnsi" w:hAnsiTheme="majorHAnsi" w:cstheme="majorHAnsi"/>
                <w:sz w:val="22"/>
                <w:szCs w:val="22"/>
              </w:rPr>
              <w:t xml:space="preserve">Dokumentacija je bila izdelana v roku </w:t>
            </w:r>
            <w:r w:rsidR="003443D5">
              <w:rPr>
                <w:rFonts w:asciiTheme="majorHAnsi" w:hAnsiTheme="majorHAnsi" w:cstheme="majorHAnsi"/>
                <w:sz w:val="22"/>
                <w:szCs w:val="22"/>
              </w:rPr>
              <w:t>desetih</w:t>
            </w:r>
            <w:r>
              <w:rPr>
                <w:rFonts w:asciiTheme="majorHAnsi" w:hAnsiTheme="majorHAnsi" w:cstheme="majorHAnsi"/>
                <w:sz w:val="22"/>
                <w:szCs w:val="22"/>
              </w:rPr>
              <w:t xml:space="preserve"> let od objave tega naročila. Kot datum izdelave se šteje datum primopredaje naročniku. </w:t>
            </w:r>
          </w:p>
          <w:p w14:paraId="03E5EDBC" w14:textId="77777777" w:rsidR="00E74D96" w:rsidRPr="009D2844" w:rsidRDefault="00E74D96" w:rsidP="00B757AD">
            <w:pPr>
              <w:pStyle w:val="Default"/>
              <w:spacing w:line="240" w:lineRule="auto"/>
              <w:rPr>
                <w:rFonts w:asciiTheme="majorHAnsi" w:hAnsiTheme="majorHAnsi" w:cstheme="majorHAnsi"/>
                <w:sz w:val="22"/>
                <w:szCs w:val="22"/>
              </w:rPr>
            </w:pPr>
          </w:p>
          <w:p w14:paraId="7A01A34E" w14:textId="468012F2" w:rsidR="00666A34" w:rsidRPr="009D2844" w:rsidRDefault="00B262FC" w:rsidP="00B757AD">
            <w:pPr>
              <w:pStyle w:val="Default"/>
              <w:spacing w:line="240" w:lineRule="auto"/>
              <w:rPr>
                <w:rFonts w:asciiTheme="majorHAnsi" w:hAnsiTheme="majorHAnsi" w:cstheme="majorHAnsi"/>
                <w:color w:val="auto"/>
                <w:sz w:val="22"/>
                <w:szCs w:val="22"/>
              </w:rPr>
            </w:pPr>
            <w:r w:rsidRPr="00BE5F42">
              <w:rPr>
                <w:rFonts w:asciiTheme="majorHAnsi" w:hAnsiTheme="majorHAnsi" w:cstheme="majorHAnsi"/>
                <w:sz w:val="22"/>
                <w:szCs w:val="22"/>
                <w:u w:val="single"/>
              </w:rPr>
              <w:t>Ponudnik  mora i</w:t>
            </w:r>
            <w:r w:rsidR="006F3457" w:rsidRPr="00BE5F42">
              <w:rPr>
                <w:rFonts w:asciiTheme="majorHAnsi" w:hAnsiTheme="majorHAnsi" w:cstheme="majorHAnsi"/>
                <w:sz w:val="22"/>
                <w:szCs w:val="22"/>
                <w:u w:val="single"/>
              </w:rPr>
              <w:t>menova</w:t>
            </w:r>
            <w:r w:rsidRPr="00BE5F42">
              <w:rPr>
                <w:rFonts w:asciiTheme="majorHAnsi" w:hAnsiTheme="majorHAnsi" w:cstheme="majorHAnsi"/>
                <w:sz w:val="22"/>
                <w:szCs w:val="22"/>
                <w:u w:val="single"/>
              </w:rPr>
              <w:t>t</w:t>
            </w:r>
            <w:r w:rsidR="006F3457" w:rsidRPr="00BE5F42">
              <w:rPr>
                <w:rFonts w:asciiTheme="majorHAnsi" w:hAnsiTheme="majorHAnsi" w:cstheme="majorHAnsi"/>
                <w:sz w:val="22"/>
                <w:szCs w:val="22"/>
                <w:u w:val="single"/>
              </w:rPr>
              <w:t>i vodj</w:t>
            </w:r>
            <w:r w:rsidRPr="00BE5F42">
              <w:rPr>
                <w:rFonts w:asciiTheme="majorHAnsi" w:hAnsiTheme="majorHAnsi" w:cstheme="majorHAnsi"/>
                <w:sz w:val="22"/>
                <w:szCs w:val="22"/>
                <w:u w:val="single"/>
              </w:rPr>
              <w:t>o</w:t>
            </w:r>
            <w:r w:rsidR="006F3457" w:rsidRPr="00BE5F42">
              <w:rPr>
                <w:rFonts w:asciiTheme="majorHAnsi" w:hAnsiTheme="majorHAnsi" w:cstheme="majorHAnsi"/>
                <w:sz w:val="22"/>
                <w:szCs w:val="22"/>
                <w:u w:val="single"/>
              </w:rPr>
              <w:t xml:space="preserve"> projekta</w:t>
            </w:r>
            <w:r w:rsidRPr="009D2844">
              <w:rPr>
                <w:rFonts w:asciiTheme="majorHAnsi" w:hAnsiTheme="majorHAnsi" w:cstheme="majorHAnsi"/>
                <w:sz w:val="22"/>
                <w:szCs w:val="22"/>
              </w:rPr>
              <w:t xml:space="preserve">, ki </w:t>
            </w:r>
            <w:r w:rsidR="006F3457" w:rsidRPr="009D2844">
              <w:rPr>
                <w:rFonts w:asciiTheme="majorHAnsi" w:hAnsiTheme="majorHAnsi" w:cstheme="majorHAnsi"/>
                <w:sz w:val="22"/>
                <w:szCs w:val="22"/>
              </w:rPr>
              <w:t xml:space="preserve">mora imeti opravljen strokovni izpit za opravljanje poklicnih nalog pooblaščenega arhitekta ali pooblaščenega inženirja s strokovnega  področja gradbeništva </w:t>
            </w:r>
            <w:r w:rsidR="003443D5">
              <w:rPr>
                <w:rFonts w:asciiTheme="majorHAnsi" w:hAnsiTheme="majorHAnsi" w:cstheme="majorHAnsi"/>
                <w:sz w:val="22"/>
                <w:szCs w:val="22"/>
              </w:rPr>
              <w:t xml:space="preserve">ali strojništva </w:t>
            </w:r>
            <w:r w:rsidR="006F3457" w:rsidRPr="009D2844">
              <w:rPr>
                <w:rFonts w:asciiTheme="majorHAnsi" w:hAnsiTheme="majorHAnsi" w:cstheme="majorHAnsi"/>
                <w:sz w:val="22"/>
                <w:szCs w:val="22"/>
              </w:rPr>
              <w:t>in biti ob sklenitvi pogodbe vpisan v Imenik pooblaščenih arhitektov (poklicni naziv PA) pri ZAPS ali pooblaščenih inženirjev (poklicni naziv PI) pri IZS</w:t>
            </w:r>
          </w:p>
          <w:p w14:paraId="7AE962BB" w14:textId="2BE2CE4A" w:rsidR="00B757AD" w:rsidRPr="009D2844" w:rsidRDefault="00B757AD" w:rsidP="00B757AD">
            <w:pPr>
              <w:jc w:val="both"/>
              <w:rPr>
                <w:rFonts w:asciiTheme="majorHAnsi" w:hAnsiTheme="majorHAnsi" w:cstheme="majorHAnsi"/>
              </w:rPr>
            </w:pPr>
            <w:r w:rsidRPr="009D2844">
              <w:rPr>
                <w:rFonts w:asciiTheme="majorHAnsi" w:hAnsiTheme="majorHAnsi" w:cstheme="majorHAnsi"/>
              </w:rPr>
              <w:t>Upoštevajo se samo reference za objekte ki so bili zgrajeni in so v obratovanju.</w:t>
            </w:r>
          </w:p>
          <w:p w14:paraId="3710B68A" w14:textId="77777777" w:rsidR="00666A34" w:rsidRPr="009D2844" w:rsidRDefault="00666A34" w:rsidP="00B757AD">
            <w:pPr>
              <w:jc w:val="both"/>
              <w:rPr>
                <w:rFonts w:asciiTheme="majorHAnsi" w:hAnsiTheme="majorHAnsi" w:cstheme="majorHAnsi"/>
              </w:rPr>
            </w:pPr>
          </w:p>
          <w:p w14:paraId="667D9ABD" w14:textId="77777777" w:rsidR="00B757AD" w:rsidRPr="009D2844" w:rsidRDefault="00B757AD" w:rsidP="00B757AD">
            <w:pPr>
              <w:jc w:val="both"/>
              <w:rPr>
                <w:rFonts w:asciiTheme="majorHAnsi" w:hAnsiTheme="majorHAnsi" w:cstheme="majorHAnsi"/>
              </w:rPr>
            </w:pPr>
            <w:r w:rsidRPr="009D2844">
              <w:rPr>
                <w:rFonts w:asciiTheme="majorHAnsi" w:hAnsiTheme="majorHAnsi" w:cstheme="majorHAnsi"/>
              </w:rPr>
              <w:t>Če je projektant iz drugih držav Evropske unije, mora biti najkasneje v roku dveh mesecev od podpisa pogodbe vpisan v imenik pooblaščenih inženirjev IZS.</w:t>
            </w:r>
          </w:p>
          <w:p w14:paraId="7BA639C5" w14:textId="77777777" w:rsidR="00B757AD" w:rsidRPr="009D2844" w:rsidRDefault="00B757AD" w:rsidP="00B757AD">
            <w:pPr>
              <w:autoSpaceDE w:val="0"/>
              <w:autoSpaceDN w:val="0"/>
              <w:adjustRightInd w:val="0"/>
              <w:jc w:val="both"/>
              <w:rPr>
                <w:rFonts w:asciiTheme="majorHAnsi" w:hAnsiTheme="majorHAnsi" w:cs="Arial"/>
              </w:rPr>
            </w:pPr>
          </w:p>
          <w:p w14:paraId="33033719" w14:textId="77777777" w:rsidR="00B757AD" w:rsidRPr="009D2844" w:rsidRDefault="00B757AD" w:rsidP="00B757AD">
            <w:pPr>
              <w:autoSpaceDE w:val="0"/>
              <w:autoSpaceDN w:val="0"/>
              <w:adjustRightInd w:val="0"/>
              <w:jc w:val="both"/>
              <w:rPr>
                <w:rFonts w:asciiTheme="majorHAnsi" w:hAnsiTheme="majorHAnsi" w:cs="Arial"/>
              </w:rPr>
            </w:pPr>
            <w:r w:rsidRPr="009D2844">
              <w:rPr>
                <w:rFonts w:asciiTheme="majorHAnsi" w:hAnsiTheme="majorHAnsi" w:cs="Arial"/>
              </w:rPr>
              <w:t>Pogodbena dela  so morale biti opravljena strokovno, kvalitetno, pravočasno in v skladu z določili pogodbe.</w:t>
            </w:r>
          </w:p>
          <w:p w14:paraId="1D658FBA" w14:textId="77777777" w:rsidR="00B757AD" w:rsidRPr="009D2844" w:rsidRDefault="00B757AD" w:rsidP="00B757AD">
            <w:pPr>
              <w:autoSpaceDE w:val="0"/>
              <w:autoSpaceDN w:val="0"/>
              <w:adjustRightInd w:val="0"/>
              <w:jc w:val="both"/>
              <w:rPr>
                <w:rFonts w:asciiTheme="majorHAnsi" w:hAnsiTheme="majorHAnsi" w:cs="Arial"/>
              </w:rPr>
            </w:pPr>
          </w:p>
          <w:p w14:paraId="5C479DA6" w14:textId="77777777" w:rsidR="00B757AD" w:rsidRPr="009D2844" w:rsidRDefault="00B757AD" w:rsidP="00B757AD">
            <w:pPr>
              <w:autoSpaceDE w:val="0"/>
              <w:autoSpaceDN w:val="0"/>
              <w:adjustRightInd w:val="0"/>
              <w:jc w:val="both"/>
              <w:rPr>
                <w:rFonts w:asciiTheme="majorHAnsi" w:hAnsiTheme="majorHAnsi" w:cs="Arial"/>
              </w:rPr>
            </w:pPr>
            <w:r w:rsidRPr="009D2844">
              <w:rPr>
                <w:rFonts w:asciiTheme="majorHAnsi" w:hAnsiTheme="majorHAnsi" w:cs="Arial"/>
              </w:rPr>
              <w:t xml:space="preserve">Posamezna referenca se mora nanašati na enega naročnika in eno oz. zaključen sklop del, ki predstavljajo funkcionalno celoto. </w:t>
            </w:r>
          </w:p>
          <w:p w14:paraId="4277C34B" w14:textId="77777777" w:rsidR="00B757AD" w:rsidRPr="009D2844" w:rsidRDefault="00B757AD" w:rsidP="00B757AD">
            <w:pPr>
              <w:autoSpaceDE w:val="0"/>
              <w:autoSpaceDN w:val="0"/>
              <w:adjustRightInd w:val="0"/>
              <w:jc w:val="both"/>
              <w:rPr>
                <w:rFonts w:asciiTheme="majorHAnsi" w:hAnsiTheme="majorHAnsi" w:cs="Arial"/>
              </w:rPr>
            </w:pPr>
          </w:p>
          <w:p w14:paraId="3390C7DB" w14:textId="77777777" w:rsidR="00B262FC" w:rsidRPr="009D2844" w:rsidRDefault="00B262FC" w:rsidP="00B262FC">
            <w:pPr>
              <w:autoSpaceDE w:val="0"/>
              <w:autoSpaceDN w:val="0"/>
              <w:adjustRightInd w:val="0"/>
              <w:jc w:val="both"/>
              <w:rPr>
                <w:rFonts w:asciiTheme="majorHAnsi" w:hAnsiTheme="majorHAnsi" w:cs="Arial"/>
              </w:rPr>
            </w:pPr>
            <w:r w:rsidRPr="009D2844">
              <w:rPr>
                <w:rFonts w:asciiTheme="majorHAnsi" w:hAnsiTheme="majorHAnsi" w:cs="Arial"/>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9D2844">
              <w:rPr>
                <w:rFonts w:asciiTheme="majorHAnsi" w:hAnsiTheme="majorHAnsi" w:cs="Arial"/>
              </w:rPr>
              <w:t>konzorcijskemu</w:t>
            </w:r>
            <w:proofErr w:type="spellEnd"/>
            <w:r w:rsidRPr="009D2844">
              <w:rPr>
                <w:rFonts w:asciiTheme="majorHAnsi" w:hAnsiTheme="majorHAnsi" w:cs="Arial"/>
              </w:rPr>
              <w:t xml:space="preserve"> partnerju/podizvajalcu, mora imeti ponudnik z njegovim delodajalcem sklenjeno </w:t>
            </w:r>
            <w:proofErr w:type="spellStart"/>
            <w:r w:rsidRPr="009D2844">
              <w:rPr>
                <w:rFonts w:asciiTheme="majorHAnsi" w:hAnsiTheme="majorHAnsi" w:cs="Arial"/>
              </w:rPr>
              <w:t>podizvajalsko</w:t>
            </w:r>
            <w:proofErr w:type="spellEnd"/>
            <w:r w:rsidRPr="009D2844">
              <w:rPr>
                <w:rFonts w:asciiTheme="majorHAnsi" w:hAnsiTheme="majorHAnsi" w:cs="Arial"/>
              </w:rPr>
              <w:t xml:space="preserve"> pogodbo. Če je strokovni kader samozaposlen, mora imeti ponudnik z njim direktno sklenjeno </w:t>
            </w:r>
            <w:proofErr w:type="spellStart"/>
            <w:r w:rsidRPr="009D2844">
              <w:rPr>
                <w:rFonts w:asciiTheme="majorHAnsi" w:hAnsiTheme="majorHAnsi" w:cs="Arial"/>
              </w:rPr>
              <w:t>podizvajalsko</w:t>
            </w:r>
            <w:proofErr w:type="spellEnd"/>
            <w:r w:rsidRPr="009D2844">
              <w:rPr>
                <w:rFonts w:asciiTheme="majorHAnsi" w:hAnsiTheme="majorHAnsi" w:cs="Arial"/>
              </w:rPr>
              <w:t xml:space="preserve"> pogodbo. </w:t>
            </w:r>
          </w:p>
          <w:p w14:paraId="4140A0F3" w14:textId="62C07399" w:rsidR="00B757AD" w:rsidRPr="00912C8D" w:rsidRDefault="00B262FC" w:rsidP="009D2844">
            <w:pPr>
              <w:autoSpaceDE w:val="0"/>
              <w:autoSpaceDN w:val="0"/>
              <w:adjustRightInd w:val="0"/>
              <w:jc w:val="both"/>
              <w:rPr>
                <w:rFonts w:asciiTheme="majorHAnsi" w:hAnsiTheme="majorHAnsi" w:cs="Arial"/>
              </w:rPr>
            </w:pPr>
            <w:r w:rsidRPr="00826979">
              <w:rPr>
                <w:rFonts w:asciiTheme="majorHAnsi" w:hAnsiTheme="majorHAnsi" w:cs="Arial"/>
              </w:rPr>
              <w:lastRenderedPageBreak/>
              <w:t xml:space="preserve">Pogoj mora izpolniti ponudnik ali partner v skupni ponudbi ali podizvajalec, ki bo dejansko izvajal storitev projektiranja, ki je predmet dotičnega posla. </w:t>
            </w:r>
          </w:p>
        </w:tc>
        <w:tc>
          <w:tcPr>
            <w:tcW w:w="3685" w:type="dxa"/>
          </w:tcPr>
          <w:p w14:paraId="798E4200" w14:textId="64CB4AC9" w:rsidR="00B262FC" w:rsidRPr="00826979" w:rsidRDefault="00B262FC" w:rsidP="00B262FC">
            <w:pPr>
              <w:autoSpaceDE w:val="0"/>
              <w:autoSpaceDN w:val="0"/>
              <w:adjustRightInd w:val="0"/>
              <w:jc w:val="both"/>
              <w:rPr>
                <w:rFonts w:asciiTheme="majorHAnsi" w:hAnsiTheme="majorHAnsi" w:cs="Arial"/>
              </w:rPr>
            </w:pPr>
            <w:r w:rsidRPr="00826979">
              <w:rPr>
                <w:rFonts w:asciiTheme="majorHAnsi" w:hAnsiTheme="majorHAnsi" w:cs="Arial"/>
              </w:rPr>
              <w:lastRenderedPageBreak/>
              <w:t xml:space="preserve">Obrazec ESPD (v delu IV. pod točko C., pod »Za naročila storitev: izvedba storitev določene vrste« </w:t>
            </w:r>
            <w:r w:rsidRPr="00BE5F42">
              <w:rPr>
                <w:rFonts w:asciiTheme="majorHAnsi" w:hAnsiTheme="majorHAnsi" w:cs="Arial"/>
                <w:b/>
                <w:bCs/>
              </w:rPr>
              <w:t>navesti zahtevane informacije in podatke</w:t>
            </w:r>
            <w:r w:rsidRPr="00826979">
              <w:rPr>
                <w:rFonts w:asciiTheme="majorHAnsi" w:hAnsiTheme="majorHAnsi" w:cs="Arial"/>
              </w:rPr>
              <w:t xml:space="preserve">, na podlagi katerih bo naročnik ugotovil izpolnjevanje pogoja) </w:t>
            </w:r>
          </w:p>
          <w:p w14:paraId="6186EAB1" w14:textId="77777777" w:rsidR="00B262FC" w:rsidRPr="00826979" w:rsidRDefault="00B262FC" w:rsidP="00B262FC">
            <w:pPr>
              <w:autoSpaceDE w:val="0"/>
              <w:autoSpaceDN w:val="0"/>
              <w:adjustRightInd w:val="0"/>
              <w:jc w:val="both"/>
              <w:rPr>
                <w:rFonts w:asciiTheme="majorHAnsi" w:hAnsiTheme="majorHAnsi" w:cs="Arial"/>
              </w:rPr>
            </w:pPr>
          </w:p>
          <w:p w14:paraId="676B5B1F" w14:textId="0FE66956" w:rsidR="00826979" w:rsidRPr="0079309A" w:rsidRDefault="00B262FC" w:rsidP="00B262FC">
            <w:pPr>
              <w:rPr>
                <w:rFonts w:asciiTheme="majorHAnsi" w:hAnsiTheme="majorHAnsi" w:cs="Arial"/>
                <w:lang w:eastAsia="ar-SA"/>
              </w:rPr>
            </w:pPr>
            <w:r w:rsidRPr="00826979">
              <w:rPr>
                <w:rFonts w:asciiTheme="majorHAnsi" w:hAnsiTheme="majorHAnsi" w:cs="Arial"/>
              </w:rPr>
              <w:t xml:space="preserve">Naročnik si pridržuje pravico, da preveri obstoj in vsebino navedb v ponudbi, v kolikor se bo pojavil dvom o </w:t>
            </w:r>
            <w:r w:rsidRPr="00826979">
              <w:rPr>
                <w:rFonts w:asciiTheme="majorHAnsi" w:hAnsiTheme="majorHAnsi" w:cs="Arial"/>
              </w:rPr>
              <w:lastRenderedPageBreak/>
              <w:t>resničnosti ponudnikovih izjav v ESPD. V ta namen mora ESPD vsebovati vse potrebne podatke, da lahko naročnik v uradni evidenci preveri izpolnjevanje predmetnega pogoja</w:t>
            </w:r>
          </w:p>
        </w:tc>
      </w:tr>
      <w:bookmarkEnd w:id="41"/>
      <w:bookmarkEnd w:id="42"/>
    </w:tbl>
    <w:p w14:paraId="5F66B1D8" w14:textId="3010E947" w:rsidR="00A83AF7" w:rsidRDefault="00A83AF7" w:rsidP="00954B58">
      <w:pPr>
        <w:rPr>
          <w:rFonts w:asciiTheme="majorHAnsi" w:hAnsiTheme="majorHAnsi" w:cs="Arial"/>
          <w:sz w:val="24"/>
          <w:szCs w:val="24"/>
        </w:rPr>
      </w:pPr>
    </w:p>
    <w:p w14:paraId="7A7F70B4" w14:textId="77777777" w:rsidR="00AF7927" w:rsidRPr="00B54461" w:rsidRDefault="00AF7927" w:rsidP="00BE5F42">
      <w:pPr>
        <w:pStyle w:val="javnanaroilapodnaslov"/>
        <w:numPr>
          <w:ilvl w:val="1"/>
          <w:numId w:val="12"/>
        </w:numPr>
      </w:pPr>
      <w:bookmarkStart w:id="44" w:name="_Toc123895009"/>
      <w:r w:rsidRPr="00B54461">
        <w:t>Pogodbeno razmerje z naročnikom</w:t>
      </w:r>
      <w:bookmarkEnd w:id="44"/>
    </w:p>
    <w:p w14:paraId="0613961E" w14:textId="77777777" w:rsidR="00AF7927" w:rsidRPr="00B54461" w:rsidRDefault="00AF7927" w:rsidP="00954B58">
      <w:pPr>
        <w:rPr>
          <w:rFonts w:asciiTheme="majorHAnsi" w:hAnsiTheme="majorHAnsi" w:cs="Arial"/>
          <w:sz w:val="24"/>
          <w:szCs w:val="24"/>
        </w:rPr>
      </w:pPr>
    </w:p>
    <w:tbl>
      <w:tblPr>
        <w:tblStyle w:val="Tabelamrea7"/>
        <w:tblW w:w="9067" w:type="dxa"/>
        <w:tblLook w:val="04A0" w:firstRow="1" w:lastRow="0" w:firstColumn="1" w:lastColumn="0" w:noHBand="0" w:noVBand="1"/>
      </w:tblPr>
      <w:tblGrid>
        <w:gridCol w:w="5382"/>
        <w:gridCol w:w="3685"/>
      </w:tblGrid>
      <w:tr w:rsidR="000F58D5" w:rsidRPr="00B54461" w14:paraId="4E1B40BD" w14:textId="77777777" w:rsidTr="000006BC">
        <w:tc>
          <w:tcPr>
            <w:tcW w:w="5382" w:type="dxa"/>
            <w:shd w:val="clear" w:color="auto" w:fill="BFBFBF" w:themeFill="background1" w:themeFillShade="BF"/>
          </w:tcPr>
          <w:p w14:paraId="38729F97" w14:textId="77777777" w:rsidR="000F58D5" w:rsidRPr="00B54461" w:rsidRDefault="000F58D5" w:rsidP="00954B58">
            <w:pPr>
              <w:keepNext/>
              <w:contextualSpacing/>
              <w:rPr>
                <w:rFonts w:asciiTheme="majorHAnsi" w:hAnsiTheme="majorHAnsi" w:cs="Arial"/>
                <w:bCs/>
                <w:sz w:val="24"/>
                <w:szCs w:val="24"/>
                <w:lang w:val="x-none"/>
              </w:rPr>
            </w:pPr>
            <w:r w:rsidRPr="00B54461">
              <w:rPr>
                <w:rFonts w:asciiTheme="majorHAnsi" w:hAnsiTheme="majorHAnsi" w:cs="Arial"/>
                <w:bCs/>
                <w:sz w:val="24"/>
                <w:szCs w:val="24"/>
                <w:lang w:val="x-none"/>
              </w:rPr>
              <w:t>Pogoj: seznanitev in pristanek na vsebino pogodbenega razmerja</w:t>
            </w:r>
          </w:p>
        </w:tc>
        <w:tc>
          <w:tcPr>
            <w:tcW w:w="3685" w:type="dxa"/>
            <w:shd w:val="clear" w:color="auto" w:fill="BFBFBF" w:themeFill="background1" w:themeFillShade="BF"/>
          </w:tcPr>
          <w:p w14:paraId="20614185" w14:textId="77777777" w:rsidR="000F58D5" w:rsidRPr="00B54461" w:rsidRDefault="000F58D5" w:rsidP="00954B58">
            <w:pPr>
              <w:rPr>
                <w:rFonts w:asciiTheme="majorHAnsi" w:hAnsiTheme="majorHAnsi" w:cs="Arial"/>
                <w:sz w:val="24"/>
                <w:szCs w:val="24"/>
              </w:rPr>
            </w:pPr>
            <w:r w:rsidRPr="00B54461">
              <w:rPr>
                <w:rFonts w:asciiTheme="majorHAnsi" w:hAnsiTheme="majorHAnsi" w:cs="Arial"/>
                <w:sz w:val="24"/>
                <w:szCs w:val="24"/>
              </w:rPr>
              <w:t>Dokazilo</w:t>
            </w:r>
          </w:p>
        </w:tc>
      </w:tr>
      <w:tr w:rsidR="000F58D5" w:rsidRPr="00B54461" w14:paraId="53139E16" w14:textId="77777777" w:rsidTr="000006BC">
        <w:tc>
          <w:tcPr>
            <w:tcW w:w="5382" w:type="dxa"/>
          </w:tcPr>
          <w:p w14:paraId="068F800F" w14:textId="77777777" w:rsidR="000F58D5" w:rsidRPr="0079309A" w:rsidRDefault="000F58D5" w:rsidP="00954B58">
            <w:pPr>
              <w:jc w:val="both"/>
              <w:rPr>
                <w:rFonts w:asciiTheme="majorHAnsi" w:hAnsiTheme="majorHAnsi" w:cs="Arial"/>
              </w:rPr>
            </w:pPr>
            <w:r w:rsidRPr="0079309A">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4A307A6B" w14:textId="77777777" w:rsidR="00B9536F" w:rsidRPr="0079309A" w:rsidRDefault="00B9536F" w:rsidP="00954B58">
            <w:pPr>
              <w:jc w:val="both"/>
              <w:rPr>
                <w:rFonts w:asciiTheme="majorHAnsi" w:hAnsiTheme="majorHAnsi" w:cs="Arial"/>
              </w:rPr>
            </w:pPr>
          </w:p>
          <w:p w14:paraId="40D532D6" w14:textId="77777777" w:rsidR="00B9536F" w:rsidRPr="0079309A" w:rsidRDefault="00B9536F" w:rsidP="00954B58">
            <w:pPr>
              <w:jc w:val="both"/>
              <w:rPr>
                <w:rFonts w:asciiTheme="majorHAnsi" w:hAnsiTheme="majorHAnsi" w:cs="Arial"/>
              </w:rPr>
            </w:pPr>
            <w:r w:rsidRPr="0079309A">
              <w:rPr>
                <w:rFonts w:asciiTheme="majorHAnsi" w:hAnsiTheme="majorHAnsi" w:cs="Arial"/>
              </w:rPr>
              <w:t>Pogodba se bo pred podpisom vsebinsko prilagodila glede na to, ali bo izbrani ponudnik predložil skupno ponudbo, prijavil sodelovanje podizvajalcev in podobno.</w:t>
            </w:r>
          </w:p>
          <w:p w14:paraId="4E0C1F06" w14:textId="77777777" w:rsidR="000F58D5" w:rsidRPr="0079309A" w:rsidRDefault="000F58D5" w:rsidP="00954B58">
            <w:pPr>
              <w:rPr>
                <w:rFonts w:asciiTheme="majorHAnsi" w:hAnsiTheme="majorHAnsi" w:cs="Arial"/>
              </w:rPr>
            </w:pPr>
          </w:p>
        </w:tc>
        <w:tc>
          <w:tcPr>
            <w:tcW w:w="3685" w:type="dxa"/>
          </w:tcPr>
          <w:p w14:paraId="420EF682" w14:textId="77777777" w:rsidR="000F58D5" w:rsidRPr="0079309A" w:rsidRDefault="00B9536F" w:rsidP="00954B58">
            <w:pPr>
              <w:rPr>
                <w:rFonts w:asciiTheme="majorHAnsi" w:hAnsiTheme="majorHAnsi" w:cs="Arial"/>
              </w:rPr>
            </w:pPr>
            <w:r w:rsidRPr="0079309A">
              <w:rPr>
                <w:rFonts w:asciiTheme="majorHAnsi" w:hAnsiTheme="majorHAnsi" w:cs="Arial"/>
              </w:rPr>
              <w:t xml:space="preserve">S podpisom </w:t>
            </w:r>
            <w:r w:rsidRPr="0079309A">
              <w:rPr>
                <w:rFonts w:asciiTheme="majorHAnsi" w:hAnsiTheme="majorHAnsi" w:cs="Arial"/>
                <w:b/>
              </w:rPr>
              <w:t>ESPD</w:t>
            </w:r>
            <w:r w:rsidR="008D71B5" w:rsidRPr="0079309A">
              <w:rPr>
                <w:rFonts w:asciiTheme="majorHAnsi" w:hAnsiTheme="majorHAnsi" w:cs="Arial"/>
              </w:rPr>
              <w:t xml:space="preserve"> ponudnik/gospodarski subjekt</w:t>
            </w:r>
            <w:r w:rsidRPr="0079309A">
              <w:rPr>
                <w:rFonts w:asciiTheme="majorHAnsi" w:hAnsiTheme="majorHAnsi" w:cs="Arial"/>
              </w:rPr>
              <w:t xml:space="preserve"> potrdi, da sprejema vsebino vzorca pogodbe.</w:t>
            </w:r>
          </w:p>
        </w:tc>
      </w:tr>
    </w:tbl>
    <w:p w14:paraId="18DB0873" w14:textId="77777777" w:rsidR="00244020" w:rsidRPr="00B54461" w:rsidRDefault="00244020" w:rsidP="00954B58">
      <w:pPr>
        <w:rPr>
          <w:rFonts w:asciiTheme="majorHAnsi" w:hAnsiTheme="majorHAnsi" w:cs="Arial"/>
          <w:sz w:val="24"/>
          <w:szCs w:val="24"/>
        </w:rPr>
      </w:pPr>
    </w:p>
    <w:p w14:paraId="25DFE3EB" w14:textId="77777777" w:rsidR="00244020" w:rsidRPr="00B54461" w:rsidRDefault="00244020" w:rsidP="00BE5F42">
      <w:pPr>
        <w:pStyle w:val="javnanaroilapodnaslov"/>
        <w:numPr>
          <w:ilvl w:val="1"/>
          <w:numId w:val="12"/>
        </w:numPr>
      </w:pPr>
      <w:bookmarkStart w:id="45" w:name="_Toc123895010"/>
      <w:r w:rsidRPr="00B54461">
        <w:t>Prepoved in omejitev poslovanja z naročnikom</w:t>
      </w:r>
      <w:r>
        <w:t xml:space="preserve"> po </w:t>
      </w:r>
      <w:proofErr w:type="spellStart"/>
      <w:r>
        <w:t>ZIntPk</w:t>
      </w:r>
      <w:bookmarkEnd w:id="45"/>
      <w:proofErr w:type="spellEnd"/>
    </w:p>
    <w:p w14:paraId="1937746F" w14:textId="77777777" w:rsidR="00244020" w:rsidRPr="00B54461" w:rsidRDefault="00244020" w:rsidP="00954B58">
      <w:pPr>
        <w:rPr>
          <w:rFonts w:asciiTheme="majorHAnsi" w:hAnsiTheme="majorHAnsi" w:cs="Arial"/>
          <w:sz w:val="24"/>
          <w:szCs w:val="24"/>
        </w:rPr>
      </w:pPr>
    </w:p>
    <w:tbl>
      <w:tblPr>
        <w:tblStyle w:val="Tabelamrea7"/>
        <w:tblW w:w="9067" w:type="dxa"/>
        <w:tblLook w:val="04A0" w:firstRow="1" w:lastRow="0" w:firstColumn="1" w:lastColumn="0" w:noHBand="0" w:noVBand="1"/>
      </w:tblPr>
      <w:tblGrid>
        <w:gridCol w:w="5382"/>
        <w:gridCol w:w="3685"/>
      </w:tblGrid>
      <w:tr w:rsidR="00244020" w:rsidRPr="00B54461" w14:paraId="1C7C5F34" w14:textId="77777777" w:rsidTr="00D542E6">
        <w:tc>
          <w:tcPr>
            <w:tcW w:w="5382" w:type="dxa"/>
            <w:shd w:val="clear" w:color="auto" w:fill="BFBFBF" w:themeFill="background1" w:themeFillShade="BF"/>
          </w:tcPr>
          <w:p w14:paraId="7F7A736D" w14:textId="77777777" w:rsidR="00244020" w:rsidRPr="0079309A" w:rsidRDefault="00244020" w:rsidP="00954B58">
            <w:pPr>
              <w:keepNext/>
              <w:contextualSpacing/>
              <w:rPr>
                <w:rFonts w:asciiTheme="majorHAnsi" w:hAnsiTheme="majorHAnsi" w:cs="Arial"/>
                <w:bCs/>
                <w:lang w:val="x-none"/>
              </w:rPr>
            </w:pPr>
            <w:r w:rsidRPr="0079309A">
              <w:rPr>
                <w:rFonts w:asciiTheme="majorHAnsi" w:hAnsiTheme="majorHAnsi" w:cs="Arial"/>
                <w:bCs/>
                <w:lang w:val="x-none"/>
              </w:rPr>
              <w:t xml:space="preserve">Pogoj: </w:t>
            </w:r>
            <w:r w:rsidRPr="0079309A">
              <w:rPr>
                <w:rFonts w:asciiTheme="majorHAnsi" w:hAnsiTheme="majorHAnsi" w:cs="Arial"/>
                <w:bCs/>
              </w:rPr>
              <w:t>neobstoj prepovedi in omejitve poslovanja z naročnikom</w:t>
            </w:r>
          </w:p>
        </w:tc>
        <w:tc>
          <w:tcPr>
            <w:tcW w:w="3685" w:type="dxa"/>
            <w:shd w:val="clear" w:color="auto" w:fill="BFBFBF" w:themeFill="background1" w:themeFillShade="BF"/>
          </w:tcPr>
          <w:p w14:paraId="17AB2A24" w14:textId="77777777" w:rsidR="00244020" w:rsidRPr="0079309A" w:rsidRDefault="00244020" w:rsidP="00954B58">
            <w:pPr>
              <w:rPr>
                <w:rFonts w:asciiTheme="majorHAnsi" w:hAnsiTheme="majorHAnsi" w:cs="Arial"/>
              </w:rPr>
            </w:pPr>
            <w:r w:rsidRPr="0079309A">
              <w:rPr>
                <w:rFonts w:asciiTheme="majorHAnsi" w:hAnsiTheme="majorHAnsi" w:cs="Arial"/>
              </w:rPr>
              <w:t>Dokazilo</w:t>
            </w:r>
          </w:p>
        </w:tc>
      </w:tr>
      <w:tr w:rsidR="00244020" w:rsidRPr="00B54461" w14:paraId="08706FE1" w14:textId="77777777" w:rsidTr="00D542E6">
        <w:tc>
          <w:tcPr>
            <w:tcW w:w="5382" w:type="dxa"/>
          </w:tcPr>
          <w:p w14:paraId="6A5D033D" w14:textId="77777777" w:rsidR="00244020" w:rsidRDefault="00244020" w:rsidP="00954B58">
            <w:pPr>
              <w:jc w:val="both"/>
              <w:rPr>
                <w:rFonts w:asciiTheme="majorHAnsi" w:hAnsiTheme="majorHAnsi" w:cs="Arial"/>
              </w:rPr>
            </w:pPr>
            <w:r>
              <w:rPr>
                <w:rFonts w:asciiTheme="majorHAnsi" w:hAnsiTheme="majorHAnsi" w:cs="Arial"/>
              </w:rPr>
              <w:t>Ponudnik, kot</w:t>
            </w:r>
            <w:r w:rsidRPr="00520662">
              <w:rPr>
                <w:rFonts w:asciiTheme="majorHAnsi" w:hAnsiTheme="majorHAnsi" w:cs="Arial"/>
              </w:rPr>
              <w:t xml:space="preserve"> fizična oseba oziroma poslovni subjekt</w:t>
            </w:r>
            <w:r>
              <w:rPr>
                <w:rFonts w:asciiTheme="majorHAnsi" w:hAnsiTheme="majorHAnsi" w:cs="Arial"/>
              </w:rPr>
              <w:t>,</w:t>
            </w:r>
            <w:r w:rsidRPr="00520662">
              <w:rPr>
                <w:rFonts w:asciiTheme="majorHAnsi" w:hAnsiTheme="majorHAnsi" w:cs="Arial"/>
              </w:rPr>
              <w:t xml:space="preserve"> ni povezan s funkcionarjem in po njenem vedenju ni povezan z družinskim članom funkcionarja na način, določen v prvem odstavku 35. člena </w:t>
            </w:r>
            <w:proofErr w:type="spellStart"/>
            <w:r w:rsidRPr="00520662">
              <w:rPr>
                <w:rFonts w:asciiTheme="majorHAnsi" w:hAnsiTheme="majorHAnsi" w:cs="Arial"/>
              </w:rPr>
              <w:t>ZIntPK</w:t>
            </w:r>
            <w:proofErr w:type="spellEnd"/>
          </w:p>
          <w:p w14:paraId="0D522197" w14:textId="77777777" w:rsidR="00244020" w:rsidRDefault="00244020" w:rsidP="00954B58">
            <w:pPr>
              <w:jc w:val="both"/>
              <w:rPr>
                <w:rFonts w:asciiTheme="majorHAnsi" w:hAnsiTheme="majorHAnsi" w:cs="Arial"/>
              </w:rPr>
            </w:pPr>
          </w:p>
          <w:p w14:paraId="22DF5CF2" w14:textId="77777777" w:rsidR="00244020" w:rsidRPr="0079309A" w:rsidRDefault="00244020" w:rsidP="00954B58">
            <w:pPr>
              <w:jc w:val="both"/>
              <w:rPr>
                <w:rFonts w:asciiTheme="majorHAnsi" w:hAnsiTheme="majorHAnsi" w:cs="Arial"/>
                <w:lang w:eastAsia="zh-CN"/>
              </w:rPr>
            </w:pPr>
            <w:r w:rsidRPr="0079309A">
              <w:rPr>
                <w:rFonts w:asciiTheme="majorHAnsi" w:hAnsiTheme="majorHAnsi" w:cs="Arial"/>
                <w:lang w:eastAsia="zh-CN"/>
              </w:rPr>
              <w:t>Pogoj morajo izpolniti naslednji gospodarski subjekti:</w:t>
            </w:r>
          </w:p>
          <w:p w14:paraId="6DFD8781" w14:textId="77777777" w:rsidR="00244020" w:rsidRDefault="00244020" w:rsidP="00954B58">
            <w:pPr>
              <w:pStyle w:val="Slog43"/>
            </w:pPr>
            <w:r w:rsidRPr="0096205E">
              <w:t>ponudnik;</w:t>
            </w:r>
          </w:p>
          <w:p w14:paraId="324446AB" w14:textId="77777777" w:rsidR="00244020" w:rsidRPr="009428CB" w:rsidRDefault="00244020" w:rsidP="00954B58">
            <w:pPr>
              <w:pStyle w:val="Slog43"/>
            </w:pPr>
            <w:r w:rsidRPr="0096205E">
              <w:t>konzorcij ponudnikov postavljeni pogoj izpolni skupaj ali preko kateregakoli člana konzorcija</w:t>
            </w:r>
            <w:r>
              <w:t>.</w:t>
            </w:r>
          </w:p>
          <w:p w14:paraId="0057C9B1" w14:textId="77777777" w:rsidR="00244020" w:rsidRPr="0079309A" w:rsidRDefault="00244020" w:rsidP="00954B58">
            <w:pPr>
              <w:jc w:val="both"/>
              <w:rPr>
                <w:rFonts w:asciiTheme="majorHAnsi" w:hAnsiTheme="majorHAnsi" w:cs="Arial"/>
              </w:rPr>
            </w:pPr>
          </w:p>
        </w:tc>
        <w:tc>
          <w:tcPr>
            <w:tcW w:w="3685" w:type="dxa"/>
          </w:tcPr>
          <w:p w14:paraId="42E14E49" w14:textId="77777777" w:rsidR="00244020" w:rsidRDefault="00244020" w:rsidP="00954B58">
            <w:pPr>
              <w:rPr>
                <w:rFonts w:asciiTheme="majorHAnsi" w:hAnsiTheme="majorHAnsi" w:cs="Arial"/>
              </w:rPr>
            </w:pPr>
            <w:r w:rsidRPr="0079309A">
              <w:rPr>
                <w:rFonts w:asciiTheme="majorHAnsi" w:hAnsiTheme="majorHAnsi" w:cs="Arial"/>
              </w:rPr>
              <w:t>Izpolnjen</w:t>
            </w:r>
            <w:r>
              <w:rPr>
                <w:rFonts w:asciiTheme="majorHAnsi" w:hAnsiTheme="majorHAnsi" w:cs="Arial"/>
              </w:rPr>
              <w:t xml:space="preserve"> in podpisan</w:t>
            </w:r>
            <w:r w:rsidRPr="0079309A">
              <w:rPr>
                <w:rFonts w:asciiTheme="majorHAnsi" w:hAnsiTheme="majorHAnsi" w:cs="Arial"/>
              </w:rPr>
              <w:t xml:space="preserve"> obrazec </w:t>
            </w:r>
            <w:r w:rsidRPr="00244020">
              <w:rPr>
                <w:rFonts w:asciiTheme="majorHAnsi" w:hAnsiTheme="majorHAnsi" w:cs="Arial"/>
                <w:b/>
              </w:rPr>
              <w:t>Izjava o neobstoju okoliščin glede omejitve poslovanja</w:t>
            </w:r>
            <w:r>
              <w:rPr>
                <w:rFonts w:asciiTheme="majorHAnsi" w:hAnsiTheme="majorHAnsi" w:cs="Arial"/>
              </w:rPr>
              <w:t>.</w:t>
            </w:r>
          </w:p>
          <w:p w14:paraId="58852F32" w14:textId="77777777" w:rsidR="00244020" w:rsidRPr="0079309A" w:rsidRDefault="00244020" w:rsidP="00954B58">
            <w:pPr>
              <w:rPr>
                <w:rFonts w:asciiTheme="majorHAnsi" w:hAnsiTheme="majorHAnsi" w:cs="Arial"/>
              </w:rPr>
            </w:pPr>
          </w:p>
        </w:tc>
      </w:tr>
    </w:tbl>
    <w:p w14:paraId="5C80AEA1" w14:textId="11FA18EA" w:rsidR="00244020" w:rsidRDefault="00244020" w:rsidP="00954B58">
      <w:pPr>
        <w:rPr>
          <w:rFonts w:asciiTheme="majorHAnsi" w:hAnsiTheme="majorHAnsi"/>
          <w:sz w:val="24"/>
          <w:szCs w:val="24"/>
        </w:rPr>
      </w:pPr>
    </w:p>
    <w:p w14:paraId="1A1B846D" w14:textId="77777777" w:rsidR="005F5EBC" w:rsidRPr="005F5EBC" w:rsidRDefault="005F5EBC" w:rsidP="005F5EBC">
      <w:pPr>
        <w:rPr>
          <w:rFonts w:asciiTheme="majorHAnsi" w:hAnsiTheme="majorHAnsi"/>
        </w:rPr>
      </w:pPr>
    </w:p>
    <w:p w14:paraId="2CB41A12" w14:textId="77777777" w:rsidR="005F5EBC" w:rsidRPr="005F5EBC" w:rsidRDefault="005F5EBC" w:rsidP="00BE5F42">
      <w:pPr>
        <w:pStyle w:val="javnanaroilapodnaslov"/>
        <w:numPr>
          <w:ilvl w:val="1"/>
          <w:numId w:val="12"/>
        </w:numPr>
      </w:pPr>
      <w:bookmarkStart w:id="46" w:name="_Toc119598139"/>
      <w:bookmarkStart w:id="47" w:name="_Toc123895011"/>
      <w:r w:rsidRPr="005F5EBC">
        <w:t>Zahtevana zavarovanja</w:t>
      </w:r>
      <w:bookmarkEnd w:id="46"/>
      <w:bookmarkEnd w:id="47"/>
    </w:p>
    <w:p w14:paraId="14590187" w14:textId="77777777" w:rsidR="005F5EBC" w:rsidRPr="005F5EBC" w:rsidRDefault="005F5EBC" w:rsidP="005F5EBC">
      <w:pPr>
        <w:rPr>
          <w:rFonts w:asciiTheme="majorHAnsi" w:hAnsiTheme="majorHAnsi"/>
        </w:rPr>
      </w:pPr>
    </w:p>
    <w:p w14:paraId="359C5B7B"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Ponudnik mora za zavarovanje izpolnitve svojih obveznosti naročniku predložiti zahtevana zavarovanja oz. izjave o zagotovitvi zahtevanih zavarovanj. </w:t>
      </w:r>
    </w:p>
    <w:p w14:paraId="4A6E4371" w14:textId="77777777" w:rsidR="005F5EBC" w:rsidRPr="005F5EBC" w:rsidRDefault="005F5EBC" w:rsidP="005F5EBC">
      <w:pPr>
        <w:jc w:val="both"/>
        <w:rPr>
          <w:rFonts w:asciiTheme="majorHAnsi" w:hAnsiTheme="majorHAnsi" w:cs="Arial"/>
        </w:rPr>
      </w:pPr>
    </w:p>
    <w:p w14:paraId="031E2404"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36585863" w14:textId="77777777" w:rsidR="005F5EBC" w:rsidRPr="005F5EBC" w:rsidRDefault="005F5EBC" w:rsidP="005F5EBC">
      <w:pPr>
        <w:jc w:val="both"/>
        <w:rPr>
          <w:rFonts w:asciiTheme="majorHAnsi" w:hAnsiTheme="majorHAnsi" w:cs="Arial"/>
        </w:rPr>
      </w:pPr>
    </w:p>
    <w:p w14:paraId="7643AAE0" w14:textId="77777777" w:rsidR="005F5EBC" w:rsidRPr="005F5EBC" w:rsidRDefault="005F5EBC" w:rsidP="005F5EBC">
      <w:pPr>
        <w:jc w:val="both"/>
        <w:rPr>
          <w:rFonts w:asciiTheme="majorHAnsi" w:hAnsiTheme="majorHAnsi" w:cs="Arial"/>
        </w:rPr>
      </w:pPr>
      <w:r w:rsidRPr="005F5EBC">
        <w:rPr>
          <w:rFonts w:asciiTheme="majorHAnsi" w:hAnsiTheme="majorHAnsi" w:cs="Arial"/>
        </w:rPr>
        <w:t xml:space="preserve">Zahteva se zavarovanja, ki po vsebini ne odstopajo od predlog, ki izhajajo iz obrazcev dokumentacije v zvezi z oddajo javnega naročila in ne smejo vsebovati dodatnih pogojev, sicer se štejejo za nepravilna, </w:t>
      </w:r>
      <w:r w:rsidRPr="005F5EBC">
        <w:rPr>
          <w:rFonts w:asciiTheme="majorHAnsi" w:hAnsiTheme="majorHAnsi" w:cs="Arial"/>
        </w:rPr>
        <w:lastRenderedPageBreak/>
        <w:t>zaradi česar se bo ponudba ponudnika štela kot nedopustna iz razloga, da ne ustreza zahtevam naročnika določenih v dokumentaciji v zvezi z oddajo javnega naročila!</w:t>
      </w:r>
    </w:p>
    <w:p w14:paraId="1CFF4D36" w14:textId="77777777" w:rsidR="005F5EBC" w:rsidRPr="005F5EBC" w:rsidRDefault="005F5EBC" w:rsidP="005F5EBC">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5F5EBC" w:rsidRPr="005F5EBC" w14:paraId="77193490" w14:textId="77777777" w:rsidTr="00126325">
        <w:tc>
          <w:tcPr>
            <w:tcW w:w="3017" w:type="pct"/>
            <w:shd w:val="clear" w:color="auto" w:fill="BFBFBF" w:themeFill="background1" w:themeFillShade="BF"/>
          </w:tcPr>
          <w:p w14:paraId="0941D195" w14:textId="77777777" w:rsidR="005F5EBC" w:rsidRPr="005F5EBC" w:rsidRDefault="005F5EBC" w:rsidP="005F5EBC">
            <w:pPr>
              <w:keepNext/>
              <w:contextualSpacing/>
              <w:rPr>
                <w:rFonts w:asciiTheme="majorHAnsi" w:hAnsiTheme="majorHAnsi"/>
                <w:bCs/>
                <w:lang w:val="x-none"/>
              </w:rPr>
            </w:pPr>
            <w:r w:rsidRPr="005F5EBC">
              <w:rPr>
                <w:rFonts w:asciiTheme="majorHAnsi" w:hAnsiTheme="majorHAnsi"/>
                <w:bCs/>
                <w:lang w:val="x-none"/>
              </w:rPr>
              <w:t xml:space="preserve">Pogoj: zavarovanje dobre izvedbe </w:t>
            </w:r>
          </w:p>
        </w:tc>
        <w:tc>
          <w:tcPr>
            <w:tcW w:w="1983" w:type="pct"/>
            <w:shd w:val="clear" w:color="auto" w:fill="BFBFBF" w:themeFill="background1" w:themeFillShade="BF"/>
          </w:tcPr>
          <w:p w14:paraId="3D12071D" w14:textId="77777777" w:rsidR="005F5EBC" w:rsidRPr="005F5EBC" w:rsidRDefault="005F5EBC" w:rsidP="005F5EBC">
            <w:pPr>
              <w:rPr>
                <w:rFonts w:asciiTheme="majorHAnsi" w:hAnsiTheme="majorHAnsi"/>
              </w:rPr>
            </w:pPr>
            <w:r w:rsidRPr="005F5EBC">
              <w:rPr>
                <w:rFonts w:asciiTheme="majorHAnsi" w:hAnsiTheme="majorHAnsi"/>
              </w:rPr>
              <w:t>Dokazilo</w:t>
            </w:r>
          </w:p>
          <w:p w14:paraId="77A7B009" w14:textId="77777777" w:rsidR="005F5EBC" w:rsidRPr="005F5EBC" w:rsidRDefault="005F5EBC" w:rsidP="005F5EBC">
            <w:pPr>
              <w:rPr>
                <w:rFonts w:asciiTheme="majorHAnsi" w:hAnsiTheme="majorHAnsi"/>
              </w:rPr>
            </w:pPr>
          </w:p>
        </w:tc>
      </w:tr>
      <w:tr w:rsidR="005F5EBC" w:rsidRPr="005F5EBC" w14:paraId="07F18711" w14:textId="77777777" w:rsidTr="00126325">
        <w:tc>
          <w:tcPr>
            <w:tcW w:w="3017" w:type="pct"/>
          </w:tcPr>
          <w:p w14:paraId="1D027CB7" w14:textId="77777777" w:rsidR="005F5EBC" w:rsidRPr="005F5EBC" w:rsidRDefault="005F5EBC" w:rsidP="005F5EBC">
            <w:pPr>
              <w:jc w:val="both"/>
              <w:rPr>
                <w:rFonts w:asciiTheme="majorHAnsi" w:hAnsiTheme="majorHAnsi"/>
              </w:rPr>
            </w:pPr>
            <w:r w:rsidRPr="005F5EB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3772A76" w14:textId="77777777" w:rsidR="005F5EBC" w:rsidRPr="005F5EBC" w:rsidRDefault="005F5EBC" w:rsidP="005F5EBC">
            <w:pPr>
              <w:jc w:val="both"/>
              <w:rPr>
                <w:rFonts w:asciiTheme="majorHAnsi" w:hAnsiTheme="majorHAnsi"/>
              </w:rPr>
            </w:pPr>
          </w:p>
          <w:p w14:paraId="0DA4AA44" w14:textId="77777777" w:rsidR="005F5EBC" w:rsidRPr="005F5EBC" w:rsidRDefault="005F5EBC" w:rsidP="005F5EBC">
            <w:pPr>
              <w:jc w:val="both"/>
              <w:rPr>
                <w:rFonts w:asciiTheme="majorHAnsi" w:hAnsiTheme="majorHAnsi"/>
              </w:rPr>
            </w:pPr>
            <w:r w:rsidRPr="005F5EBC">
              <w:rPr>
                <w:rFonts w:asciiTheme="majorHAnsi" w:hAnsiTheme="majorHAnsi"/>
              </w:rPr>
              <w:t xml:space="preserve">Izbrani ponudnik mora najkasneje v roku 15 dni po podpisu pogodbe izročiti naročniku brezpogojno in na prvi poziv unovčljivo zavarovanja za dobro izvedbo v obliki bančne garancijo ali kavcijskega zavarovanja (kot izhaja iz </w:t>
            </w:r>
            <w:proofErr w:type="spellStart"/>
            <w:r w:rsidRPr="005F5EBC">
              <w:rPr>
                <w:rFonts w:asciiTheme="majorHAnsi" w:hAnsiTheme="majorHAnsi"/>
              </w:rPr>
              <w:t>obr</w:t>
            </w:r>
            <w:proofErr w:type="spellEnd"/>
            <w:r w:rsidRPr="005F5EBC">
              <w:rPr>
                <w:rFonts w:asciiTheme="majorHAnsi" w:hAnsiTheme="majorHAnsi"/>
              </w:rPr>
              <w:t xml:space="preserve">.  – Vzorec zavarovanja za dobro izvedbo), v višini 10% pogodbene vrednosti skupaj z DDV, unovčljivo na prvi poziv in z veljavnostjo 60 dni po roku za izpolnitev vseh obveznosti po tej pogodbi. </w:t>
            </w:r>
          </w:p>
          <w:p w14:paraId="0124AB6E" w14:textId="77777777" w:rsidR="005F5EBC" w:rsidRPr="005F5EBC" w:rsidRDefault="005F5EBC" w:rsidP="005F5EBC">
            <w:pPr>
              <w:jc w:val="both"/>
              <w:rPr>
                <w:rFonts w:asciiTheme="majorHAnsi" w:hAnsiTheme="majorHAnsi"/>
              </w:rPr>
            </w:pPr>
          </w:p>
          <w:p w14:paraId="76D13B54" w14:textId="77777777" w:rsidR="005F5EBC" w:rsidRPr="005F5EBC" w:rsidRDefault="005F5EBC" w:rsidP="005F5EBC">
            <w:pPr>
              <w:jc w:val="both"/>
              <w:rPr>
                <w:rFonts w:asciiTheme="majorHAnsi" w:hAnsiTheme="majorHAnsi"/>
              </w:rPr>
            </w:pPr>
            <w:r w:rsidRPr="005F5EBC">
              <w:rPr>
                <w:rFonts w:asciiTheme="majorHAnsi" w:hAnsiTheme="majorHAnsi"/>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w:t>
            </w:r>
          </w:p>
          <w:p w14:paraId="53DDF156" w14:textId="77777777" w:rsidR="005F5EBC" w:rsidRPr="005F5EBC" w:rsidRDefault="005F5EBC" w:rsidP="005F5EBC">
            <w:pPr>
              <w:jc w:val="both"/>
              <w:rPr>
                <w:rFonts w:asciiTheme="majorHAnsi" w:hAnsiTheme="majorHAnsi"/>
              </w:rPr>
            </w:pPr>
          </w:p>
          <w:p w14:paraId="0480644F" w14:textId="77777777" w:rsidR="005F5EBC" w:rsidRPr="005F5EBC" w:rsidRDefault="005F5EBC" w:rsidP="005F5EBC">
            <w:pPr>
              <w:jc w:val="both"/>
              <w:rPr>
                <w:rFonts w:asciiTheme="majorHAnsi" w:hAnsiTheme="majorHAnsi"/>
              </w:rPr>
            </w:pPr>
            <w:r w:rsidRPr="005F5EBC">
              <w:rPr>
                <w:rFonts w:asciiTheme="majorHAnsi" w:hAnsiTheme="majorHAnsi"/>
              </w:rPr>
              <w:t xml:space="preserve">Pogodba se sklepa z </w:t>
            </w:r>
            <w:proofErr w:type="spellStart"/>
            <w:r w:rsidRPr="005F5EBC">
              <w:rPr>
                <w:rFonts w:asciiTheme="majorHAnsi" w:hAnsiTheme="majorHAnsi"/>
              </w:rPr>
              <w:t>odložnim</w:t>
            </w:r>
            <w:proofErr w:type="spellEnd"/>
            <w:r w:rsidRPr="005F5EBC">
              <w:rPr>
                <w:rFonts w:asciiTheme="majorHAnsi" w:hAnsiTheme="majorHAnsi"/>
              </w:rPr>
              <w:t xml:space="preserve"> pogojem, da postane veljavna šele s predložitvijo zavarovanja za dobro izvedbo. </w:t>
            </w:r>
          </w:p>
          <w:p w14:paraId="4C94EC09" w14:textId="77777777" w:rsidR="005F5EBC" w:rsidRPr="005F5EBC" w:rsidRDefault="005F5EBC" w:rsidP="005F5EBC">
            <w:pPr>
              <w:jc w:val="both"/>
              <w:rPr>
                <w:rFonts w:asciiTheme="majorHAnsi" w:hAnsiTheme="majorHAnsi"/>
              </w:rPr>
            </w:pPr>
          </w:p>
          <w:p w14:paraId="082FFE19" w14:textId="02AA7181" w:rsidR="005F5EBC" w:rsidRDefault="005F5EBC" w:rsidP="005F5EBC">
            <w:pPr>
              <w:jc w:val="both"/>
              <w:rPr>
                <w:rFonts w:asciiTheme="majorHAnsi" w:hAnsiTheme="majorHAnsi"/>
              </w:rPr>
            </w:pPr>
            <w:r w:rsidRPr="005F5EBC">
              <w:rPr>
                <w:rFonts w:asciiTheme="majorHAnsi" w:hAnsiTheme="majorHAnsi"/>
              </w:rPr>
              <w:t>Naročnik posameznega sklopa bo zavarovanje za dobro izvedbo pogodbenih obveznosti unovčil, če:</w:t>
            </w:r>
          </w:p>
          <w:p w14:paraId="3433BCFB" w14:textId="145BBC4C" w:rsidR="005F5EBC" w:rsidRDefault="00834461" w:rsidP="00834461">
            <w:pPr>
              <w:pStyle w:val="Slog43"/>
            </w:pPr>
            <w:r>
              <w:t>i</w:t>
            </w:r>
            <w:r w:rsidR="005F5EBC" w:rsidRPr="005F5EBC">
              <w:t>zvajalec svojih obveznosti do naročnika ne izpolni skladno s pogodbo, v dogovorjeni kvaliteti, obsegu in roku ter v skladu z dokumentacijo v zvezi z oddajo javnega naročila in ponudbeno dokumentacijo;</w:t>
            </w:r>
          </w:p>
          <w:p w14:paraId="3FE5AFFE" w14:textId="29F5B345" w:rsidR="005F5EBC" w:rsidRDefault="005F5EBC" w:rsidP="00015CDD">
            <w:pPr>
              <w:pStyle w:val="Slog43"/>
              <w:ind w:left="502"/>
            </w:pPr>
            <w:r w:rsidRPr="005F5EBC">
              <w:t>izvajalec po svoji krivdi odstopi od pogodbe,</w:t>
            </w:r>
          </w:p>
          <w:p w14:paraId="699D6FB3" w14:textId="12AA083D" w:rsidR="005F5EBC" w:rsidRDefault="005F5EBC" w:rsidP="00E61753">
            <w:pPr>
              <w:pStyle w:val="Slog43"/>
              <w:ind w:left="502"/>
            </w:pPr>
            <w:r w:rsidRPr="005F5EBC">
              <w:t>naročnik po krivdi izvajalca odstopi od pogodbe,</w:t>
            </w:r>
          </w:p>
          <w:p w14:paraId="57D30A5B" w14:textId="29273377" w:rsidR="005F5EBC" w:rsidRDefault="005F5EBC" w:rsidP="00435FA2">
            <w:pPr>
              <w:pStyle w:val="Slog43"/>
              <w:ind w:left="502"/>
            </w:pPr>
            <w:r w:rsidRPr="005F5EBC">
              <w:t>naročnik med izvajanjem del ugotovi, da dela dejansko izvaja subjekt, ki ni izvajalec, priglašeni podizvajalec ali partner v skupnem nastopu(kadar ponudnik oddaja ponudbo v skupnem nastopu);</w:t>
            </w:r>
          </w:p>
          <w:p w14:paraId="56412737" w14:textId="63970A0A" w:rsidR="005F5EBC" w:rsidRDefault="005F5EBC" w:rsidP="00542A72">
            <w:pPr>
              <w:pStyle w:val="Slog43"/>
              <w:ind w:left="502"/>
            </w:pPr>
            <w:r w:rsidRPr="005F5EBC">
              <w:t>izvajalec naročniku povzroči škodo, ki je ne povrne v roku 8 dni po pozivu naročnika,</w:t>
            </w:r>
          </w:p>
          <w:p w14:paraId="1C8A40E0" w14:textId="14145E8B" w:rsidR="005F5EBC" w:rsidRDefault="005F5EBC" w:rsidP="00AB1FED">
            <w:pPr>
              <w:pStyle w:val="Slog43"/>
              <w:ind w:left="502"/>
            </w:pPr>
            <w:r w:rsidRPr="005F5EBC">
              <w:t>izvajalec naročniku poda zavajajoče ali lažne informacije, podatke ali dokumente, zaradi česar mora naročnik javno naročilo razveljaviti ali modificirati,</w:t>
            </w:r>
          </w:p>
          <w:p w14:paraId="7EE78752" w14:textId="4CF89F00" w:rsidR="005F5EBC" w:rsidRDefault="005F5EBC" w:rsidP="00B831A2">
            <w:pPr>
              <w:pStyle w:val="Slog43"/>
              <w:ind w:left="502"/>
            </w:pPr>
            <w:r w:rsidRPr="005F5EBC">
              <w:lastRenderedPageBreak/>
              <w:t>izvajalec v roku, ki ga določi naročnik, ne odpravi morebitnih pomanjkljivosti,</w:t>
            </w:r>
          </w:p>
          <w:p w14:paraId="133F4C9A" w14:textId="4099563E" w:rsidR="005F5EBC" w:rsidRDefault="005F5EBC" w:rsidP="00406C79">
            <w:pPr>
              <w:pStyle w:val="Slog43"/>
              <w:ind w:left="502"/>
            </w:pPr>
            <w:r w:rsidRPr="005F5EBC">
              <w:t>izvajalec naročniku v roku ne izroči vsebinsko ustrezne police za zavarovanje splošne civilne odgovornosti,</w:t>
            </w:r>
          </w:p>
          <w:p w14:paraId="7E6A7480" w14:textId="2FF4658B" w:rsidR="005F5EBC" w:rsidRPr="005F5EBC" w:rsidRDefault="005F5EBC" w:rsidP="001A5052">
            <w:pPr>
              <w:pStyle w:val="Slog43"/>
              <w:ind w:left="502"/>
            </w:pPr>
            <w:r w:rsidRPr="005F5EBC">
              <w:t>v drugih primerih, kot to določa pogodba.</w:t>
            </w:r>
          </w:p>
          <w:p w14:paraId="55045A6B" w14:textId="77777777" w:rsidR="005F5EBC" w:rsidRPr="005F5EBC" w:rsidRDefault="005F5EBC" w:rsidP="005F5EBC">
            <w:pPr>
              <w:jc w:val="both"/>
              <w:rPr>
                <w:rFonts w:asciiTheme="majorHAnsi" w:hAnsiTheme="majorHAnsi"/>
              </w:rPr>
            </w:pPr>
          </w:p>
          <w:p w14:paraId="230DA7E5" w14:textId="77777777" w:rsidR="005F5EBC" w:rsidRPr="005F5EBC" w:rsidRDefault="005F5EBC" w:rsidP="005F5EBC">
            <w:pPr>
              <w:jc w:val="both"/>
              <w:rPr>
                <w:rFonts w:asciiTheme="majorHAnsi" w:hAnsiTheme="majorHAnsi"/>
              </w:rPr>
            </w:pPr>
            <w:r w:rsidRPr="005F5EB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5DEEBAAE" w14:textId="77777777" w:rsidR="005F5EBC" w:rsidRPr="005F5EBC" w:rsidRDefault="005F5EBC" w:rsidP="005F5EBC">
            <w:pPr>
              <w:jc w:val="both"/>
              <w:rPr>
                <w:rFonts w:asciiTheme="majorHAnsi" w:hAnsiTheme="majorHAnsi"/>
              </w:rPr>
            </w:pPr>
          </w:p>
        </w:tc>
        <w:tc>
          <w:tcPr>
            <w:tcW w:w="1983" w:type="pct"/>
          </w:tcPr>
          <w:p w14:paraId="2A7C91C9" w14:textId="77777777" w:rsidR="005F5EBC" w:rsidRPr="005F5EBC" w:rsidRDefault="005F5EBC" w:rsidP="005F5EBC">
            <w:pPr>
              <w:jc w:val="both"/>
              <w:rPr>
                <w:rFonts w:asciiTheme="majorHAnsi" w:hAnsiTheme="majorHAnsi"/>
              </w:rPr>
            </w:pPr>
            <w:r w:rsidRPr="005F5EBC">
              <w:rPr>
                <w:rFonts w:asciiTheme="majorHAnsi" w:hAnsiTheme="majorHAnsi" w:cs="Arial"/>
              </w:rPr>
              <w:lastRenderedPageBreak/>
              <w:t xml:space="preserve">S podpisom </w:t>
            </w:r>
            <w:r w:rsidRPr="005F5EBC">
              <w:rPr>
                <w:rFonts w:asciiTheme="majorHAnsi" w:hAnsiTheme="majorHAnsi" w:cs="Arial"/>
                <w:b/>
              </w:rPr>
              <w:t>ESPD</w:t>
            </w:r>
            <w:r w:rsidRPr="005F5EB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5F5EBC" w:rsidRPr="005F5EBC" w14:paraId="7B9E76B9" w14:textId="77777777" w:rsidTr="00126325">
        <w:tc>
          <w:tcPr>
            <w:tcW w:w="3017" w:type="pct"/>
            <w:shd w:val="clear" w:color="auto" w:fill="BFBFBF" w:themeFill="background1" w:themeFillShade="BF"/>
          </w:tcPr>
          <w:p w14:paraId="57D74FBF" w14:textId="77777777" w:rsidR="005F5EBC" w:rsidRPr="005F5EBC" w:rsidRDefault="005F5EBC" w:rsidP="005F5EBC">
            <w:pPr>
              <w:keepNext/>
              <w:contextualSpacing/>
              <w:rPr>
                <w:rFonts w:asciiTheme="majorHAnsi" w:hAnsiTheme="majorHAnsi"/>
                <w:bCs/>
                <w:lang w:val="x-none"/>
              </w:rPr>
            </w:pPr>
            <w:r w:rsidRPr="005F5EBC">
              <w:rPr>
                <w:rFonts w:asciiTheme="majorHAnsi" w:eastAsia="Calibri" w:hAnsiTheme="majorHAnsi"/>
                <w:b/>
                <w:bCs/>
                <w:lang w:val="x-none"/>
              </w:rPr>
              <w:br w:type="page"/>
            </w:r>
            <w:r w:rsidRPr="005F5EBC">
              <w:rPr>
                <w:rFonts w:asciiTheme="majorHAnsi" w:hAnsiTheme="majorHAnsi"/>
                <w:bCs/>
                <w:lang w:val="x-none"/>
              </w:rPr>
              <w:t xml:space="preserve">Pogoj: zavarovanje odprave napak </w:t>
            </w:r>
          </w:p>
        </w:tc>
        <w:tc>
          <w:tcPr>
            <w:tcW w:w="1983" w:type="pct"/>
            <w:shd w:val="clear" w:color="auto" w:fill="BFBFBF" w:themeFill="background1" w:themeFillShade="BF"/>
          </w:tcPr>
          <w:p w14:paraId="7A1B318B" w14:textId="77777777" w:rsidR="005F5EBC" w:rsidRPr="005F5EBC" w:rsidRDefault="005F5EBC" w:rsidP="005F5EBC">
            <w:pPr>
              <w:rPr>
                <w:rFonts w:asciiTheme="majorHAnsi" w:hAnsiTheme="majorHAnsi"/>
              </w:rPr>
            </w:pPr>
            <w:r w:rsidRPr="005F5EBC">
              <w:rPr>
                <w:rFonts w:asciiTheme="majorHAnsi" w:hAnsiTheme="majorHAnsi"/>
              </w:rPr>
              <w:t>Dokazilo</w:t>
            </w:r>
          </w:p>
          <w:p w14:paraId="00489590" w14:textId="77777777" w:rsidR="005F5EBC" w:rsidRPr="005F5EBC" w:rsidRDefault="005F5EBC" w:rsidP="005F5EBC">
            <w:pPr>
              <w:rPr>
                <w:rFonts w:asciiTheme="majorHAnsi" w:hAnsiTheme="majorHAnsi"/>
              </w:rPr>
            </w:pPr>
          </w:p>
        </w:tc>
      </w:tr>
      <w:tr w:rsidR="005F5EBC" w:rsidRPr="005F5EBC" w14:paraId="3C5E2F84" w14:textId="77777777" w:rsidTr="00126325">
        <w:tc>
          <w:tcPr>
            <w:tcW w:w="3017" w:type="pct"/>
          </w:tcPr>
          <w:p w14:paraId="093D8701" w14:textId="77777777" w:rsidR="005F5EBC" w:rsidRPr="005F5EBC" w:rsidRDefault="005F5EBC" w:rsidP="005F5EBC">
            <w:pPr>
              <w:jc w:val="both"/>
              <w:rPr>
                <w:rFonts w:asciiTheme="majorHAnsi" w:hAnsiTheme="majorHAnsi"/>
              </w:rPr>
            </w:pPr>
            <w:r w:rsidRPr="005F5EBC">
              <w:rPr>
                <w:rFonts w:asciiTheme="majorHAnsi" w:hAnsiTheme="majorHAnsi"/>
              </w:rPr>
              <w:t xml:space="preserve">Za zavarovanje odprave napak v garancijski dobi mora ponudnik priložiti ponudbi izjavo, da bo v primeru podpisa pogodbe naročniku zagotovil zavarovanje za odpravo napak v garancijski dobi, kot izhaja iz določil dokumentacije v zvezi z oddajo javnega naročila.  </w:t>
            </w:r>
          </w:p>
          <w:p w14:paraId="1870F387" w14:textId="77777777" w:rsidR="005F5EBC" w:rsidRPr="005F5EBC" w:rsidRDefault="005F5EBC" w:rsidP="005F5EBC">
            <w:pPr>
              <w:jc w:val="both"/>
              <w:rPr>
                <w:rFonts w:asciiTheme="majorHAnsi" w:hAnsiTheme="majorHAnsi"/>
              </w:rPr>
            </w:pPr>
          </w:p>
          <w:p w14:paraId="403B446E" w14:textId="77777777" w:rsidR="005F5EBC" w:rsidRPr="005F5EBC" w:rsidRDefault="005F5EBC" w:rsidP="005F5EBC">
            <w:pPr>
              <w:jc w:val="both"/>
              <w:rPr>
                <w:rFonts w:asciiTheme="majorHAnsi" w:hAnsiTheme="majorHAnsi"/>
              </w:rPr>
            </w:pPr>
            <w:r w:rsidRPr="005F5EBC">
              <w:rPr>
                <w:rFonts w:asciiTheme="majorHAnsi" w:hAnsiTheme="majorHAnsi"/>
              </w:rPr>
              <w:t xml:space="preserve">Izvajalec se obvezuje, da bo na zahtevo naročnika ugotovljene napake v garancijski dobi odpravil v roku in pod pogoji določenimi v pogodbi. Če izvajalec teh napak ne odpravi v skladu s pogodbo, jih je po načelu dobrega gospodarja upravičen odpraviti naročnik, na račun izvajalca. </w:t>
            </w:r>
          </w:p>
          <w:p w14:paraId="3CBD0741" w14:textId="77777777" w:rsidR="005F5EBC" w:rsidRPr="005F5EBC" w:rsidRDefault="005F5EBC" w:rsidP="005F5EBC">
            <w:pPr>
              <w:jc w:val="both"/>
              <w:rPr>
                <w:rFonts w:asciiTheme="majorHAnsi" w:hAnsiTheme="majorHAnsi"/>
              </w:rPr>
            </w:pPr>
          </w:p>
          <w:p w14:paraId="3ACC138B" w14:textId="77777777" w:rsidR="005F5EBC" w:rsidRPr="005F5EBC" w:rsidRDefault="005F5EBC" w:rsidP="005F5EBC">
            <w:pPr>
              <w:jc w:val="both"/>
              <w:rPr>
                <w:rFonts w:asciiTheme="majorHAnsi" w:hAnsiTheme="majorHAnsi"/>
              </w:rPr>
            </w:pPr>
            <w:r w:rsidRPr="005F5EBC">
              <w:rPr>
                <w:rFonts w:asciiTheme="majorHAnsi" w:hAnsiTheme="majorHAnsi"/>
              </w:rPr>
              <w:t xml:space="preserve">Za pokritje teh stroškov bo izvajalec najkasneje v roku 15 dni od datuma podpisa primopredajnega zapisnika izročil naročniku zavarovanje za odpravo napak v obliki bančne garancijo ali kavcijskega zavarovanja (kot izhaja iz </w:t>
            </w:r>
            <w:proofErr w:type="spellStart"/>
            <w:r w:rsidRPr="005F5EBC">
              <w:rPr>
                <w:rFonts w:asciiTheme="majorHAnsi" w:hAnsiTheme="majorHAnsi"/>
              </w:rPr>
              <w:t>obr</w:t>
            </w:r>
            <w:proofErr w:type="spellEnd"/>
            <w:r w:rsidRPr="005F5EBC">
              <w:rPr>
                <w:rFonts w:asciiTheme="majorHAnsi" w:hAnsiTheme="majorHAnsi"/>
              </w:rPr>
              <w:t>.  – Vzorec zavarovanja za odpravo napak), v višini 5%  končne pogodbene vrednosti z DDV, in sicer za obdobje 5 let plus 30 dni. Brez predložene garancije primopredaja del ni opravljena.</w:t>
            </w:r>
          </w:p>
          <w:p w14:paraId="4216878C" w14:textId="77777777" w:rsidR="005F5EBC" w:rsidRPr="005F5EBC" w:rsidRDefault="005F5EBC" w:rsidP="005F5EBC">
            <w:pPr>
              <w:rPr>
                <w:rFonts w:asciiTheme="majorHAnsi" w:hAnsiTheme="majorHAnsi"/>
              </w:rPr>
            </w:pPr>
          </w:p>
        </w:tc>
        <w:tc>
          <w:tcPr>
            <w:tcW w:w="1983" w:type="pct"/>
          </w:tcPr>
          <w:p w14:paraId="755AEDB5" w14:textId="77777777" w:rsidR="005F5EBC" w:rsidRPr="005F5EBC" w:rsidRDefault="005F5EBC" w:rsidP="005F5EBC">
            <w:pPr>
              <w:jc w:val="both"/>
              <w:rPr>
                <w:rFonts w:asciiTheme="majorHAnsi" w:hAnsiTheme="majorHAnsi"/>
              </w:rPr>
            </w:pPr>
            <w:r w:rsidRPr="005F5EBC">
              <w:rPr>
                <w:rFonts w:asciiTheme="majorHAnsi" w:hAnsiTheme="majorHAnsi"/>
              </w:rPr>
              <w:t xml:space="preserve"> </w:t>
            </w:r>
            <w:r w:rsidRPr="005F5EBC">
              <w:rPr>
                <w:rFonts w:asciiTheme="majorHAnsi" w:hAnsiTheme="majorHAnsi" w:cs="Arial"/>
              </w:rPr>
              <w:t xml:space="preserve">S podpisom </w:t>
            </w:r>
            <w:r w:rsidRPr="005F5EBC">
              <w:rPr>
                <w:rFonts w:asciiTheme="majorHAnsi" w:hAnsiTheme="majorHAnsi" w:cs="Arial"/>
                <w:b/>
              </w:rPr>
              <w:t>ESPD</w:t>
            </w:r>
            <w:r w:rsidRPr="005F5EB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429A7E95" w14:textId="3BF6EF19" w:rsidR="005F5EBC" w:rsidRDefault="005F5EBC" w:rsidP="00954B58">
      <w:pPr>
        <w:rPr>
          <w:rFonts w:asciiTheme="majorHAnsi" w:hAnsiTheme="majorHAnsi"/>
          <w:sz w:val="24"/>
          <w:szCs w:val="24"/>
        </w:rPr>
      </w:pPr>
    </w:p>
    <w:p w14:paraId="4FB8308D" w14:textId="77777777" w:rsidR="00AF7927" w:rsidRPr="00B54461" w:rsidRDefault="00AF7927" w:rsidP="00BE5F42">
      <w:pPr>
        <w:pStyle w:val="javnanaroilapodnaslov"/>
        <w:numPr>
          <w:ilvl w:val="1"/>
          <w:numId w:val="12"/>
        </w:numPr>
      </w:pPr>
      <w:bookmarkStart w:id="48" w:name="_Toc123895012"/>
      <w:r w:rsidRPr="00B54461">
        <w:t>Plačilni pogoji</w:t>
      </w:r>
      <w:bookmarkEnd w:id="48"/>
    </w:p>
    <w:p w14:paraId="682B77CC" w14:textId="77777777" w:rsidR="00AF7927" w:rsidRPr="00B54461" w:rsidRDefault="00AF7927" w:rsidP="00954B58">
      <w:pPr>
        <w:rPr>
          <w:rFonts w:asciiTheme="majorHAnsi" w:hAnsiTheme="majorHAnsi" w:cs="Arial"/>
          <w:sz w:val="24"/>
          <w:szCs w:val="24"/>
        </w:rPr>
      </w:pPr>
    </w:p>
    <w:p w14:paraId="669FC07F" w14:textId="77777777" w:rsidR="00B53DFC" w:rsidRPr="0079309A" w:rsidRDefault="00B53DFC" w:rsidP="00954B58">
      <w:pPr>
        <w:jc w:val="both"/>
        <w:rPr>
          <w:rFonts w:asciiTheme="majorHAnsi" w:hAnsiTheme="majorHAnsi" w:cs="Arial"/>
        </w:rPr>
      </w:pPr>
      <w:r w:rsidRPr="0079309A">
        <w:rPr>
          <w:rFonts w:asciiTheme="majorHAnsi" w:hAnsiTheme="majorHAnsi" w:cs="Arial"/>
        </w:rPr>
        <w:t>Naročnik bo pogodbene obveznosti plačal v roku</w:t>
      </w:r>
      <w:r w:rsidR="00336119" w:rsidRPr="0079309A">
        <w:rPr>
          <w:rFonts w:asciiTheme="majorHAnsi" w:hAnsiTheme="majorHAnsi" w:cs="Arial"/>
        </w:rPr>
        <w:t>,</w:t>
      </w:r>
      <w:r w:rsidRPr="0079309A">
        <w:rPr>
          <w:rFonts w:asciiTheme="majorHAnsi" w:hAnsiTheme="majorHAnsi" w:cs="Arial"/>
        </w:rPr>
        <w:t xml:space="preserve"> določenem v skladu z določili veljavnega zakona o izvrševanju proračunov Republike Slovenije. </w:t>
      </w:r>
    </w:p>
    <w:p w14:paraId="19A8BDDA" w14:textId="77777777" w:rsidR="00B53DFC" w:rsidRPr="0079309A" w:rsidRDefault="00B53DFC" w:rsidP="00954B58">
      <w:pPr>
        <w:jc w:val="both"/>
        <w:rPr>
          <w:rFonts w:asciiTheme="majorHAnsi" w:hAnsiTheme="majorHAnsi" w:cs="Arial"/>
        </w:rPr>
      </w:pPr>
    </w:p>
    <w:p w14:paraId="79881561" w14:textId="77777777" w:rsidR="00B53DFC" w:rsidRPr="0079309A" w:rsidRDefault="00B53DFC" w:rsidP="00954B58">
      <w:pPr>
        <w:jc w:val="both"/>
        <w:rPr>
          <w:rFonts w:asciiTheme="majorHAnsi" w:hAnsiTheme="majorHAnsi" w:cs="Arial"/>
        </w:rPr>
      </w:pPr>
      <w:r w:rsidRPr="0079309A">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4A92B7D" w14:textId="77777777" w:rsidR="00B53DFC" w:rsidRPr="0079309A" w:rsidRDefault="00B53DFC" w:rsidP="00954B58">
      <w:pPr>
        <w:jc w:val="both"/>
        <w:rPr>
          <w:rFonts w:asciiTheme="majorHAnsi" w:hAnsiTheme="majorHAnsi" w:cs="Arial"/>
        </w:rPr>
      </w:pPr>
    </w:p>
    <w:p w14:paraId="18F640FD" w14:textId="77777777" w:rsidR="009678AB" w:rsidRPr="0079309A" w:rsidRDefault="00B53DFC" w:rsidP="00954B58">
      <w:pPr>
        <w:jc w:val="both"/>
        <w:rPr>
          <w:rFonts w:asciiTheme="majorHAnsi" w:hAnsiTheme="majorHAnsi" w:cs="Arial"/>
        </w:rPr>
      </w:pPr>
      <w:r w:rsidRPr="0079309A">
        <w:rPr>
          <w:rFonts w:asciiTheme="majorHAnsi" w:hAnsiTheme="majorHAnsi" w:cs="Arial"/>
        </w:rPr>
        <w:t xml:space="preserve">Drugačnih opcij naročnik ne bo upošteval. Gospodarski subjekti, ki bodo ponudili drugačne plačilne pogoje, bodo izključeni iz postopka oddaje javnega naročila.  </w:t>
      </w:r>
    </w:p>
    <w:p w14:paraId="3A27F703" w14:textId="77777777" w:rsidR="00AB512D" w:rsidRPr="00B54461" w:rsidRDefault="00AB512D" w:rsidP="00954B58">
      <w:pPr>
        <w:rPr>
          <w:rFonts w:asciiTheme="majorHAnsi" w:hAnsiTheme="majorHAnsi" w:cs="Arial"/>
          <w:sz w:val="24"/>
          <w:szCs w:val="24"/>
        </w:rPr>
      </w:pPr>
    </w:p>
    <w:p w14:paraId="2A3C0469" w14:textId="08F69DEF" w:rsidR="00B369B1" w:rsidRPr="00B54461" w:rsidRDefault="00B369B1" w:rsidP="00BE5F42">
      <w:pPr>
        <w:pStyle w:val="javnanaroilapodnaslov"/>
        <w:numPr>
          <w:ilvl w:val="1"/>
          <w:numId w:val="12"/>
        </w:numPr>
      </w:pPr>
      <w:bookmarkStart w:id="49" w:name="_Toc123895013"/>
      <w:r w:rsidRPr="00B54461">
        <w:t xml:space="preserve">Razdelitev predmeta naročila na </w:t>
      </w:r>
      <w:r w:rsidR="00570B3F">
        <w:t>postavke</w:t>
      </w:r>
      <w:bookmarkEnd w:id="49"/>
      <w:r w:rsidRPr="00B54461">
        <w:t xml:space="preserve"> </w:t>
      </w:r>
    </w:p>
    <w:p w14:paraId="5B81ED36" w14:textId="77777777" w:rsidR="00B369B1" w:rsidRPr="00B54461" w:rsidRDefault="00B369B1" w:rsidP="00954B58">
      <w:pPr>
        <w:rPr>
          <w:rFonts w:asciiTheme="majorHAnsi" w:hAnsiTheme="majorHAnsi" w:cs="Arial"/>
          <w:sz w:val="24"/>
          <w:szCs w:val="24"/>
        </w:rPr>
      </w:pPr>
    </w:p>
    <w:p w14:paraId="22760BE2" w14:textId="1DB4DA66" w:rsidR="00747DC5" w:rsidRDefault="00D920A1" w:rsidP="00DB724D">
      <w:pPr>
        <w:jc w:val="both"/>
        <w:rPr>
          <w:rFonts w:asciiTheme="majorHAnsi" w:hAnsiTheme="majorHAnsi" w:cs="Arial"/>
        </w:rPr>
      </w:pPr>
      <w:r>
        <w:rPr>
          <w:rFonts w:asciiTheme="majorHAnsi" w:hAnsiTheme="majorHAnsi" w:cs="Arial"/>
        </w:rPr>
        <w:t xml:space="preserve">Predmet javnega naročila ni razdeljen na sklope. </w:t>
      </w:r>
    </w:p>
    <w:p w14:paraId="4B0C7E0B" w14:textId="77777777" w:rsidR="00D920A1" w:rsidRPr="0079309A" w:rsidRDefault="00D920A1" w:rsidP="00DB724D">
      <w:pPr>
        <w:jc w:val="both"/>
        <w:rPr>
          <w:rFonts w:asciiTheme="majorHAnsi" w:hAnsiTheme="majorHAnsi"/>
          <w:strike/>
          <w:color w:val="FF0000"/>
        </w:rPr>
      </w:pPr>
    </w:p>
    <w:p w14:paraId="4FBFFFA9" w14:textId="77777777" w:rsidR="00B369B1" w:rsidRPr="00B54461" w:rsidRDefault="00B369B1" w:rsidP="00BE5F42">
      <w:pPr>
        <w:pStyle w:val="javnanaroilapodnaslov"/>
        <w:numPr>
          <w:ilvl w:val="1"/>
          <w:numId w:val="12"/>
        </w:numPr>
      </w:pPr>
      <w:bookmarkStart w:id="50" w:name="_Toc123895014"/>
      <w:r w:rsidRPr="00B54461">
        <w:t>Variante ponudb</w:t>
      </w:r>
      <w:bookmarkEnd w:id="50"/>
    </w:p>
    <w:p w14:paraId="13BFCBBE" w14:textId="77777777" w:rsidR="00B369B1" w:rsidRPr="00B54461" w:rsidRDefault="00B369B1" w:rsidP="00954B58">
      <w:pPr>
        <w:rPr>
          <w:rFonts w:asciiTheme="majorHAnsi" w:hAnsiTheme="majorHAnsi" w:cs="Arial"/>
          <w:sz w:val="24"/>
          <w:szCs w:val="24"/>
        </w:rPr>
      </w:pPr>
    </w:p>
    <w:p w14:paraId="3FF7E73B" w14:textId="77777777" w:rsidR="00B369B1" w:rsidRPr="0079309A" w:rsidRDefault="00B369B1" w:rsidP="00954B58">
      <w:pPr>
        <w:rPr>
          <w:rFonts w:asciiTheme="majorHAnsi" w:hAnsiTheme="majorHAnsi" w:cs="Arial"/>
        </w:rPr>
      </w:pPr>
      <w:r w:rsidRPr="0079309A">
        <w:rPr>
          <w:rFonts w:asciiTheme="majorHAnsi" w:hAnsiTheme="majorHAnsi" w:cs="Arial"/>
        </w:rPr>
        <w:t>Variantne ponudbe niso dovoljene.</w:t>
      </w:r>
    </w:p>
    <w:p w14:paraId="246E868C" w14:textId="77777777" w:rsidR="00AB512D" w:rsidRPr="00B54461" w:rsidRDefault="00AB512D" w:rsidP="00954B58">
      <w:pPr>
        <w:rPr>
          <w:rFonts w:asciiTheme="majorHAnsi" w:hAnsiTheme="majorHAnsi" w:cs="Arial"/>
          <w:sz w:val="24"/>
          <w:szCs w:val="24"/>
        </w:rPr>
      </w:pPr>
    </w:p>
    <w:p w14:paraId="3F2C609B" w14:textId="77777777" w:rsidR="00AF7927" w:rsidRPr="00B54461" w:rsidRDefault="00AF7927" w:rsidP="00BE5F42">
      <w:pPr>
        <w:pStyle w:val="javnanaroilapodnaslov"/>
        <w:numPr>
          <w:ilvl w:val="1"/>
          <w:numId w:val="12"/>
        </w:numPr>
      </w:pPr>
      <w:bookmarkStart w:id="51" w:name="_Toc123895015"/>
      <w:r w:rsidRPr="00B54461">
        <w:t>Zaveze izbranega ponudnika</w:t>
      </w:r>
      <w:bookmarkEnd w:id="51"/>
    </w:p>
    <w:p w14:paraId="2482F98B" w14:textId="77777777" w:rsidR="00AF7927" w:rsidRPr="00B54461" w:rsidRDefault="00AF7927" w:rsidP="00954B58">
      <w:pPr>
        <w:rPr>
          <w:rFonts w:asciiTheme="majorHAnsi" w:hAnsiTheme="majorHAnsi" w:cs="Arial"/>
          <w:sz w:val="24"/>
          <w:szCs w:val="24"/>
        </w:rPr>
      </w:pPr>
    </w:p>
    <w:p w14:paraId="4FAC1E2A" w14:textId="77777777" w:rsidR="00A33BFF" w:rsidRPr="0079309A" w:rsidRDefault="00A33BFF" w:rsidP="00954B58">
      <w:pPr>
        <w:jc w:val="both"/>
        <w:rPr>
          <w:rFonts w:asciiTheme="majorHAnsi" w:hAnsiTheme="majorHAnsi" w:cs="Arial"/>
        </w:rPr>
      </w:pPr>
      <w:r w:rsidRPr="0079309A">
        <w:rPr>
          <w:rFonts w:asciiTheme="majorHAnsi" w:hAnsiTheme="majorHAnsi" w:cs="Arial"/>
        </w:rPr>
        <w:t>Ponudnik se kot morebitni prevzemnik javnega naročila</w:t>
      </w:r>
      <w:r w:rsidR="009B1C0D" w:rsidRPr="0079309A">
        <w:rPr>
          <w:rFonts w:asciiTheme="majorHAnsi" w:hAnsiTheme="majorHAnsi" w:cs="Arial"/>
        </w:rPr>
        <w:t>, z oddajo ponudbe v predmetnem postopku oddaje javnega naročila</w:t>
      </w:r>
      <w:r w:rsidRPr="0079309A">
        <w:rPr>
          <w:rFonts w:asciiTheme="majorHAnsi" w:hAnsiTheme="majorHAnsi" w:cs="Arial"/>
        </w:rPr>
        <w:t xml:space="preserve"> zavezuje:</w:t>
      </w:r>
    </w:p>
    <w:p w14:paraId="190E14D7"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vse zahtevane storitve izvajal strokovno in kvalitetno po pravilih stroke</w:t>
      </w:r>
      <w:r w:rsidR="00336119" w:rsidRPr="0079309A">
        <w:rPr>
          <w:rFonts w:asciiTheme="majorHAnsi" w:hAnsiTheme="majorHAnsi"/>
          <w:szCs w:val="22"/>
        </w:rPr>
        <w:t xml:space="preserve"> in</w:t>
      </w:r>
      <w:r w:rsidRPr="0079309A">
        <w:rPr>
          <w:rFonts w:asciiTheme="majorHAnsi" w:hAnsiTheme="majorHAnsi"/>
          <w:szCs w:val="22"/>
        </w:rPr>
        <w:t xml:space="preserve"> v skladu z veljavnimi predpisi (zakoni, pravilniki, standardi, tehničnimi soglasij), tehničnimi navodili, priporočili in normativi;</w:t>
      </w:r>
    </w:p>
    <w:p w14:paraId="4C423EF1"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javno naročilo izvajal s strokovno usposobljenimi delavci oziroma kadrom in brezhibno mehanizacijo;</w:t>
      </w:r>
    </w:p>
    <w:p w14:paraId="24757E4A"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se v celoti strinja in sprejema pogoje naročnika, navedene v dokumentaciji v zvezi z oddajo javnega naročila, da po njih daje svojo ponudbo za izvedbo razpisnih del ter da pod navedenimi pogoji pristopa k izvedbi predmeta javnega naročila;</w:t>
      </w:r>
    </w:p>
    <w:p w14:paraId="4A7AB57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ob izdelavi ponudbe pregledal vso razpoložljivo dokumentacijo v zvezi z oddajo javnega naročila;</w:t>
      </w:r>
    </w:p>
    <w:p w14:paraId="608FCB1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v celoti seznanjen z vso relevantno zakonodajo, ki se upošteva p</w:t>
      </w:r>
      <w:r w:rsidR="00DB5D57" w:rsidRPr="0079309A">
        <w:rPr>
          <w:rFonts w:asciiTheme="majorHAnsi" w:hAnsiTheme="majorHAnsi"/>
          <w:szCs w:val="22"/>
        </w:rPr>
        <w:t>ri oddaji tega javnega naročila;</w:t>
      </w:r>
    </w:p>
    <w:p w14:paraId="076E90FE"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v celoti seznanjen z obsegom in zahtevnostjo javnega naročila;</w:t>
      </w:r>
    </w:p>
    <w:p w14:paraId="37BD01C4"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ne bo imel do naročnika predmetnega javnega naročila nobenega odškodninskega zahtevka, če ne bo izbran kot najugodnejši ponudnik;</w:t>
      </w:r>
    </w:p>
    <w:p w14:paraId="68F99D75"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v primeru prekinitve postopka oddaje javnega naročila od naročnika ne bo zahteval nobenega povračila stroškov ali povrnitve škode;</w:t>
      </w:r>
    </w:p>
    <w:p w14:paraId="4B1A88DD" w14:textId="326B57AA"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 xml:space="preserve">da v </w:t>
      </w:r>
    </w:p>
    <w:p w14:paraId="54016DAF"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 xml:space="preserve">da bo vse prevzete </w:t>
      </w:r>
      <w:r w:rsidR="001833B6" w:rsidRPr="0079309A">
        <w:rPr>
          <w:rFonts w:asciiTheme="majorHAnsi" w:hAnsiTheme="majorHAnsi"/>
          <w:szCs w:val="22"/>
        </w:rPr>
        <w:t>obveznosti izpolnil v zahtevani</w:t>
      </w:r>
      <w:r w:rsidRPr="0079309A">
        <w:rPr>
          <w:rFonts w:asciiTheme="majorHAnsi" w:hAnsiTheme="majorHAnsi"/>
          <w:szCs w:val="22"/>
        </w:rPr>
        <w:t xml:space="preserve"> količini, kvaliteti in r</w:t>
      </w:r>
      <w:r w:rsidR="001833B6" w:rsidRPr="0079309A">
        <w:rPr>
          <w:rFonts w:asciiTheme="majorHAnsi" w:hAnsiTheme="majorHAnsi"/>
          <w:szCs w:val="22"/>
        </w:rPr>
        <w:t xml:space="preserve">okih, kot to izhaja iz pogodbe in </w:t>
      </w:r>
      <w:r w:rsidRPr="0079309A">
        <w:rPr>
          <w:rFonts w:asciiTheme="majorHAnsi" w:hAnsiTheme="majorHAnsi"/>
          <w:szCs w:val="22"/>
        </w:rPr>
        <w:t xml:space="preserve">dokumentacije </w:t>
      </w:r>
      <w:r w:rsidR="001833B6" w:rsidRPr="0079309A">
        <w:rPr>
          <w:rFonts w:asciiTheme="majorHAnsi" w:hAnsiTheme="majorHAnsi"/>
          <w:szCs w:val="22"/>
        </w:rPr>
        <w:t>v zvezi z</w:t>
      </w:r>
      <w:r w:rsidRPr="0079309A">
        <w:rPr>
          <w:rFonts w:asciiTheme="majorHAnsi" w:hAnsiTheme="majorHAnsi"/>
          <w:szCs w:val="22"/>
        </w:rPr>
        <w:t xml:space="preserve"> oddajo tega javnega naročila; </w:t>
      </w:r>
    </w:p>
    <w:p w14:paraId="55D9C5E3"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je pri sestavi ponudbe upošteval obveznosti do svojih morebitnih podizvajalcev;</w:t>
      </w:r>
    </w:p>
    <w:p w14:paraId="1E898436"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za resničnost oziroma verodostojnost podatkov in prilog k ponudbi;</w:t>
      </w:r>
    </w:p>
    <w:p w14:paraId="1CA1D0EE" w14:textId="77777777" w:rsidR="00DB5D57"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delavce seznanil z vsebino te pogodbe v potrebnem obsegu;</w:t>
      </w:r>
    </w:p>
    <w:p w14:paraId="06D8EE9D" w14:textId="77777777" w:rsidR="00A33BFF" w:rsidRPr="0079309A" w:rsidRDefault="00A33BFF" w:rsidP="007754B9">
      <w:pPr>
        <w:pStyle w:val="javnonaroilo-besedilo"/>
        <w:numPr>
          <w:ilvl w:val="0"/>
          <w:numId w:val="14"/>
        </w:numPr>
        <w:jc w:val="both"/>
        <w:rPr>
          <w:rFonts w:asciiTheme="majorHAnsi" w:hAnsiTheme="majorHAnsi"/>
          <w:szCs w:val="22"/>
        </w:rPr>
      </w:pPr>
      <w:r w:rsidRPr="0079309A">
        <w:rPr>
          <w:rFonts w:asciiTheme="majorHAnsi" w:hAnsiTheme="majorHAnsi"/>
          <w:szCs w:val="22"/>
        </w:rPr>
        <w:t>da bo kot izvajalec upošteval okolje, v katerem bo izvajal dela.</w:t>
      </w:r>
    </w:p>
    <w:p w14:paraId="4B46C0B2" w14:textId="77777777" w:rsidR="00BE7A76" w:rsidRPr="00B54461" w:rsidRDefault="00BE7A76" w:rsidP="00954B58">
      <w:pPr>
        <w:rPr>
          <w:rFonts w:asciiTheme="majorHAnsi" w:hAnsiTheme="majorHAnsi" w:cs="Arial"/>
          <w:sz w:val="24"/>
          <w:szCs w:val="24"/>
        </w:rPr>
      </w:pPr>
    </w:p>
    <w:p w14:paraId="745B4753" w14:textId="77777777" w:rsidR="00AF7927" w:rsidRPr="00B54461" w:rsidRDefault="00AF7927" w:rsidP="00BE5F42">
      <w:pPr>
        <w:pStyle w:val="javnanaroilapodnaslov"/>
        <w:numPr>
          <w:ilvl w:val="1"/>
          <w:numId w:val="12"/>
        </w:numPr>
      </w:pPr>
      <w:bookmarkStart w:id="52" w:name="_Toc123895016"/>
      <w:r w:rsidRPr="00B54461">
        <w:t>Veljavnost ponudbe</w:t>
      </w:r>
      <w:bookmarkEnd w:id="52"/>
    </w:p>
    <w:p w14:paraId="6CCC331C" w14:textId="77777777" w:rsidR="00AF7927" w:rsidRPr="00B54461" w:rsidRDefault="00AF7927" w:rsidP="00954B58">
      <w:pPr>
        <w:rPr>
          <w:rFonts w:asciiTheme="majorHAnsi" w:hAnsiTheme="majorHAnsi" w:cs="Arial"/>
          <w:sz w:val="24"/>
          <w:szCs w:val="24"/>
        </w:rPr>
      </w:pPr>
    </w:p>
    <w:p w14:paraId="70D1B207" w14:textId="51975D4D" w:rsidR="004C737B" w:rsidRPr="0079309A" w:rsidRDefault="004C737B" w:rsidP="00954B58">
      <w:pPr>
        <w:jc w:val="both"/>
        <w:rPr>
          <w:rFonts w:asciiTheme="majorHAnsi" w:hAnsiTheme="majorHAnsi" w:cs="Arial"/>
        </w:rPr>
      </w:pPr>
      <w:r w:rsidRPr="00A02776">
        <w:rPr>
          <w:rFonts w:asciiTheme="majorHAnsi" w:hAnsiTheme="majorHAnsi" w:cs="Arial"/>
        </w:rPr>
        <w:t>Ponudba mora veljati najmanj do</w:t>
      </w:r>
      <w:r w:rsidR="0072568A">
        <w:rPr>
          <w:rFonts w:asciiTheme="majorHAnsi" w:hAnsiTheme="majorHAnsi" w:cs="Arial"/>
        </w:rPr>
        <w:t xml:space="preserve"> </w:t>
      </w:r>
      <w:r w:rsidR="007754B9" w:rsidRPr="007754B9">
        <w:rPr>
          <w:rFonts w:asciiTheme="majorHAnsi" w:hAnsiTheme="majorHAnsi" w:cs="Arial"/>
          <w:b/>
          <w:bCs/>
        </w:rPr>
        <w:t>15</w:t>
      </w:r>
      <w:r w:rsidR="0072568A" w:rsidRPr="007754B9">
        <w:rPr>
          <w:rFonts w:asciiTheme="majorHAnsi" w:hAnsiTheme="majorHAnsi" w:cs="Arial"/>
          <w:b/>
          <w:bCs/>
        </w:rPr>
        <w:t>.</w:t>
      </w:r>
      <w:r w:rsidR="007754B9">
        <w:rPr>
          <w:rFonts w:asciiTheme="majorHAnsi" w:hAnsiTheme="majorHAnsi" w:cs="Arial"/>
          <w:b/>
          <w:bCs/>
        </w:rPr>
        <w:t>5</w:t>
      </w:r>
      <w:r w:rsidR="0072568A" w:rsidRPr="0072568A">
        <w:rPr>
          <w:rFonts w:asciiTheme="majorHAnsi" w:hAnsiTheme="majorHAnsi" w:cs="Arial"/>
          <w:b/>
          <w:bCs/>
        </w:rPr>
        <w:t>.2022</w:t>
      </w:r>
      <w:r w:rsidRPr="00F517B0">
        <w:rPr>
          <w:rFonts w:asciiTheme="majorHAnsi" w:hAnsiTheme="majorHAnsi" w:cs="Arial"/>
        </w:rPr>
        <w:t>.</w:t>
      </w:r>
      <w:r w:rsidRPr="00A02776">
        <w:rPr>
          <w:rFonts w:asciiTheme="majorHAnsi" w:hAnsiTheme="majorHAnsi" w:cs="Arial"/>
        </w:rPr>
        <w:t xml:space="preserve"> Gospodarski subjekt, ki bo ponudil krajši rok veljavnosti ponudbe</w:t>
      </w:r>
      <w:r w:rsidR="00336119" w:rsidRPr="00A02776">
        <w:rPr>
          <w:rFonts w:asciiTheme="majorHAnsi" w:hAnsiTheme="majorHAnsi" w:cs="Arial"/>
        </w:rPr>
        <w:t>,</w:t>
      </w:r>
      <w:r w:rsidRPr="00A02776">
        <w:rPr>
          <w:rFonts w:asciiTheme="majorHAnsi" w:hAnsiTheme="majorHAnsi" w:cs="Arial"/>
        </w:rPr>
        <w:t xml:space="preserve"> bo izključen iz postopka oddaje javnega naročila.</w:t>
      </w:r>
    </w:p>
    <w:p w14:paraId="37A7B64C" w14:textId="77777777" w:rsidR="004C737B" w:rsidRPr="0079309A" w:rsidRDefault="004C737B" w:rsidP="00954B58">
      <w:pPr>
        <w:jc w:val="both"/>
        <w:rPr>
          <w:rFonts w:asciiTheme="majorHAnsi" w:hAnsiTheme="majorHAnsi" w:cs="Arial"/>
        </w:rPr>
      </w:pPr>
    </w:p>
    <w:p w14:paraId="38094FE9" w14:textId="77777777" w:rsidR="004C737B" w:rsidRPr="0079309A" w:rsidRDefault="000B0773" w:rsidP="00954B58">
      <w:pPr>
        <w:jc w:val="both"/>
        <w:rPr>
          <w:rFonts w:asciiTheme="majorHAnsi" w:hAnsiTheme="majorHAnsi" w:cs="Arial"/>
        </w:rPr>
      </w:pPr>
      <w:r w:rsidRPr="0079309A">
        <w:rPr>
          <w:rFonts w:asciiTheme="majorHAnsi" w:hAnsiTheme="majorHAnsi" w:cs="Arial"/>
        </w:rPr>
        <w:lastRenderedPageBreak/>
        <w:t>Naročnik si pridržuje pravico, da v primeru nepredvideni</w:t>
      </w:r>
      <w:r w:rsidR="004C737B" w:rsidRPr="0079309A">
        <w:rPr>
          <w:rFonts w:asciiTheme="majorHAnsi" w:hAnsiTheme="majorHAnsi" w:cs="Arial"/>
        </w:rPr>
        <w:t xml:space="preserve"> </w:t>
      </w:r>
      <w:r w:rsidRPr="0079309A">
        <w:rPr>
          <w:rFonts w:asciiTheme="majorHAnsi" w:hAnsiTheme="majorHAnsi" w:cs="Arial"/>
        </w:rPr>
        <w:t xml:space="preserve">okoliščin </w:t>
      </w:r>
      <w:r w:rsidR="004C737B" w:rsidRPr="0079309A">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584B705D" w14:textId="77777777" w:rsidR="00BE7A76" w:rsidRPr="00B54461" w:rsidRDefault="00BE7A76" w:rsidP="00954B58">
      <w:pPr>
        <w:rPr>
          <w:rFonts w:asciiTheme="majorHAnsi" w:hAnsiTheme="majorHAnsi" w:cs="Arial"/>
          <w:sz w:val="24"/>
          <w:szCs w:val="24"/>
        </w:rPr>
      </w:pPr>
    </w:p>
    <w:p w14:paraId="61228E01" w14:textId="77777777" w:rsidR="00AF7927" w:rsidRPr="00B54461" w:rsidRDefault="00AF7927" w:rsidP="00BE5F42">
      <w:pPr>
        <w:pStyle w:val="javnanaroilapodnaslov"/>
        <w:numPr>
          <w:ilvl w:val="1"/>
          <w:numId w:val="12"/>
        </w:numPr>
      </w:pPr>
      <w:bookmarkStart w:id="53" w:name="_Toc123895017"/>
      <w:r w:rsidRPr="00B54461">
        <w:t>Protikorupcijska določila in preprečevanje nasprotja interesov</w:t>
      </w:r>
      <w:bookmarkEnd w:id="53"/>
    </w:p>
    <w:p w14:paraId="05AE9DA0" w14:textId="77777777" w:rsidR="00AF7927" w:rsidRPr="00B54461" w:rsidRDefault="00AF7927" w:rsidP="00954B58">
      <w:pPr>
        <w:rPr>
          <w:rFonts w:asciiTheme="majorHAnsi" w:hAnsiTheme="majorHAnsi" w:cs="Arial"/>
          <w:sz w:val="24"/>
          <w:szCs w:val="24"/>
        </w:rPr>
      </w:pPr>
    </w:p>
    <w:p w14:paraId="16E1ADC3" w14:textId="77777777" w:rsidR="004C737B" w:rsidRPr="0079309A" w:rsidRDefault="004C737B" w:rsidP="00954B58">
      <w:pPr>
        <w:jc w:val="both"/>
        <w:rPr>
          <w:rFonts w:asciiTheme="majorHAnsi" w:hAnsiTheme="majorHAnsi" w:cs="Arial"/>
        </w:rPr>
      </w:pPr>
      <w:bookmarkStart w:id="54" w:name="_Toc395008179"/>
      <w:bookmarkStart w:id="55" w:name="_Toc401742214"/>
      <w:bookmarkStart w:id="56" w:name="_Toc401742344"/>
      <w:r w:rsidRPr="0079309A">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AD3D2E0" w14:textId="77777777" w:rsidR="004C737B" w:rsidRPr="0079309A" w:rsidRDefault="004C737B" w:rsidP="00954B58">
      <w:pPr>
        <w:jc w:val="both"/>
        <w:rPr>
          <w:rFonts w:asciiTheme="majorHAnsi" w:hAnsiTheme="majorHAnsi" w:cs="Arial"/>
        </w:rPr>
      </w:pPr>
    </w:p>
    <w:p w14:paraId="5B4DCEB0" w14:textId="77777777" w:rsidR="004C737B" w:rsidRPr="0079309A" w:rsidRDefault="004C737B" w:rsidP="00954B58">
      <w:pPr>
        <w:jc w:val="both"/>
        <w:rPr>
          <w:rFonts w:asciiTheme="majorHAnsi" w:hAnsiTheme="majorHAnsi" w:cs="Arial"/>
        </w:rPr>
      </w:pPr>
      <w:r w:rsidRPr="0079309A">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2FF24C1" w14:textId="77777777" w:rsidR="004C737B" w:rsidRPr="0079309A" w:rsidRDefault="004C737B" w:rsidP="00954B58">
      <w:pPr>
        <w:jc w:val="both"/>
        <w:rPr>
          <w:rFonts w:asciiTheme="majorHAnsi" w:hAnsiTheme="majorHAnsi" w:cs="Arial"/>
        </w:rPr>
      </w:pPr>
    </w:p>
    <w:p w14:paraId="2131F2C1" w14:textId="77777777" w:rsidR="004C737B" w:rsidRPr="0079309A" w:rsidRDefault="004C737B" w:rsidP="00954B58">
      <w:pPr>
        <w:jc w:val="both"/>
        <w:rPr>
          <w:rFonts w:asciiTheme="majorHAnsi" w:hAnsiTheme="majorHAnsi" w:cs="Arial"/>
        </w:rPr>
      </w:pPr>
      <w:r w:rsidRPr="0079309A">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43AAC82" w14:textId="77777777" w:rsidR="004C737B" w:rsidRPr="0079309A" w:rsidRDefault="004C737B" w:rsidP="00954B58">
      <w:pPr>
        <w:jc w:val="both"/>
        <w:rPr>
          <w:rFonts w:asciiTheme="majorHAnsi" w:hAnsiTheme="majorHAnsi" w:cs="Arial"/>
        </w:rPr>
      </w:pPr>
    </w:p>
    <w:p w14:paraId="29F8BB43" w14:textId="77777777" w:rsidR="004C737B" w:rsidRPr="0079309A" w:rsidRDefault="004C737B" w:rsidP="00954B58">
      <w:pPr>
        <w:jc w:val="both"/>
        <w:rPr>
          <w:rFonts w:asciiTheme="majorHAnsi" w:hAnsiTheme="majorHAnsi" w:cs="Arial"/>
        </w:rPr>
      </w:pPr>
      <w:r w:rsidRPr="0079309A">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4634D07B" w14:textId="77777777" w:rsidR="004C737B" w:rsidRPr="0079309A" w:rsidRDefault="004C737B" w:rsidP="00954B58">
      <w:pPr>
        <w:jc w:val="both"/>
        <w:rPr>
          <w:rFonts w:asciiTheme="majorHAnsi" w:hAnsiTheme="majorHAnsi" w:cs="Arial"/>
        </w:rPr>
      </w:pPr>
    </w:p>
    <w:p w14:paraId="732EE209" w14:textId="77777777" w:rsidR="004C737B" w:rsidRPr="0079309A" w:rsidRDefault="004C737B" w:rsidP="00954B58">
      <w:pPr>
        <w:jc w:val="both"/>
        <w:rPr>
          <w:rFonts w:asciiTheme="majorHAnsi" w:hAnsiTheme="majorHAnsi"/>
        </w:rPr>
      </w:pPr>
      <w:r w:rsidRPr="0079309A">
        <w:rPr>
          <w:rFonts w:asciiTheme="majorHAnsi" w:hAnsiTheme="majorHAnsi"/>
        </w:rPr>
        <w:t>Izbrani ponu</w:t>
      </w:r>
      <w:r w:rsidR="00284A88">
        <w:rPr>
          <w:rFonts w:asciiTheme="majorHAnsi" w:hAnsiTheme="majorHAnsi"/>
        </w:rPr>
        <w:t>dnik mora v skladu z določili šestega</w:t>
      </w:r>
      <w:r w:rsidRPr="0079309A">
        <w:rPr>
          <w:rFonts w:asciiTheme="majorHAnsi" w:hAnsiTheme="majorHAnsi"/>
        </w:rPr>
        <w:t xml:space="preserve"> odsta</w:t>
      </w:r>
      <w:r w:rsidR="008F2AEF" w:rsidRPr="0079309A">
        <w:rPr>
          <w:rFonts w:asciiTheme="majorHAnsi" w:hAnsiTheme="majorHAnsi"/>
        </w:rPr>
        <w:t>vka 91. člena ZJN-3 v roku 8</w:t>
      </w:r>
      <w:r w:rsidRPr="0079309A">
        <w:rPr>
          <w:rFonts w:asciiTheme="majorHAnsi" w:hAnsiTheme="majorHAnsi"/>
        </w:rPr>
        <w:t xml:space="preserve"> dni od prejema naročnikovega poziva posredovati podatke o:</w:t>
      </w:r>
    </w:p>
    <w:p w14:paraId="68A26DED" w14:textId="77777777" w:rsidR="004C737B" w:rsidRPr="0079309A" w:rsidRDefault="004C737B" w:rsidP="007754B9">
      <w:pPr>
        <w:numPr>
          <w:ilvl w:val="0"/>
          <w:numId w:val="15"/>
        </w:numPr>
        <w:jc w:val="both"/>
        <w:rPr>
          <w:rFonts w:asciiTheme="majorHAnsi" w:eastAsia="Times New Roman" w:hAnsiTheme="majorHAnsi" w:cs="Arial"/>
          <w:noProof/>
        </w:rPr>
      </w:pPr>
      <w:r w:rsidRPr="0079309A">
        <w:rPr>
          <w:rFonts w:asciiTheme="majorHAnsi" w:eastAsia="Times New Roman" w:hAnsiTheme="majorHAnsi" w:cs="Arial"/>
          <w:noProof/>
        </w:rPr>
        <w:t>svojih ustanoviteljih, družbenikih, delničarjih, komanditistih ali drugih lastnikih in podatke o lastniških deležih navedenih oseb;</w:t>
      </w:r>
    </w:p>
    <w:p w14:paraId="3A600446" w14:textId="77777777" w:rsidR="004C737B" w:rsidRPr="0079309A" w:rsidRDefault="004C737B" w:rsidP="007754B9">
      <w:pPr>
        <w:numPr>
          <w:ilvl w:val="0"/>
          <w:numId w:val="15"/>
        </w:numPr>
        <w:jc w:val="both"/>
        <w:rPr>
          <w:rFonts w:asciiTheme="majorHAnsi" w:eastAsia="Times New Roman" w:hAnsiTheme="majorHAnsi" w:cs="Arial"/>
          <w:noProof/>
        </w:rPr>
      </w:pPr>
      <w:r w:rsidRPr="0079309A">
        <w:rPr>
          <w:rFonts w:asciiTheme="majorHAnsi" w:eastAsia="Times New Roman" w:hAnsiTheme="majorHAnsi" w:cs="Arial"/>
          <w:noProof/>
        </w:rPr>
        <w:t>gospodarskih subjektih, za katere se glede na določbe zakona, ki ureja gospodarske družbe, šteje, da so z njim povezane družbe.</w:t>
      </w:r>
    </w:p>
    <w:bookmarkEnd w:id="54"/>
    <w:bookmarkEnd w:id="55"/>
    <w:bookmarkEnd w:id="56"/>
    <w:p w14:paraId="1090CFD8" w14:textId="7F03F803" w:rsidR="00BE7A76" w:rsidRDefault="00BE7A76" w:rsidP="007D27E9">
      <w:pPr>
        <w:jc w:val="center"/>
        <w:rPr>
          <w:rFonts w:asciiTheme="majorHAnsi" w:hAnsiTheme="majorHAnsi" w:cs="Arial"/>
        </w:rPr>
      </w:pPr>
    </w:p>
    <w:p w14:paraId="1E823FDA" w14:textId="77777777" w:rsidR="00AF7927" w:rsidRPr="00B54461" w:rsidRDefault="00AF7927" w:rsidP="00BE5F42">
      <w:pPr>
        <w:pStyle w:val="javnanaroilapodnaslov"/>
        <w:numPr>
          <w:ilvl w:val="1"/>
          <w:numId w:val="12"/>
        </w:numPr>
      </w:pPr>
      <w:bookmarkStart w:id="57" w:name="_Toc123895018"/>
      <w:r w:rsidRPr="00B54461">
        <w:t>Odgovornost za povzročitev škode zaradi neizpolnjevanja zahtevanih pogojev</w:t>
      </w:r>
      <w:bookmarkEnd w:id="57"/>
    </w:p>
    <w:p w14:paraId="05D85262" w14:textId="77777777" w:rsidR="00AF7927" w:rsidRPr="00B54461" w:rsidRDefault="00AF7927" w:rsidP="00954B58">
      <w:pPr>
        <w:rPr>
          <w:rFonts w:asciiTheme="majorHAnsi" w:hAnsiTheme="majorHAnsi" w:cs="Arial"/>
          <w:sz w:val="24"/>
          <w:szCs w:val="24"/>
        </w:rPr>
      </w:pPr>
    </w:p>
    <w:p w14:paraId="56DD3851" w14:textId="77777777" w:rsidR="004C737B" w:rsidRPr="0079309A" w:rsidRDefault="004C737B" w:rsidP="00954B58">
      <w:pPr>
        <w:jc w:val="both"/>
        <w:rPr>
          <w:rFonts w:asciiTheme="majorHAnsi" w:hAnsiTheme="majorHAnsi" w:cs="Arial"/>
        </w:rPr>
      </w:pPr>
      <w:r w:rsidRPr="0079309A">
        <w:rPr>
          <w:rFonts w:asciiTheme="majorHAnsi" w:hAnsiTheme="majorHAnsi" w:cs="Arial"/>
        </w:rPr>
        <w:t>V primeru, da naročnik po pravnomočnosti odločitve o oddaji javnega naročila ugotovi, da izbrani ponudnik/član ozi</w:t>
      </w:r>
      <w:r w:rsidR="00336119" w:rsidRPr="0079309A">
        <w:rPr>
          <w:rFonts w:asciiTheme="majorHAnsi" w:hAnsiTheme="majorHAnsi" w:cs="Arial"/>
        </w:rPr>
        <w:t>roma partner skupine ponudnikov ali njihovi podizvajalci</w:t>
      </w:r>
      <w:r w:rsidRPr="0079309A">
        <w:rPr>
          <w:rFonts w:asciiTheme="majorHAnsi" w:hAnsiTheme="majorHAnsi" w:cs="Arial"/>
        </w:rPr>
        <w:t xml:space="preserve"> ne izpolnjujejo vseh 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FC65689" w14:textId="77777777" w:rsidR="004C737B" w:rsidRPr="0079309A" w:rsidRDefault="004C737B" w:rsidP="00954B58">
      <w:pPr>
        <w:jc w:val="both"/>
        <w:rPr>
          <w:rFonts w:asciiTheme="majorHAnsi" w:hAnsiTheme="majorHAnsi" w:cs="Arial"/>
        </w:rPr>
      </w:pPr>
    </w:p>
    <w:p w14:paraId="76F2C12C" w14:textId="2CE903E0" w:rsidR="004C737B" w:rsidRPr="0079309A" w:rsidRDefault="004C737B" w:rsidP="00954B58">
      <w:pPr>
        <w:jc w:val="both"/>
        <w:rPr>
          <w:rFonts w:asciiTheme="majorHAnsi" w:hAnsiTheme="majorHAnsi" w:cs="Arial"/>
        </w:rPr>
      </w:pPr>
      <w:r w:rsidRPr="0079309A">
        <w:rPr>
          <w:rFonts w:asciiTheme="majorHAnsi" w:hAnsiTheme="majorHAnsi" w:cs="Arial"/>
        </w:rPr>
        <w:t xml:space="preserve">Ponudnik/skupina ponudnikov mora v takšnem primeru naročniku povrniti stroške izvedbe novega javnega naročila ter vso škodo, ki bi jo naročnik utrpel zaradi morebitne zamude pri izvedbi </w:t>
      </w:r>
      <w:r w:rsidR="0054445F">
        <w:rPr>
          <w:rFonts w:asciiTheme="majorHAnsi" w:hAnsiTheme="majorHAnsi" w:cs="Arial"/>
        </w:rPr>
        <w:t>dobavi</w:t>
      </w:r>
      <w:r w:rsidRPr="0079309A">
        <w:rPr>
          <w:rFonts w:asciiTheme="majorHAnsi" w:hAnsiTheme="majorHAnsi" w:cs="Arial"/>
        </w:rPr>
        <w:t xml:space="preserve">, zaradi zamude ali nezmožnosti črpanja evropskih sredstev, </w:t>
      </w:r>
      <w:proofErr w:type="spellStart"/>
      <w:r w:rsidRPr="0079309A">
        <w:rPr>
          <w:rFonts w:asciiTheme="majorHAnsi" w:hAnsiTheme="majorHAnsi" w:cs="Arial"/>
        </w:rPr>
        <w:t>ipd</w:t>
      </w:r>
      <w:proofErr w:type="spellEnd"/>
      <w:r w:rsidR="00336119" w:rsidRPr="0079309A">
        <w:rPr>
          <w:rFonts w:asciiTheme="majorHAnsi" w:hAnsiTheme="majorHAnsi" w:cs="Arial"/>
        </w:rPr>
        <w:t xml:space="preserve"> </w:t>
      </w:r>
      <w:r w:rsidRPr="0079309A">
        <w:rPr>
          <w:rFonts w:asciiTheme="majorHAnsi" w:hAnsiTheme="majorHAnsi" w:cs="Arial"/>
        </w:rPr>
        <w:t xml:space="preserve">..., ter drugo škodo, ki je nastala naročniku kot posledica navedenih dejanj ponudnika/članov oziroma partnerjev skupine ponudnikov. </w:t>
      </w:r>
    </w:p>
    <w:p w14:paraId="59E9BB7B" w14:textId="77777777" w:rsidR="004C737B" w:rsidRPr="0079309A" w:rsidRDefault="004C737B" w:rsidP="00954B58">
      <w:pPr>
        <w:jc w:val="both"/>
        <w:rPr>
          <w:rFonts w:asciiTheme="majorHAnsi" w:hAnsiTheme="majorHAnsi" w:cs="Arial"/>
        </w:rPr>
      </w:pPr>
    </w:p>
    <w:p w14:paraId="76CA3951" w14:textId="77777777" w:rsidR="004C737B" w:rsidRPr="0079309A" w:rsidRDefault="004C737B" w:rsidP="00954B58">
      <w:pPr>
        <w:jc w:val="both"/>
        <w:rPr>
          <w:rFonts w:asciiTheme="majorHAnsi" w:hAnsiTheme="majorHAnsi" w:cs="Arial"/>
        </w:rPr>
      </w:pPr>
      <w:r w:rsidRPr="0079309A">
        <w:rPr>
          <w:rFonts w:asciiTheme="majorHAnsi" w:hAnsiTheme="majorHAnsi" w:cs="Arial"/>
        </w:rPr>
        <w:t>Ponudnik oziroma skupina ponudnikov odgovarja po načelu popolne odškodninske odgovornosti tudi za svoje priglašene podizvajalce, ne glede na to</w:t>
      </w:r>
      <w:r w:rsidR="00336119" w:rsidRPr="0079309A">
        <w:rPr>
          <w:rFonts w:asciiTheme="majorHAnsi" w:hAnsiTheme="majorHAnsi" w:cs="Arial"/>
        </w:rPr>
        <w:t>,</w:t>
      </w:r>
      <w:r w:rsidRPr="0079309A">
        <w:rPr>
          <w:rFonts w:asciiTheme="majorHAnsi" w:hAnsiTheme="majorHAnsi" w:cs="Arial"/>
        </w:rPr>
        <w:t xml:space="preserve"> ali je vedela za dejstvo, da posamezni podizvajalec v času oddaje ponudbe ni izpolnjeval vseh naročnikovih pogojev</w:t>
      </w:r>
      <w:r w:rsidR="00336119" w:rsidRPr="0079309A">
        <w:rPr>
          <w:rFonts w:asciiTheme="majorHAnsi" w:hAnsiTheme="majorHAnsi" w:cs="Arial"/>
        </w:rPr>
        <w:t>,</w:t>
      </w:r>
      <w:r w:rsidRPr="0079309A">
        <w:rPr>
          <w:rFonts w:asciiTheme="majorHAnsi" w:hAnsiTheme="majorHAnsi" w:cs="Arial"/>
        </w:rPr>
        <w:t xml:space="preserve"> ali ne.</w:t>
      </w:r>
    </w:p>
    <w:p w14:paraId="4705DE3F" w14:textId="77777777" w:rsidR="004C737B" w:rsidRPr="0079309A" w:rsidRDefault="004C737B" w:rsidP="00954B58">
      <w:pPr>
        <w:jc w:val="both"/>
        <w:rPr>
          <w:rFonts w:asciiTheme="majorHAnsi" w:hAnsiTheme="majorHAnsi" w:cs="Arial"/>
        </w:rPr>
      </w:pPr>
    </w:p>
    <w:p w14:paraId="472C009C" w14:textId="77777777" w:rsidR="009D1A69" w:rsidRPr="00B54461" w:rsidRDefault="004C737B" w:rsidP="00954B58">
      <w:pPr>
        <w:jc w:val="both"/>
        <w:rPr>
          <w:rFonts w:asciiTheme="majorHAnsi" w:hAnsiTheme="majorHAnsi"/>
        </w:rPr>
      </w:pPr>
      <w:r w:rsidRPr="0079309A">
        <w:rPr>
          <w:rFonts w:asciiTheme="majorHAnsi" w:hAnsiTheme="majorHAnsi" w:cs="Arial"/>
        </w:rPr>
        <w:t xml:space="preserve">Naročnik zato ponudnikom/skupini ponudnikov svetuje, da v aktih o skupnem nastopanju pri izvedbi javnega naročila in v </w:t>
      </w:r>
      <w:proofErr w:type="spellStart"/>
      <w:r w:rsidRPr="0079309A">
        <w:rPr>
          <w:rFonts w:asciiTheme="majorHAnsi" w:hAnsiTheme="majorHAnsi" w:cs="Arial"/>
        </w:rPr>
        <w:t>podizvajalskih</w:t>
      </w:r>
      <w:proofErr w:type="spellEnd"/>
      <w:r w:rsidRPr="0079309A">
        <w:rPr>
          <w:rFonts w:asciiTheme="majorHAnsi" w:hAnsiTheme="majorHAnsi" w:cs="Arial"/>
        </w:rPr>
        <w:t xml:space="preserve"> pogodbah uredijo možnost regresnih zahtevkov do podizvajalcev v zgoraj navedenih primerih.</w:t>
      </w:r>
      <w:r w:rsidR="009D1A69" w:rsidRPr="00B54461">
        <w:rPr>
          <w:rFonts w:asciiTheme="majorHAnsi" w:hAnsiTheme="majorHAnsi"/>
          <w:b/>
          <w:bCs/>
        </w:rPr>
        <w:br w:type="page"/>
      </w:r>
    </w:p>
    <w:tbl>
      <w:tblPr>
        <w:tblW w:w="0" w:type="auto"/>
        <w:tblLook w:val="04A0" w:firstRow="1" w:lastRow="0" w:firstColumn="1" w:lastColumn="0" w:noHBand="0" w:noVBand="1"/>
      </w:tblPr>
      <w:tblGrid>
        <w:gridCol w:w="9070"/>
      </w:tblGrid>
      <w:tr w:rsidR="002A225B" w:rsidRPr="00B54461" w14:paraId="372391BC" w14:textId="77777777" w:rsidTr="009D1A69">
        <w:tc>
          <w:tcPr>
            <w:tcW w:w="9070" w:type="dxa"/>
            <w:shd w:val="clear" w:color="auto" w:fill="auto"/>
          </w:tcPr>
          <w:p w14:paraId="7E2045D2" w14:textId="77777777" w:rsidR="002A225B" w:rsidRPr="00B54461" w:rsidRDefault="00A33BFF" w:rsidP="007754B9">
            <w:pPr>
              <w:pStyle w:val="Javnonaroilo-naslov1"/>
              <w:numPr>
                <w:ilvl w:val="0"/>
                <w:numId w:val="12"/>
              </w:numPr>
              <w:spacing w:before="0" w:after="0"/>
              <w:rPr>
                <w:rFonts w:asciiTheme="majorHAnsi" w:hAnsiTheme="majorHAnsi"/>
              </w:rPr>
            </w:pPr>
            <w:r w:rsidRPr="00B54461">
              <w:rPr>
                <w:rFonts w:asciiTheme="majorHAnsi" w:hAnsiTheme="majorHAnsi"/>
                <w:sz w:val="22"/>
                <w:szCs w:val="22"/>
              </w:rPr>
              <w:lastRenderedPageBreak/>
              <w:br w:type="page"/>
            </w:r>
            <w:r w:rsidR="002A225B" w:rsidRPr="00B54461">
              <w:rPr>
                <w:rFonts w:asciiTheme="majorHAnsi" w:hAnsiTheme="majorHAnsi"/>
              </w:rPr>
              <w:br w:type="page"/>
            </w:r>
            <w:r w:rsidR="002A225B" w:rsidRPr="00B54461">
              <w:rPr>
                <w:rFonts w:asciiTheme="majorHAnsi" w:hAnsiTheme="majorHAnsi"/>
              </w:rPr>
              <w:br w:type="page"/>
            </w:r>
            <w:bookmarkStart w:id="58" w:name="_Toc473532448"/>
            <w:bookmarkStart w:id="59" w:name="_Toc473534167"/>
            <w:bookmarkStart w:id="60" w:name="_Toc123895019"/>
            <w:r w:rsidR="002A225B" w:rsidRPr="00B54461">
              <w:rPr>
                <w:rFonts w:asciiTheme="majorHAnsi" w:hAnsiTheme="majorHAnsi"/>
              </w:rPr>
              <w:t>NAVODILA ZA IZDELAVO PONUDBE</w:t>
            </w:r>
            <w:bookmarkEnd w:id="58"/>
            <w:bookmarkEnd w:id="59"/>
            <w:bookmarkEnd w:id="60"/>
          </w:p>
        </w:tc>
      </w:tr>
    </w:tbl>
    <w:p w14:paraId="6A9AAA4B" w14:textId="77777777" w:rsidR="00615400" w:rsidRPr="00B54461" w:rsidRDefault="00640116" w:rsidP="00954B58">
      <w:pPr>
        <w:rPr>
          <w:rFonts w:asciiTheme="majorHAnsi" w:hAnsiTheme="majorHAnsi" w:cs="Arial"/>
        </w:rPr>
      </w:pPr>
      <w:r w:rsidRPr="00B54461">
        <w:rPr>
          <w:rFonts w:asciiTheme="majorHAnsi" w:hAnsiTheme="majorHAnsi" w:cs="Arial"/>
        </w:rPr>
        <w:t xml:space="preserve"> </w:t>
      </w:r>
      <w:bookmarkStart w:id="61" w:name="_Toc473208969"/>
    </w:p>
    <w:p w14:paraId="4A83E6A6" w14:textId="43B46194" w:rsidR="00214C9B" w:rsidRPr="00B54461" w:rsidRDefault="00214C9B" w:rsidP="00BE5F42">
      <w:pPr>
        <w:pStyle w:val="javnanaroilapodnaslov"/>
        <w:numPr>
          <w:ilvl w:val="1"/>
          <w:numId w:val="12"/>
        </w:numPr>
      </w:pPr>
      <w:bookmarkStart w:id="62" w:name="_Toc123895020"/>
      <w:r w:rsidRPr="00B54461">
        <w:t>Obrazec ESPD</w:t>
      </w:r>
      <w:bookmarkEnd w:id="62"/>
    </w:p>
    <w:p w14:paraId="41343B42" w14:textId="77777777" w:rsidR="00214C9B" w:rsidRPr="00B54461" w:rsidRDefault="00214C9B" w:rsidP="00954B58">
      <w:pPr>
        <w:rPr>
          <w:rFonts w:asciiTheme="majorHAnsi" w:hAnsiTheme="majorHAnsi" w:cs="Arial"/>
          <w:sz w:val="24"/>
          <w:szCs w:val="24"/>
        </w:rPr>
      </w:pPr>
    </w:p>
    <w:p w14:paraId="75D8233C" w14:textId="77777777" w:rsidR="0019280C" w:rsidRPr="00060962" w:rsidRDefault="0019280C" w:rsidP="0019280C">
      <w:pPr>
        <w:jc w:val="both"/>
        <w:rPr>
          <w:rFonts w:asciiTheme="majorHAnsi" w:hAnsiTheme="majorHAnsi" w:cs="Arial"/>
        </w:rPr>
      </w:pPr>
      <w:r w:rsidRPr="00060962">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CCAB98" w14:textId="77777777" w:rsidR="0019280C" w:rsidRPr="00060962" w:rsidRDefault="0019280C" w:rsidP="0019280C">
      <w:pPr>
        <w:jc w:val="both"/>
        <w:rPr>
          <w:rFonts w:asciiTheme="majorHAnsi" w:hAnsiTheme="majorHAnsi" w:cs="Arial"/>
        </w:rPr>
      </w:pPr>
    </w:p>
    <w:p w14:paraId="69DFD2F0" w14:textId="77777777" w:rsidR="0019280C" w:rsidRPr="00060962" w:rsidRDefault="0019280C" w:rsidP="0019280C">
      <w:pPr>
        <w:jc w:val="both"/>
        <w:rPr>
          <w:rFonts w:asciiTheme="majorHAnsi" w:hAnsiTheme="majorHAnsi" w:cs="Arial"/>
        </w:rPr>
      </w:pPr>
      <w:r w:rsidRPr="00060962">
        <w:rPr>
          <w:rFonts w:asciiTheme="majorHAnsi" w:hAnsiTheme="majorHAnsi" w:cs="Arial"/>
        </w:rPr>
        <w:t>Navedbe v ESPD in/ali dokazila, ki ji predloži gospodarski subjekt, morajo biti veljavni.</w:t>
      </w:r>
    </w:p>
    <w:p w14:paraId="4AAC309B" w14:textId="77777777" w:rsidR="0019280C" w:rsidRPr="00060962" w:rsidRDefault="0019280C" w:rsidP="0019280C">
      <w:pPr>
        <w:jc w:val="both"/>
        <w:rPr>
          <w:rFonts w:asciiTheme="majorHAnsi" w:hAnsiTheme="majorHAnsi" w:cs="Arial"/>
        </w:rPr>
      </w:pPr>
    </w:p>
    <w:p w14:paraId="4AD187F8" w14:textId="30151EFF" w:rsidR="0019280C" w:rsidRPr="00060962" w:rsidRDefault="0019280C" w:rsidP="0019280C">
      <w:pPr>
        <w:jc w:val="both"/>
        <w:rPr>
          <w:rFonts w:asciiTheme="majorHAnsi" w:hAnsiTheme="majorHAnsi" w:cs="Arial"/>
        </w:rPr>
      </w:pPr>
      <w:r w:rsidRPr="00060962">
        <w:rPr>
          <w:rFonts w:asciiTheme="majorHAnsi" w:hAnsiTheme="majorHAnsi" w:cs="Arial"/>
        </w:rPr>
        <w:t xml:space="preserve">Gospodarski subjekt naročnikov obrazec ESPD (datoteka XML) uvozi na spletni strani portala javnih naročil/ESPD: </w:t>
      </w:r>
      <w:hyperlink r:id="rId16" w:history="1">
        <w:r w:rsidR="00CD2FE1" w:rsidRPr="001E3DAC">
          <w:rPr>
            <w:rStyle w:val="Hiperpovezava"/>
            <w:rFonts w:asciiTheme="majorHAnsi" w:hAnsiTheme="majorHAnsi" w:cs="Arial"/>
          </w:rPr>
          <w:t>http://www.enarocanje.si/_ESPD/</w:t>
        </w:r>
      </w:hyperlink>
      <w:r w:rsidR="00CD2FE1">
        <w:rPr>
          <w:rFonts w:asciiTheme="majorHAnsi" w:hAnsiTheme="majorHAnsi" w:cs="Arial"/>
        </w:rPr>
        <w:t xml:space="preserve"> </w:t>
      </w:r>
      <w:r w:rsidRPr="00060962">
        <w:rPr>
          <w:rFonts w:asciiTheme="majorHAnsi" w:hAnsiTheme="majorHAnsi" w:cs="Arial"/>
        </w:rPr>
        <w:t xml:space="preserve"> in v njega neposredno vnese zahtevane podatke.</w:t>
      </w:r>
    </w:p>
    <w:p w14:paraId="635A10E1" w14:textId="77777777" w:rsidR="0019280C" w:rsidRPr="00060962" w:rsidRDefault="0019280C" w:rsidP="0019280C">
      <w:pPr>
        <w:jc w:val="both"/>
        <w:rPr>
          <w:rFonts w:asciiTheme="majorHAnsi" w:hAnsiTheme="majorHAnsi" w:cs="Arial"/>
        </w:rPr>
      </w:pPr>
    </w:p>
    <w:p w14:paraId="11467523"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087AAF" w14:textId="77777777" w:rsidR="0019280C" w:rsidRPr="00060962" w:rsidRDefault="0019280C" w:rsidP="0019280C">
      <w:pPr>
        <w:jc w:val="both"/>
        <w:rPr>
          <w:rFonts w:asciiTheme="majorHAnsi" w:hAnsiTheme="majorHAnsi" w:cs="Arial"/>
        </w:rPr>
      </w:pPr>
    </w:p>
    <w:p w14:paraId="7B576389"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60962">
        <w:rPr>
          <w:rFonts w:asciiTheme="majorHAnsi" w:hAnsiTheme="majorHAnsi" w:cs="Arial"/>
        </w:rPr>
        <w:t>xml</w:t>
      </w:r>
      <w:proofErr w:type="spellEnd"/>
      <w:r w:rsidRPr="00060962">
        <w:rPr>
          <w:rFonts w:asciiTheme="majorHAnsi" w:hAnsiTheme="majorHAnsi" w:cs="Arial"/>
        </w:rPr>
        <w:t xml:space="preserve">. obliki ali nepodpisan ESPD v </w:t>
      </w:r>
      <w:proofErr w:type="spellStart"/>
      <w:r w:rsidRPr="00060962">
        <w:rPr>
          <w:rFonts w:asciiTheme="majorHAnsi" w:hAnsiTheme="majorHAnsi" w:cs="Arial"/>
        </w:rPr>
        <w:t>xml</w:t>
      </w:r>
      <w:proofErr w:type="spellEnd"/>
      <w:r w:rsidRPr="00060962">
        <w:rPr>
          <w:rFonts w:asciiTheme="majorHAnsi" w:hAnsiTheme="majorHAnsi" w:cs="Arial"/>
        </w:rPr>
        <w:t xml:space="preserve">. obliki, pri čemer se v slednjem primeru v skladu Splošnimi pogoji uporabe sistema e-JN šteje, da je oddan pravno zavezujoč dokument, ki ima enako veljavnost kot podpisan. </w:t>
      </w:r>
    </w:p>
    <w:p w14:paraId="62928869" w14:textId="77777777" w:rsidR="0019280C" w:rsidRPr="00060962" w:rsidRDefault="0019280C" w:rsidP="0019280C">
      <w:pPr>
        <w:jc w:val="both"/>
        <w:rPr>
          <w:rFonts w:asciiTheme="majorHAnsi" w:hAnsiTheme="majorHAnsi" w:cs="Arial"/>
        </w:rPr>
      </w:pPr>
    </w:p>
    <w:p w14:paraId="2A8817E9"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Za ostale sodelujoče ponudnik v razdelek »Sodelujoči«, del »ESPD – ostali sodelujoči« priloži podpisane ESPD v </w:t>
      </w:r>
      <w:proofErr w:type="spellStart"/>
      <w:r w:rsidRPr="00060962">
        <w:rPr>
          <w:rFonts w:asciiTheme="majorHAnsi" w:hAnsiTheme="majorHAnsi" w:cs="Arial"/>
        </w:rPr>
        <w:t>pdf</w:t>
      </w:r>
      <w:proofErr w:type="spellEnd"/>
      <w:r w:rsidRPr="00060962">
        <w:rPr>
          <w:rFonts w:asciiTheme="majorHAnsi" w:hAnsiTheme="majorHAnsi" w:cs="Arial"/>
        </w:rPr>
        <w:t xml:space="preserve">. obliki, ali v elektronski obliki podpisan </w:t>
      </w:r>
      <w:proofErr w:type="spellStart"/>
      <w:r w:rsidRPr="00060962">
        <w:rPr>
          <w:rFonts w:asciiTheme="majorHAnsi" w:hAnsiTheme="majorHAnsi" w:cs="Arial"/>
        </w:rPr>
        <w:t>xml</w:t>
      </w:r>
      <w:proofErr w:type="spellEnd"/>
      <w:r w:rsidRPr="00060962">
        <w:rPr>
          <w:rFonts w:asciiTheme="majorHAnsi" w:hAnsiTheme="majorHAnsi" w:cs="Arial"/>
        </w:rPr>
        <w:t xml:space="preserve">.  </w:t>
      </w:r>
    </w:p>
    <w:p w14:paraId="420A1179" w14:textId="77777777" w:rsidR="0019280C" w:rsidRPr="00060962" w:rsidRDefault="0019280C" w:rsidP="0019280C">
      <w:pPr>
        <w:jc w:val="both"/>
        <w:rPr>
          <w:rFonts w:asciiTheme="majorHAnsi" w:hAnsiTheme="majorHAnsi" w:cs="Arial"/>
        </w:rPr>
      </w:pPr>
    </w:p>
    <w:p w14:paraId="174D21E8"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Pri izpolnjevanju obrazca ESPD mora gospodarski subjekt/ponudnik v Oddelku D navesti, ali namerava oddati del javnega naročila v </w:t>
      </w:r>
      <w:proofErr w:type="spellStart"/>
      <w:r w:rsidRPr="00060962">
        <w:rPr>
          <w:rFonts w:asciiTheme="majorHAnsi" w:hAnsiTheme="majorHAnsi" w:cs="Arial"/>
        </w:rPr>
        <w:t>podizvajanje</w:t>
      </w:r>
      <w:proofErr w:type="spellEnd"/>
      <w:r w:rsidRPr="00060962">
        <w:rPr>
          <w:rFonts w:asciiTheme="majorHAnsi" w:hAnsiTheme="majorHAnsi" w:cs="Arial"/>
        </w:rPr>
        <w:t xml:space="preserve">, kot to določa 94. člen ZJN-3, in, če je to znano, katerim gospodarskim subjektom. Pri tem je Oddelek D namenjen navedbi </w:t>
      </w:r>
      <w:r w:rsidRPr="00060962">
        <w:rPr>
          <w:rFonts w:asciiTheme="majorHAnsi" w:hAnsiTheme="majorHAnsi" w:cs="Arial"/>
          <w:b/>
          <w:u w:val="single"/>
        </w:rPr>
        <w:t>zgolj tistih podizvajalcev</w:t>
      </w:r>
      <w:r w:rsidRPr="00060962">
        <w:rPr>
          <w:rFonts w:asciiTheme="majorHAnsi" w:hAnsiTheme="majorHAnsi" w:cs="Arial"/>
        </w:rPr>
        <w:t>, na katerih zmogljivosti se kandidat oziroma ponudnik</w:t>
      </w:r>
      <w:r w:rsidRPr="00060962">
        <w:rPr>
          <w:rFonts w:asciiTheme="majorHAnsi" w:hAnsiTheme="majorHAnsi" w:cs="Arial"/>
          <w:b/>
          <w:u w:val="single"/>
        </w:rPr>
        <w:t xml:space="preserve"> ne sklicuje, da bi izpolnil pogoje za sodelovanje, ki jih je določil naročnik</w:t>
      </w:r>
      <w:r w:rsidRPr="00060962">
        <w:rPr>
          <w:rFonts w:asciiTheme="majorHAnsi" w:hAnsiTheme="majorHAnsi" w:cs="Arial"/>
        </w:rPr>
        <w:t>. Vsi gospodarski subjekti, na katerih zmogljivosti se v skladu z 81. členom ZJN-3 sklicuje kandidat oziroma ponudnik, da bi izpolnil pogoje za sodelovanje – tudi podizvajalci, so namreč navedeni že v prejšnjem oddelku (Oddelek C).</w:t>
      </w:r>
    </w:p>
    <w:p w14:paraId="051A77AF" w14:textId="77777777" w:rsidR="0019280C" w:rsidRPr="00060962" w:rsidRDefault="0019280C" w:rsidP="0019280C">
      <w:pPr>
        <w:jc w:val="both"/>
        <w:rPr>
          <w:rFonts w:asciiTheme="majorHAnsi" w:hAnsiTheme="majorHAnsi" w:cs="Arial"/>
        </w:rPr>
      </w:pPr>
    </w:p>
    <w:p w14:paraId="636E231A" w14:textId="77777777" w:rsidR="0019280C" w:rsidRPr="00060962" w:rsidRDefault="0019280C" w:rsidP="0019280C">
      <w:pPr>
        <w:jc w:val="both"/>
        <w:rPr>
          <w:rFonts w:asciiTheme="majorHAnsi" w:hAnsiTheme="majorHAnsi" w:cs="Arial"/>
        </w:rPr>
      </w:pPr>
      <w:r w:rsidRPr="00060962">
        <w:rPr>
          <w:rFonts w:asciiTheme="majorHAnsi" w:hAnsiTheme="majorHAnsi" w:cs="Arial"/>
        </w:rPr>
        <w:t xml:space="preserve">V Oddelku C se gospodarski subjekt izjasni, ali se v ponudbi v skladu z 81. členom ZJN-3 </w:t>
      </w:r>
      <w:r w:rsidRPr="00060962">
        <w:rPr>
          <w:rFonts w:asciiTheme="majorHAnsi" w:hAnsiTheme="majorHAnsi" w:cs="Arial"/>
          <w:b/>
          <w:u w:val="single"/>
        </w:rPr>
        <w:t>sklicuje na kapacitete drugih subjektov, da bi izpolnil naročnikove pogoje za sodelovanje</w:t>
      </w:r>
      <w:r w:rsidRPr="00060962">
        <w:rPr>
          <w:rFonts w:asciiTheme="majorHAnsi" w:hAnsiTheme="majorHAnsi" w:cs="Arial"/>
        </w:rPr>
        <w:t>. V primeru, da na to vprašanje odgovori z »da«, mora k ponudbi poleg svojega ESPD priložiti tudi ESDP vsakega od gospodarskih subjektov, na katerih kapacitete se sklicuje.</w:t>
      </w:r>
    </w:p>
    <w:p w14:paraId="134594EF" w14:textId="77777777" w:rsidR="0019280C" w:rsidRPr="00060962" w:rsidRDefault="0019280C" w:rsidP="0019280C">
      <w:pPr>
        <w:rPr>
          <w:rFonts w:asciiTheme="majorHAnsi" w:hAnsiTheme="majorHAnsi" w:cs="Arial"/>
        </w:rPr>
      </w:pPr>
    </w:p>
    <w:p w14:paraId="05F4A644" w14:textId="47750401" w:rsidR="00660E0D" w:rsidRPr="00FB1C00" w:rsidRDefault="0019280C" w:rsidP="00954B58">
      <w:pPr>
        <w:rPr>
          <w:rFonts w:asciiTheme="majorHAnsi" w:hAnsiTheme="majorHAnsi" w:cs="Arial"/>
        </w:rPr>
      </w:pPr>
      <w:r w:rsidRPr="00060962">
        <w:rPr>
          <w:rFonts w:asciiTheme="majorHAnsi" w:hAnsiTheme="majorHAnsi" w:cs="Arial"/>
        </w:rPr>
        <w:t xml:space="preserve">Vse morebitne ostale informacija v zvezi z ESPD lahko pridobite na povezavi </w:t>
      </w:r>
      <w:hyperlink r:id="rId17" w:history="1">
        <w:r w:rsidRPr="00060962">
          <w:rPr>
            <w:rFonts w:asciiTheme="majorHAnsi" w:hAnsiTheme="majorHAnsi" w:cs="Arial"/>
            <w:color w:val="0000FF"/>
            <w:u w:val="single"/>
          </w:rPr>
          <w:t>https://www.enarocanje.si/Dokumenti/Navodila_za_uporabo_ESPD.pdf</w:t>
        </w:r>
      </w:hyperlink>
      <w:r w:rsidRPr="00060962">
        <w:rPr>
          <w:rFonts w:asciiTheme="majorHAnsi" w:hAnsiTheme="majorHAnsi" w:cs="Arial"/>
        </w:rPr>
        <w:t xml:space="preserve"> .</w:t>
      </w:r>
    </w:p>
    <w:p w14:paraId="159B38DA" w14:textId="1A343147" w:rsidR="0029702B" w:rsidRDefault="00660E0D" w:rsidP="00954B58">
      <w:pPr>
        <w:rPr>
          <w:rFonts w:asciiTheme="majorHAnsi" w:hAnsiTheme="majorHAnsi" w:cs="Arial"/>
        </w:rPr>
      </w:pPr>
      <w:r w:rsidRPr="00FB1C00">
        <w:rPr>
          <w:rFonts w:asciiTheme="majorHAnsi" w:hAnsiTheme="majorHAnsi" w:cs="Arial"/>
        </w:rPr>
        <w:t xml:space="preserve"> </w:t>
      </w:r>
    </w:p>
    <w:p w14:paraId="5F5330B5" w14:textId="6B7DDA9B" w:rsidR="007D27E9" w:rsidRDefault="007D27E9" w:rsidP="00954B58">
      <w:pPr>
        <w:rPr>
          <w:rFonts w:asciiTheme="majorHAnsi" w:hAnsiTheme="majorHAnsi" w:cs="Arial"/>
        </w:rPr>
      </w:pPr>
    </w:p>
    <w:p w14:paraId="5638556F" w14:textId="77777777" w:rsidR="007D27E9" w:rsidRPr="00FB1C00" w:rsidRDefault="007D27E9" w:rsidP="00954B58">
      <w:pPr>
        <w:rPr>
          <w:rFonts w:asciiTheme="majorHAnsi" w:hAnsiTheme="majorHAnsi" w:cs="Arial"/>
        </w:rPr>
      </w:pPr>
    </w:p>
    <w:p w14:paraId="7EE0B4DF" w14:textId="77777777" w:rsidR="00214C9B" w:rsidRPr="00B54461" w:rsidRDefault="00214C9B" w:rsidP="00BE5F42">
      <w:pPr>
        <w:pStyle w:val="javnanaroilapodnaslov"/>
        <w:numPr>
          <w:ilvl w:val="1"/>
          <w:numId w:val="12"/>
        </w:numPr>
      </w:pPr>
      <w:bookmarkStart w:id="63" w:name="_Toc123895021"/>
      <w:r w:rsidRPr="00B54461">
        <w:lastRenderedPageBreak/>
        <w:t>Obrazec “Predračun«</w:t>
      </w:r>
      <w:r w:rsidR="00CD572E" w:rsidRPr="00B54461">
        <w:t xml:space="preserve"> oziroma »Ponudba« in zahtevane priloge</w:t>
      </w:r>
      <w:bookmarkEnd w:id="63"/>
    </w:p>
    <w:p w14:paraId="0D87B943" w14:textId="77777777" w:rsidR="00214C9B" w:rsidRPr="00B54461" w:rsidRDefault="00214C9B" w:rsidP="00954B58">
      <w:pPr>
        <w:rPr>
          <w:rFonts w:asciiTheme="majorHAnsi" w:hAnsiTheme="majorHAnsi" w:cs="Arial"/>
          <w:sz w:val="24"/>
          <w:szCs w:val="24"/>
        </w:rPr>
      </w:pPr>
    </w:p>
    <w:p w14:paraId="13D34340"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mora v Predračunu/Ponudbi ponujati vse pozicije, ob upoštevanju tehničnih specifikacij, ki so del razpisne dokumentacije.</w:t>
      </w:r>
    </w:p>
    <w:p w14:paraId="2AC7BB5A" w14:textId="77777777" w:rsidR="00CD2FE1" w:rsidRPr="00060962" w:rsidRDefault="00CD2FE1" w:rsidP="00CD2FE1">
      <w:pPr>
        <w:jc w:val="both"/>
        <w:rPr>
          <w:rFonts w:asciiTheme="majorHAnsi" w:hAnsiTheme="majorHAnsi" w:cs="Arial"/>
        </w:rPr>
      </w:pPr>
    </w:p>
    <w:p w14:paraId="4B6B4203" w14:textId="77777777" w:rsidR="00CD2FE1" w:rsidRPr="00060962" w:rsidRDefault="00CD2FE1" w:rsidP="00CD2FE1">
      <w:pPr>
        <w:jc w:val="both"/>
        <w:rPr>
          <w:rFonts w:asciiTheme="majorHAnsi" w:hAnsiTheme="majorHAnsi" w:cs="Arial"/>
        </w:rPr>
      </w:pPr>
      <w:r w:rsidRPr="00060962">
        <w:rPr>
          <w:rFonts w:asciiTheme="majorHAnsi" w:hAnsiTheme="majorHAnsi" w:cs="Arial"/>
        </w:rPr>
        <w:t xml:space="preserve">Ponudnik izpolni vse postavke v Predračunu/Ponudbi na največ dve decimalni mesti. </w:t>
      </w:r>
    </w:p>
    <w:p w14:paraId="6CD05084" w14:textId="77777777" w:rsidR="00CD2FE1" w:rsidRPr="00060962" w:rsidRDefault="00CD2FE1" w:rsidP="00CD2FE1">
      <w:pPr>
        <w:jc w:val="both"/>
        <w:rPr>
          <w:rFonts w:asciiTheme="majorHAnsi" w:hAnsiTheme="majorHAnsi" w:cs="Arial"/>
        </w:rPr>
      </w:pPr>
    </w:p>
    <w:p w14:paraId="0EADD995"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mora izpolniti vse postavke v predračunu. V kolikor ponudnik cene v posamezno postavko ne vpiše, se šteje, da predmetne postavke ne ponuja in tako ne izpolnjuje vseh zahtev naročnika iz predmetne razpisne dokumentacije.</w:t>
      </w:r>
    </w:p>
    <w:p w14:paraId="3E80E5E5" w14:textId="77777777" w:rsidR="00CD2FE1" w:rsidRPr="00060962" w:rsidRDefault="00CD2FE1" w:rsidP="00CD2FE1">
      <w:pPr>
        <w:jc w:val="both"/>
        <w:rPr>
          <w:rFonts w:asciiTheme="majorHAnsi" w:hAnsiTheme="majorHAnsi" w:cs="Arial"/>
        </w:rPr>
      </w:pPr>
    </w:p>
    <w:p w14:paraId="720067F1" w14:textId="77777777" w:rsidR="00CD2FE1" w:rsidRPr="00060962" w:rsidRDefault="00CD2FE1" w:rsidP="00CD2FE1">
      <w:pPr>
        <w:jc w:val="both"/>
        <w:rPr>
          <w:rFonts w:asciiTheme="majorHAnsi" w:hAnsiTheme="majorHAnsi" w:cs="Arial"/>
        </w:rPr>
      </w:pPr>
      <w:r w:rsidRPr="00060962">
        <w:rPr>
          <w:rFonts w:asciiTheme="majorHAnsi" w:hAnsiTheme="majorHAnsi" w:cs="Arial"/>
        </w:rPr>
        <w:t>V kolikor ponudnik vpiše ceno nič (0) EUR, se šteje, da ponuja postavko brezplačno.</w:t>
      </w:r>
    </w:p>
    <w:p w14:paraId="14A07C05" w14:textId="77777777" w:rsidR="00CD2FE1" w:rsidRPr="00060962" w:rsidRDefault="00CD2FE1" w:rsidP="00CD2FE1">
      <w:pPr>
        <w:jc w:val="both"/>
        <w:rPr>
          <w:rFonts w:asciiTheme="majorHAnsi" w:hAnsiTheme="majorHAnsi" w:cs="Arial"/>
        </w:rPr>
      </w:pPr>
    </w:p>
    <w:p w14:paraId="6BC27BD8"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ne sme spreminjati vsebine predračuna.</w:t>
      </w:r>
    </w:p>
    <w:p w14:paraId="1F15F7DF" w14:textId="77777777" w:rsidR="00CD2FE1" w:rsidRPr="00060962" w:rsidRDefault="00CD2FE1" w:rsidP="00CD2FE1">
      <w:pPr>
        <w:jc w:val="both"/>
        <w:rPr>
          <w:rFonts w:asciiTheme="majorHAnsi" w:hAnsiTheme="majorHAnsi" w:cs="Arial"/>
        </w:rPr>
      </w:pPr>
    </w:p>
    <w:p w14:paraId="28D2D6CB" w14:textId="77777777" w:rsidR="00CD2FE1" w:rsidRPr="00060962" w:rsidRDefault="00CD2FE1" w:rsidP="00CD2FE1">
      <w:pPr>
        <w:jc w:val="both"/>
        <w:rPr>
          <w:rFonts w:asciiTheme="majorHAnsi" w:hAnsiTheme="majorHAnsi" w:cs="Arial"/>
        </w:rPr>
      </w:pPr>
      <w:r w:rsidRPr="00060962">
        <w:rPr>
          <w:rFonts w:asciiTheme="majorHAnsi" w:hAnsiTheme="majorHAnsi" w:cs="Arial"/>
        </w:rPr>
        <w:t xml:space="preserve">Ponujena cena z DDV mora zajemati vse popuste in stroške (stroške dela, materialne in druge potrebne stroške za izvedbo predmeta javnega naročila). </w:t>
      </w:r>
    </w:p>
    <w:p w14:paraId="3B86E6BD" w14:textId="77777777" w:rsidR="00CD2FE1" w:rsidRPr="00060962" w:rsidRDefault="00CD2FE1" w:rsidP="00CD2FE1">
      <w:pPr>
        <w:jc w:val="both"/>
        <w:rPr>
          <w:rFonts w:asciiTheme="majorHAnsi" w:hAnsiTheme="majorHAnsi" w:cs="Arial"/>
        </w:rPr>
      </w:pPr>
    </w:p>
    <w:p w14:paraId="414EB4F4" w14:textId="77777777" w:rsidR="00CD2FE1" w:rsidRPr="00060962" w:rsidRDefault="00CD2FE1" w:rsidP="00CD2FE1">
      <w:pPr>
        <w:jc w:val="both"/>
        <w:rPr>
          <w:rFonts w:asciiTheme="majorHAnsi" w:hAnsiTheme="majorHAnsi" w:cs="Arial"/>
        </w:rPr>
      </w:pPr>
      <w:r w:rsidRPr="00060962">
        <w:rPr>
          <w:rFonts w:asciiTheme="majorHAnsi" w:hAnsiTheme="majorHAnsi" w:cs="Arial"/>
        </w:rPr>
        <w:t>V primeru, da bo naročnik pri pregledu in ocenjevanju ponudb odkril očitne računske napake, bo ravnal v skladu s sedmim odstavkom 89. člena ZJN-3.</w:t>
      </w:r>
    </w:p>
    <w:p w14:paraId="0380DBBF" w14:textId="77777777" w:rsidR="00CD2FE1" w:rsidRPr="00060962" w:rsidRDefault="00CD2FE1" w:rsidP="00CD2FE1">
      <w:pPr>
        <w:jc w:val="both"/>
        <w:rPr>
          <w:rFonts w:asciiTheme="majorHAnsi" w:hAnsiTheme="majorHAnsi" w:cs="Arial"/>
        </w:rPr>
      </w:pPr>
    </w:p>
    <w:p w14:paraId="017ADF78" w14:textId="77777777" w:rsidR="00CD2FE1" w:rsidRPr="00060962" w:rsidRDefault="00CD2FE1" w:rsidP="00CD2FE1">
      <w:pPr>
        <w:jc w:val="both"/>
        <w:rPr>
          <w:rFonts w:asciiTheme="majorHAnsi" w:hAnsiTheme="majorHAnsi" w:cs="Arial"/>
        </w:rPr>
      </w:pPr>
      <w:r w:rsidRPr="00060962">
        <w:rPr>
          <w:rFonts w:asciiTheme="majorHAnsi" w:hAnsiTheme="majorHAnsi" w:cs="Arial"/>
        </w:rPr>
        <w:t>Ponudnik v sistem e-JN v razdelek »</w:t>
      </w:r>
      <w:r w:rsidRPr="00060962">
        <w:rPr>
          <w:rFonts w:asciiTheme="majorHAnsi" w:hAnsiTheme="majorHAnsi" w:cs="Arial"/>
          <w:b/>
        </w:rPr>
        <w:t>Skupna ponudbena vrednost</w:t>
      </w:r>
      <w:r w:rsidRPr="00060962">
        <w:rPr>
          <w:rFonts w:asciiTheme="majorHAnsi" w:hAnsiTheme="majorHAnsi" w:cs="Arial"/>
        </w:rPr>
        <w:t xml:space="preserve">« v zato namenjen prostor vpiše skupni ponudbeni znesek brez davka v EUR in znesek davka v EUR. Znesek skupaj z davkom v EUR se izračuna samodejno. </w:t>
      </w:r>
    </w:p>
    <w:p w14:paraId="61DBB118" w14:textId="77777777" w:rsidR="00CD2FE1" w:rsidRPr="00060962" w:rsidRDefault="00CD2FE1" w:rsidP="00CD2FE1">
      <w:pPr>
        <w:jc w:val="both"/>
        <w:rPr>
          <w:rFonts w:asciiTheme="majorHAnsi" w:hAnsiTheme="majorHAnsi" w:cs="Arial"/>
        </w:rPr>
      </w:pPr>
    </w:p>
    <w:p w14:paraId="4425CFE5" w14:textId="77777777" w:rsidR="00CD2FE1" w:rsidRPr="00060962" w:rsidRDefault="00CD2FE1" w:rsidP="00CD2FE1">
      <w:pPr>
        <w:jc w:val="both"/>
        <w:rPr>
          <w:rFonts w:asciiTheme="majorHAnsi" w:hAnsiTheme="majorHAnsi" w:cs="Arial"/>
        </w:rPr>
      </w:pPr>
      <w:r w:rsidRPr="00060962">
        <w:rPr>
          <w:rFonts w:asciiTheme="majorHAnsi" w:hAnsiTheme="majorHAnsi" w:cs="Arial"/>
        </w:rPr>
        <w:t>V del »</w:t>
      </w:r>
      <w:r w:rsidRPr="00060962">
        <w:rPr>
          <w:rFonts w:asciiTheme="majorHAnsi" w:hAnsiTheme="majorHAnsi" w:cs="Arial"/>
          <w:b/>
        </w:rPr>
        <w:t>Predračun</w:t>
      </w:r>
      <w:r w:rsidRPr="00060962">
        <w:rPr>
          <w:rFonts w:asciiTheme="majorHAnsi" w:hAnsiTheme="majorHAnsi" w:cs="Arial"/>
        </w:rPr>
        <w:t xml:space="preserve">« pa naloži datoteko v obliki </w:t>
      </w:r>
      <w:proofErr w:type="spellStart"/>
      <w:r w:rsidRPr="00060962">
        <w:rPr>
          <w:rFonts w:asciiTheme="majorHAnsi" w:hAnsiTheme="majorHAnsi" w:cs="Arial"/>
        </w:rPr>
        <w:t>word</w:t>
      </w:r>
      <w:proofErr w:type="spellEnd"/>
      <w:r w:rsidRPr="00060962">
        <w:rPr>
          <w:rFonts w:asciiTheme="majorHAnsi" w:hAnsiTheme="majorHAnsi" w:cs="Arial"/>
        </w:rPr>
        <w:t xml:space="preserve">, </w:t>
      </w:r>
      <w:proofErr w:type="spellStart"/>
      <w:r w:rsidRPr="00060962">
        <w:rPr>
          <w:rFonts w:asciiTheme="majorHAnsi" w:hAnsiTheme="majorHAnsi" w:cs="Arial"/>
        </w:rPr>
        <w:t>excel</w:t>
      </w:r>
      <w:proofErr w:type="spellEnd"/>
      <w:r w:rsidRPr="00060962">
        <w:rPr>
          <w:rFonts w:asciiTheme="majorHAnsi" w:hAnsiTheme="majorHAnsi" w:cs="Arial"/>
        </w:rPr>
        <w:t xml:space="preserve"> ali </w:t>
      </w:r>
      <w:proofErr w:type="spellStart"/>
      <w:r w:rsidRPr="00060962">
        <w:rPr>
          <w:rFonts w:asciiTheme="majorHAnsi" w:hAnsiTheme="majorHAnsi" w:cs="Arial"/>
        </w:rPr>
        <w:t>pdf</w:t>
      </w:r>
      <w:proofErr w:type="spellEnd"/>
      <w:r w:rsidRPr="00060962">
        <w:rPr>
          <w:rFonts w:asciiTheme="majorHAnsi" w:hAnsiTheme="majorHAnsi" w:cs="Arial"/>
        </w:rPr>
        <w:t>. »</w:t>
      </w:r>
      <w:r w:rsidRPr="00060962">
        <w:rPr>
          <w:rFonts w:asciiTheme="majorHAnsi" w:hAnsiTheme="majorHAnsi" w:cs="Arial"/>
          <w:b/>
        </w:rPr>
        <w:t>Skupna ponudbena vrednost</w:t>
      </w:r>
      <w:r w:rsidRPr="00060962">
        <w:rPr>
          <w:rFonts w:asciiTheme="majorHAnsi" w:hAnsiTheme="majorHAnsi" w:cs="Arial"/>
        </w:rPr>
        <w:t>«, ki bo vpisana v istoimenski razdelek in dokument, ki bo naložen kot predračun v del »</w:t>
      </w:r>
      <w:r w:rsidRPr="00060962">
        <w:rPr>
          <w:rFonts w:asciiTheme="majorHAnsi" w:hAnsiTheme="majorHAnsi" w:cs="Arial"/>
          <w:b/>
        </w:rPr>
        <w:t>Predračun</w:t>
      </w:r>
      <w:r w:rsidRPr="00060962">
        <w:rPr>
          <w:rFonts w:asciiTheme="majorHAnsi" w:hAnsiTheme="majorHAnsi" w:cs="Arial"/>
        </w:rPr>
        <w:t xml:space="preserve">«, bosta razvidna in dostopna na javnem odpiranju ponudb. </w:t>
      </w:r>
    </w:p>
    <w:p w14:paraId="79A551E4" w14:textId="77777777" w:rsidR="00CD2FE1" w:rsidRPr="00060962" w:rsidRDefault="00CD2FE1" w:rsidP="00CD2FE1">
      <w:pPr>
        <w:jc w:val="both"/>
        <w:rPr>
          <w:rFonts w:asciiTheme="majorHAnsi" w:hAnsiTheme="majorHAnsi" w:cs="Arial"/>
        </w:rPr>
      </w:pPr>
    </w:p>
    <w:p w14:paraId="258E5C79" w14:textId="7DA14213" w:rsidR="00E02CE2" w:rsidRPr="00FB1C00" w:rsidRDefault="00CD2FE1" w:rsidP="00954B58">
      <w:pPr>
        <w:jc w:val="both"/>
        <w:rPr>
          <w:rFonts w:asciiTheme="majorHAnsi" w:hAnsiTheme="majorHAnsi" w:cs="Arial"/>
        </w:rPr>
      </w:pPr>
      <w:r w:rsidRPr="00060962">
        <w:rPr>
          <w:rFonts w:asciiTheme="majorHAnsi" w:hAnsiTheme="majorHAnsi" w:cs="Arial"/>
        </w:rPr>
        <w:t>V primeru razhajanj med podatki navedenimi v razdelku »</w:t>
      </w:r>
      <w:r w:rsidRPr="00060962">
        <w:rPr>
          <w:rFonts w:asciiTheme="majorHAnsi" w:hAnsiTheme="majorHAnsi" w:cs="Arial"/>
          <w:b/>
        </w:rPr>
        <w:t>Skupna ponudbena vrednost</w:t>
      </w:r>
      <w:r w:rsidRPr="00060962">
        <w:rPr>
          <w:rFonts w:asciiTheme="majorHAnsi" w:hAnsiTheme="majorHAnsi" w:cs="Arial"/>
        </w:rPr>
        <w:t>« in dokumentu, ki je predložen v delu »</w:t>
      </w:r>
      <w:r w:rsidRPr="00060962">
        <w:rPr>
          <w:rFonts w:asciiTheme="majorHAnsi" w:hAnsiTheme="majorHAnsi" w:cs="Arial"/>
          <w:b/>
        </w:rPr>
        <w:t>Predračun</w:t>
      </w:r>
      <w:r w:rsidRPr="00060962">
        <w:rPr>
          <w:rFonts w:asciiTheme="majorHAnsi" w:hAnsiTheme="majorHAnsi" w:cs="Arial"/>
        </w:rPr>
        <w:t>«, kot veljavni štejejo podatki v dokumentu, ki je predložen v delu »</w:t>
      </w:r>
      <w:r w:rsidRPr="00060962">
        <w:rPr>
          <w:rFonts w:asciiTheme="majorHAnsi" w:hAnsiTheme="majorHAnsi" w:cs="Arial"/>
          <w:b/>
        </w:rPr>
        <w:t>Predračun</w:t>
      </w:r>
      <w:r w:rsidRPr="00060962">
        <w:rPr>
          <w:rFonts w:asciiTheme="majorHAnsi" w:hAnsiTheme="majorHAnsi" w:cs="Arial"/>
        </w:rPr>
        <w:t>«.</w:t>
      </w:r>
    </w:p>
    <w:p w14:paraId="617E49D3" w14:textId="77777777" w:rsidR="00594A96" w:rsidRPr="00B54461" w:rsidRDefault="00594A96" w:rsidP="00954B58">
      <w:pPr>
        <w:rPr>
          <w:rFonts w:asciiTheme="majorHAnsi" w:hAnsiTheme="majorHAnsi" w:cs="Arial"/>
          <w:sz w:val="24"/>
          <w:szCs w:val="24"/>
        </w:rPr>
      </w:pPr>
    </w:p>
    <w:p w14:paraId="44E30283" w14:textId="77777777" w:rsidR="0040015E" w:rsidRPr="00B54461" w:rsidRDefault="0040015E" w:rsidP="00BE5F42">
      <w:pPr>
        <w:pStyle w:val="javnanaroilapodnaslov"/>
        <w:numPr>
          <w:ilvl w:val="1"/>
          <w:numId w:val="12"/>
        </w:numPr>
      </w:pPr>
      <w:bookmarkStart w:id="64" w:name="_Toc123895022"/>
      <w:r w:rsidRPr="00B54461">
        <w:t xml:space="preserve">Zaupnost </w:t>
      </w:r>
      <w:r w:rsidR="007A5FBF" w:rsidRPr="00B54461">
        <w:t>podatkov iz ponudbene dokumentacije</w:t>
      </w:r>
      <w:bookmarkEnd w:id="64"/>
    </w:p>
    <w:p w14:paraId="53E433C8" w14:textId="77777777" w:rsidR="003D37C2" w:rsidRPr="00B54461" w:rsidRDefault="003D37C2" w:rsidP="00954B58">
      <w:pPr>
        <w:rPr>
          <w:rFonts w:asciiTheme="majorHAnsi" w:hAnsiTheme="majorHAnsi" w:cs="Arial"/>
          <w:sz w:val="24"/>
          <w:szCs w:val="24"/>
        </w:rPr>
      </w:pPr>
      <w:bookmarkStart w:id="65" w:name="_Toc351034421"/>
      <w:bookmarkStart w:id="66" w:name="_Toc351474937"/>
      <w:bookmarkStart w:id="67" w:name="_Toc357592296"/>
      <w:bookmarkStart w:id="68" w:name="_Toc380152554"/>
      <w:bookmarkStart w:id="69" w:name="_Toc380152649"/>
      <w:bookmarkStart w:id="70" w:name="_Toc381603623"/>
    </w:p>
    <w:p w14:paraId="74A3517A" w14:textId="77777777" w:rsidR="00072BFE" w:rsidRPr="00FB1C00" w:rsidRDefault="00072BFE" w:rsidP="00954B58">
      <w:pPr>
        <w:jc w:val="both"/>
        <w:rPr>
          <w:rFonts w:asciiTheme="majorHAnsi" w:hAnsiTheme="majorHAnsi" w:cs="Arial"/>
        </w:rPr>
      </w:pPr>
      <w:r w:rsidRPr="00FB1C00">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8799CA6" w14:textId="77777777" w:rsidR="00072BFE" w:rsidRPr="00FB1C00" w:rsidRDefault="00072BFE" w:rsidP="00954B58">
      <w:pPr>
        <w:jc w:val="both"/>
        <w:rPr>
          <w:rFonts w:asciiTheme="majorHAnsi" w:hAnsiTheme="majorHAnsi" w:cs="Arial"/>
        </w:rPr>
      </w:pPr>
    </w:p>
    <w:p w14:paraId="2C7B525D"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Ponudnik mora v ponudbi navesti oziroma označiti informacije, ki predstavljajo </w:t>
      </w:r>
      <w:r w:rsidRPr="00FB1C00">
        <w:rPr>
          <w:rFonts w:asciiTheme="majorHAnsi" w:hAnsiTheme="majorHAnsi" w:cs="Arial"/>
          <w:b/>
          <w:u w:val="single"/>
        </w:rPr>
        <w:t>poslovno skrivnost</w:t>
      </w:r>
      <w:r w:rsidRPr="00FB1C00">
        <w:rPr>
          <w:rFonts w:asciiTheme="majorHAnsi" w:hAnsiTheme="majorHAnsi" w:cs="Arial"/>
        </w:rPr>
        <w:t xml:space="preserve">. ZGD-1 določa, da za poslovno skrivnost štejejo informacije, ki izpolnjujejo zahteve za poslovno skrivnost v skladu z zakonom, ki ureja poslovne skrivnosti. </w:t>
      </w:r>
    </w:p>
    <w:p w14:paraId="12138D42" w14:textId="77777777" w:rsidR="00072BFE" w:rsidRPr="00FB1C00" w:rsidRDefault="00072BFE" w:rsidP="00954B58">
      <w:pPr>
        <w:jc w:val="both"/>
        <w:rPr>
          <w:rFonts w:asciiTheme="majorHAnsi" w:hAnsiTheme="majorHAnsi" w:cs="Arial"/>
        </w:rPr>
      </w:pPr>
    </w:p>
    <w:p w14:paraId="131EDDCB"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FB1C00">
        <w:rPr>
          <w:rFonts w:asciiTheme="majorHAnsi" w:hAnsiTheme="majorHAnsi" w:cs="Arial"/>
          <w:b/>
          <w:u w:val="single"/>
        </w:rPr>
        <w:t>sklep o določitvi poslovne skrivnosti</w:t>
      </w:r>
      <w:r w:rsidRPr="00FB1C00">
        <w:rPr>
          <w:rFonts w:asciiTheme="majorHAnsi" w:hAnsiTheme="majorHAnsi" w:cs="Arial"/>
        </w:rPr>
        <w:t xml:space="preserve"> predložiti že v ponudbi. Kot je pojasnila tudi že DKOM (npr. sklep št. 018-348/2011) “Iz citiranega določila nedvomno izhaja, da mora </w:t>
      </w:r>
      <w:r w:rsidRPr="00FB1C00">
        <w:rPr>
          <w:rFonts w:asciiTheme="majorHAnsi" w:hAnsiTheme="majorHAnsi" w:cs="Arial"/>
        </w:rPr>
        <w:lastRenderedPageBreak/>
        <w:t>biti sklep pisen in da morajo biti z njim seznanjene vse osebe, ki so dolžne podatek varovati, kar posledično pomeni, da sklep ne more veljati za nazaj.”</w:t>
      </w:r>
    </w:p>
    <w:p w14:paraId="222F6CCB" w14:textId="77777777" w:rsidR="00072BFE" w:rsidRPr="00FB1C00" w:rsidRDefault="00072BFE" w:rsidP="00954B58">
      <w:pPr>
        <w:jc w:val="both"/>
        <w:rPr>
          <w:rFonts w:asciiTheme="majorHAnsi" w:hAnsiTheme="majorHAnsi" w:cs="Arial"/>
        </w:rPr>
      </w:pPr>
    </w:p>
    <w:p w14:paraId="106D7C7E"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 </w:t>
      </w:r>
    </w:p>
    <w:p w14:paraId="534DB1F5" w14:textId="77777777" w:rsidR="00072BFE" w:rsidRPr="00FB1C00" w:rsidRDefault="00072BFE" w:rsidP="00954B58">
      <w:pPr>
        <w:jc w:val="both"/>
        <w:rPr>
          <w:rFonts w:asciiTheme="majorHAnsi" w:hAnsiTheme="majorHAnsi" w:cs="Arial"/>
        </w:rPr>
      </w:pPr>
    </w:p>
    <w:p w14:paraId="66B0E915" w14:textId="77777777" w:rsidR="00072BFE" w:rsidRPr="00FB1C00" w:rsidRDefault="00072BFE" w:rsidP="00954B58">
      <w:pPr>
        <w:jc w:val="both"/>
        <w:rPr>
          <w:rFonts w:asciiTheme="majorHAnsi" w:hAnsiTheme="majorHAnsi" w:cs="Arial"/>
        </w:rPr>
      </w:pPr>
      <w:r w:rsidRPr="00FB1C00">
        <w:rPr>
          <w:rFonts w:asciiTheme="majorHAnsi" w:hAnsiTheme="majorHAnsi"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2BEAA5BE" w14:textId="77777777" w:rsidR="00072BFE" w:rsidRPr="00FB1C00" w:rsidRDefault="00072BFE" w:rsidP="00954B58">
      <w:pPr>
        <w:jc w:val="both"/>
        <w:rPr>
          <w:rFonts w:asciiTheme="majorHAnsi" w:hAnsiTheme="majorHAnsi" w:cs="Arial"/>
        </w:rPr>
      </w:pPr>
    </w:p>
    <w:p w14:paraId="63E53F11" w14:textId="77777777" w:rsidR="00072BFE" w:rsidRPr="00FB1C00" w:rsidRDefault="00072BFE" w:rsidP="00954B58">
      <w:pPr>
        <w:jc w:val="both"/>
        <w:rPr>
          <w:rFonts w:asciiTheme="majorHAnsi" w:hAnsiTheme="majorHAnsi" w:cs="Arial"/>
        </w:rPr>
      </w:pPr>
      <w:r w:rsidRPr="00FB1C00">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CB14F3B" w14:textId="77777777" w:rsidR="00072BFE" w:rsidRPr="00FB1C00" w:rsidRDefault="00072BFE" w:rsidP="00954B58">
      <w:pPr>
        <w:jc w:val="both"/>
        <w:rPr>
          <w:rFonts w:asciiTheme="majorHAnsi" w:hAnsiTheme="majorHAnsi" w:cs="Arial"/>
        </w:rPr>
      </w:pPr>
    </w:p>
    <w:p w14:paraId="69398564" w14:textId="77777777" w:rsidR="00072BFE" w:rsidRPr="00FB1C00" w:rsidRDefault="00072BFE" w:rsidP="00954B58">
      <w:pPr>
        <w:jc w:val="both"/>
        <w:rPr>
          <w:rFonts w:asciiTheme="majorHAnsi" w:hAnsiTheme="majorHAnsi" w:cs="Arial"/>
        </w:rPr>
      </w:pPr>
      <w:r w:rsidRPr="00FB1C00">
        <w:rPr>
          <w:rFonts w:asciiTheme="majorHAnsi" w:hAnsiTheme="majorHAnsi" w:cs="Arial"/>
        </w:rPr>
        <w:t>Naročnik opozarja ponudnike, da med zaupne dokumente ali poslovno skrivnost ne sodijo podatki, ki so v s</w:t>
      </w:r>
      <w:r w:rsidR="00272E80">
        <w:rPr>
          <w:rFonts w:asciiTheme="majorHAnsi" w:hAnsiTheme="majorHAnsi" w:cs="Arial"/>
        </w:rPr>
        <w:t>kladu z določbo drugega</w:t>
      </w:r>
      <w:r w:rsidRPr="00FB1C00">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EBF2A03" w14:textId="77777777" w:rsidR="00072BFE" w:rsidRPr="00FB1C00" w:rsidRDefault="00072BFE" w:rsidP="00954B58">
      <w:pPr>
        <w:jc w:val="both"/>
        <w:rPr>
          <w:rFonts w:asciiTheme="majorHAnsi" w:hAnsiTheme="majorHAnsi" w:cs="Arial"/>
        </w:rPr>
      </w:pPr>
    </w:p>
    <w:p w14:paraId="66BBA960" w14:textId="77777777" w:rsidR="00072BFE" w:rsidRPr="00FB1C00" w:rsidRDefault="00072BFE" w:rsidP="00954B58">
      <w:pPr>
        <w:jc w:val="both"/>
        <w:rPr>
          <w:rFonts w:asciiTheme="majorHAnsi" w:hAnsiTheme="majorHAnsi" w:cs="Arial"/>
        </w:rPr>
      </w:pPr>
      <w:r w:rsidRPr="00FB1C00">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bookmarkEnd w:id="65"/>
    <w:bookmarkEnd w:id="66"/>
    <w:bookmarkEnd w:id="67"/>
    <w:bookmarkEnd w:id="68"/>
    <w:bookmarkEnd w:id="69"/>
    <w:bookmarkEnd w:id="70"/>
    <w:p w14:paraId="485DC47B" w14:textId="77777777" w:rsidR="00615400" w:rsidRPr="00B54461" w:rsidRDefault="00072BFE"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50477F25" w14:textId="77777777" w:rsidR="00615400" w:rsidRPr="00B54461" w:rsidRDefault="00615400" w:rsidP="00BE5F42">
      <w:pPr>
        <w:pStyle w:val="javnanaroilapodnaslov"/>
        <w:numPr>
          <w:ilvl w:val="1"/>
          <w:numId w:val="12"/>
        </w:numPr>
      </w:pPr>
      <w:bookmarkStart w:id="71" w:name="_Toc123895023"/>
      <w:r w:rsidRPr="00B54461">
        <w:t>Podatki o ponudnikih in podizvajalcih</w:t>
      </w:r>
      <w:bookmarkEnd w:id="71"/>
    </w:p>
    <w:bookmarkEnd w:id="61"/>
    <w:p w14:paraId="61E58DD3" w14:textId="77777777" w:rsidR="00F77602" w:rsidRPr="00B54461" w:rsidRDefault="00F77602" w:rsidP="00954B58">
      <w:pPr>
        <w:rPr>
          <w:rFonts w:asciiTheme="majorHAnsi" w:hAnsiTheme="majorHAnsi" w:cs="Arial"/>
          <w:sz w:val="24"/>
          <w:szCs w:val="24"/>
        </w:rPr>
      </w:pPr>
    </w:p>
    <w:p w14:paraId="3E7EBA42" w14:textId="48C6A481" w:rsidR="00B9505B" w:rsidRPr="007754B9" w:rsidRDefault="00B9505B" w:rsidP="007754B9">
      <w:pPr>
        <w:pStyle w:val="Odstavekseznama"/>
        <w:numPr>
          <w:ilvl w:val="2"/>
          <w:numId w:val="12"/>
        </w:numPr>
        <w:rPr>
          <w:rFonts w:asciiTheme="majorHAnsi" w:hAnsiTheme="majorHAnsi" w:cs="Arial"/>
          <w:sz w:val="24"/>
          <w:szCs w:val="24"/>
        </w:rPr>
      </w:pPr>
      <w:bookmarkStart w:id="72" w:name="_Toc123895024"/>
      <w:r w:rsidRPr="007754B9">
        <w:rPr>
          <w:rFonts w:asciiTheme="majorHAnsi" w:hAnsiTheme="majorHAnsi" w:cs="Arial"/>
          <w:sz w:val="24"/>
          <w:szCs w:val="24"/>
        </w:rPr>
        <w:t>Ponudniki</w:t>
      </w:r>
      <w:bookmarkEnd w:id="72"/>
    </w:p>
    <w:p w14:paraId="1EBC5151" w14:textId="77777777" w:rsidR="00B9505B" w:rsidRPr="00B54461" w:rsidRDefault="00B9505B" w:rsidP="00954B58">
      <w:pPr>
        <w:rPr>
          <w:rFonts w:asciiTheme="majorHAnsi" w:hAnsiTheme="majorHAnsi" w:cs="Arial"/>
          <w:sz w:val="24"/>
          <w:szCs w:val="24"/>
        </w:rPr>
      </w:pPr>
    </w:p>
    <w:p w14:paraId="39885403" w14:textId="77777777" w:rsidR="00914689" w:rsidRPr="00FB1C00" w:rsidRDefault="00914689" w:rsidP="00954B58">
      <w:pPr>
        <w:jc w:val="both"/>
        <w:rPr>
          <w:rFonts w:asciiTheme="majorHAnsi" w:hAnsiTheme="majorHAnsi" w:cs="Arial"/>
        </w:rPr>
      </w:pPr>
      <w:r w:rsidRPr="00FB1C00">
        <w:rPr>
          <w:rFonts w:asciiTheme="majorHAnsi" w:hAnsiTheme="majorHAnsi" w:cs="Arial"/>
        </w:rPr>
        <w:t>Kot ponudnik lahko v postopku konkurira vsaka pravna ali fizična oseba, ki je registrirana</w:t>
      </w:r>
      <w:r w:rsidR="00165362" w:rsidRPr="00FB1C00">
        <w:rPr>
          <w:rFonts w:asciiTheme="majorHAnsi" w:hAnsiTheme="majorHAnsi" w:cs="Arial"/>
        </w:rPr>
        <w:t xml:space="preserve"> oziroma izpolnjuje pogoje</w:t>
      </w:r>
      <w:r w:rsidRPr="00FB1C00">
        <w:rPr>
          <w:rFonts w:asciiTheme="majorHAnsi" w:hAnsiTheme="majorHAnsi" w:cs="Arial"/>
        </w:rPr>
        <w:t xml:space="preserve"> za</w:t>
      </w:r>
      <w:r w:rsidR="00165362" w:rsidRPr="00FB1C00">
        <w:rPr>
          <w:rFonts w:asciiTheme="majorHAnsi" w:hAnsiTheme="majorHAnsi" w:cs="Arial"/>
        </w:rPr>
        <w:t xml:space="preserve"> opravljanje dejavnost</w:t>
      </w:r>
      <w:r w:rsidR="00EC011D" w:rsidRPr="00FB1C00">
        <w:rPr>
          <w:rFonts w:asciiTheme="majorHAnsi" w:hAnsiTheme="majorHAnsi" w:cs="Arial"/>
        </w:rPr>
        <w:t>i</w:t>
      </w:r>
      <w:r w:rsidR="00830907" w:rsidRPr="00FB1C00">
        <w:rPr>
          <w:rFonts w:asciiTheme="majorHAnsi" w:hAnsiTheme="majorHAnsi" w:cs="Arial"/>
        </w:rPr>
        <w:t>,</w:t>
      </w:r>
      <w:r w:rsidR="00165362" w:rsidRPr="00FB1C00">
        <w:rPr>
          <w:rFonts w:asciiTheme="majorHAnsi" w:hAnsiTheme="majorHAnsi" w:cs="Arial"/>
        </w:rPr>
        <w:t xml:space="preserve"> v okviru katere se izvaja</w:t>
      </w:r>
      <w:r w:rsidRPr="00FB1C00">
        <w:rPr>
          <w:rFonts w:asciiTheme="majorHAnsi" w:hAnsiTheme="majorHAnsi" w:cs="Arial"/>
        </w:rPr>
        <w:t xml:space="preserve"> predmet javnega naročila</w:t>
      </w:r>
      <w:r w:rsidR="00830907" w:rsidRPr="00FB1C00">
        <w:rPr>
          <w:rFonts w:asciiTheme="majorHAnsi" w:hAnsiTheme="majorHAnsi" w:cs="Arial"/>
        </w:rPr>
        <w:t>,</w:t>
      </w:r>
      <w:r w:rsidRPr="00FB1C00">
        <w:rPr>
          <w:rFonts w:asciiTheme="majorHAnsi" w:hAnsiTheme="majorHAnsi" w:cs="Arial"/>
        </w:rPr>
        <w:t xml:space="preserve"> in</w:t>
      </w:r>
      <w:r w:rsidR="00165362" w:rsidRPr="00FB1C00">
        <w:rPr>
          <w:rFonts w:asciiTheme="majorHAnsi" w:hAnsiTheme="majorHAnsi" w:cs="Arial"/>
        </w:rPr>
        <w:t xml:space="preserve"> izpolnjuje vse pogoje, ki izhajajo iz veljavnih predpisov ter dokumentacije v zvezi z oddajo javnega naročila</w:t>
      </w:r>
      <w:r w:rsidRPr="00FB1C00">
        <w:rPr>
          <w:rFonts w:asciiTheme="majorHAnsi" w:hAnsiTheme="majorHAnsi" w:cs="Arial"/>
        </w:rPr>
        <w:t xml:space="preserve">.  </w:t>
      </w:r>
    </w:p>
    <w:p w14:paraId="3E0BCAC9" w14:textId="77777777" w:rsidR="00914689" w:rsidRPr="00FB1C00" w:rsidRDefault="00914689" w:rsidP="00954B58">
      <w:pPr>
        <w:jc w:val="both"/>
        <w:rPr>
          <w:rFonts w:asciiTheme="majorHAnsi" w:hAnsiTheme="majorHAnsi" w:cs="Arial"/>
        </w:rPr>
      </w:pPr>
    </w:p>
    <w:p w14:paraId="656F56BC" w14:textId="77777777" w:rsidR="00914689" w:rsidRPr="00FB1C00" w:rsidRDefault="00914689" w:rsidP="00954B58">
      <w:pPr>
        <w:jc w:val="both"/>
        <w:rPr>
          <w:rFonts w:asciiTheme="majorHAnsi" w:hAnsiTheme="majorHAnsi" w:cs="Arial"/>
        </w:rPr>
      </w:pPr>
      <w:r w:rsidRPr="00FB1C00">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FB1C00">
        <w:rPr>
          <w:rFonts w:asciiTheme="majorHAnsi" w:hAnsiTheme="majorHAnsi" w:cs="Arial"/>
        </w:rPr>
        <w:t xml:space="preserve">no obliko. </w:t>
      </w:r>
      <w:r w:rsidR="0067496E">
        <w:rPr>
          <w:rFonts w:asciiTheme="majorHAnsi" w:hAnsiTheme="majorHAnsi" w:cs="Arial"/>
        </w:rPr>
        <w:t xml:space="preserve"> </w:t>
      </w:r>
    </w:p>
    <w:p w14:paraId="7B5F62B4" w14:textId="77777777" w:rsidR="00914689" w:rsidRPr="00FB1C00" w:rsidRDefault="00914689" w:rsidP="00954B58">
      <w:pPr>
        <w:jc w:val="both"/>
        <w:rPr>
          <w:rFonts w:asciiTheme="majorHAnsi" w:hAnsiTheme="majorHAnsi" w:cs="Arial"/>
        </w:rPr>
      </w:pPr>
    </w:p>
    <w:p w14:paraId="155A8FA0" w14:textId="77777777" w:rsidR="00914689" w:rsidRPr="00FB1C00" w:rsidRDefault="00914689" w:rsidP="00954B58">
      <w:pPr>
        <w:jc w:val="both"/>
        <w:rPr>
          <w:rFonts w:asciiTheme="majorHAnsi" w:hAnsiTheme="majorHAnsi" w:cs="Arial"/>
        </w:rPr>
      </w:pPr>
      <w:r w:rsidRPr="00FB1C00">
        <w:rPr>
          <w:rFonts w:asciiTheme="majorHAnsi" w:hAnsiTheme="majorHAnsi" w:cs="Arial"/>
        </w:rPr>
        <w:t>Če bo ponudnik pri izvedbi javnega naročila uporabil zmogljivosti drugih subjektov glede pogojev v zvezi z ekonomskim in finančnim položajem</w:t>
      </w:r>
      <w:r w:rsidR="00830907" w:rsidRPr="00FB1C00">
        <w:rPr>
          <w:rFonts w:asciiTheme="majorHAnsi" w:hAnsiTheme="majorHAnsi" w:cs="Arial"/>
        </w:rPr>
        <w:t>,</w:t>
      </w:r>
      <w:r w:rsidR="0067496E">
        <w:rPr>
          <w:rFonts w:asciiTheme="majorHAnsi" w:hAnsiTheme="majorHAnsi" w:cs="Arial"/>
        </w:rPr>
        <w:t xml:space="preserve"> bo naročnik, v skladu s tretjim</w:t>
      </w:r>
      <w:r w:rsidRPr="00FB1C00">
        <w:rPr>
          <w:rFonts w:asciiTheme="majorHAnsi" w:hAnsiTheme="majorHAnsi" w:cs="Arial"/>
        </w:rPr>
        <w:t xml:space="preserve"> odstavkom 81. člena ZJN-3, zahteval, da so ponudnik in navedeni subjekti skupaj solidarno odgovorni za izvedbo javnega naročila.</w:t>
      </w:r>
    </w:p>
    <w:p w14:paraId="4E44A6E5" w14:textId="77777777" w:rsidR="00914689" w:rsidRPr="00FB1C00" w:rsidRDefault="00914689" w:rsidP="00954B58">
      <w:pPr>
        <w:jc w:val="both"/>
        <w:rPr>
          <w:rFonts w:asciiTheme="majorHAnsi" w:hAnsiTheme="majorHAnsi" w:cs="Arial"/>
        </w:rPr>
      </w:pPr>
    </w:p>
    <w:p w14:paraId="3AC37AC1" w14:textId="3E267317" w:rsidR="00914689" w:rsidRDefault="00914689" w:rsidP="00954B58">
      <w:pPr>
        <w:jc w:val="both"/>
        <w:rPr>
          <w:rFonts w:asciiTheme="majorHAnsi" w:hAnsiTheme="majorHAnsi" w:cs="Arial"/>
        </w:rPr>
      </w:pPr>
      <w:r w:rsidRPr="00FB1C00">
        <w:rPr>
          <w:rFonts w:asciiTheme="majorHAnsi" w:hAnsiTheme="majorHAnsi" w:cs="Arial"/>
        </w:rPr>
        <w:lastRenderedPageBreak/>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p>
    <w:p w14:paraId="641A0DB9" w14:textId="77777777" w:rsidR="00CD2FE1" w:rsidRPr="00FB1C00" w:rsidRDefault="00CD2FE1" w:rsidP="00954B58">
      <w:pPr>
        <w:jc w:val="both"/>
        <w:rPr>
          <w:rFonts w:asciiTheme="majorHAnsi" w:hAnsiTheme="majorHAnsi" w:cs="Arial"/>
        </w:rPr>
      </w:pPr>
    </w:p>
    <w:p w14:paraId="26F4FFA4" w14:textId="77777777" w:rsidR="00B9505B" w:rsidRPr="00B54461" w:rsidRDefault="00B9505B" w:rsidP="007754B9">
      <w:pPr>
        <w:pStyle w:val="Odstavekseznama"/>
        <w:numPr>
          <w:ilvl w:val="2"/>
          <w:numId w:val="12"/>
        </w:numPr>
        <w:spacing w:before="0" w:after="0"/>
        <w:rPr>
          <w:rFonts w:asciiTheme="majorHAnsi" w:hAnsiTheme="majorHAnsi" w:cs="Arial"/>
          <w:sz w:val="24"/>
          <w:szCs w:val="24"/>
        </w:rPr>
      </w:pPr>
      <w:bookmarkStart w:id="73" w:name="_Toc123895025"/>
      <w:r w:rsidRPr="00B54461">
        <w:rPr>
          <w:rFonts w:asciiTheme="majorHAnsi" w:hAnsiTheme="majorHAnsi" w:cs="Arial"/>
          <w:sz w:val="24"/>
          <w:szCs w:val="24"/>
        </w:rPr>
        <w:t>Tuji ponudniki</w:t>
      </w:r>
      <w:bookmarkEnd w:id="73"/>
    </w:p>
    <w:p w14:paraId="20000D6C" w14:textId="77777777" w:rsidR="00FD6750" w:rsidRPr="00B54461" w:rsidRDefault="00FD6750" w:rsidP="00954B58">
      <w:pPr>
        <w:rPr>
          <w:rFonts w:asciiTheme="majorHAnsi" w:hAnsiTheme="majorHAnsi" w:cs="Arial"/>
          <w:sz w:val="24"/>
          <w:szCs w:val="24"/>
        </w:rPr>
      </w:pPr>
    </w:p>
    <w:p w14:paraId="3D0FAFB7" w14:textId="77777777" w:rsidR="005B4AE6" w:rsidRPr="00FB1C00" w:rsidRDefault="005B4AE6" w:rsidP="00954B58">
      <w:pPr>
        <w:jc w:val="both"/>
        <w:rPr>
          <w:rFonts w:asciiTheme="majorHAnsi" w:hAnsiTheme="majorHAnsi" w:cs="Arial"/>
        </w:rPr>
      </w:pPr>
      <w:r w:rsidRPr="00FB1C00">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1DD4E443" w14:textId="77777777" w:rsidR="005B4AE6" w:rsidRPr="00FB1C00" w:rsidRDefault="005B4AE6" w:rsidP="00954B58">
      <w:pPr>
        <w:jc w:val="both"/>
        <w:rPr>
          <w:rFonts w:asciiTheme="majorHAnsi" w:hAnsiTheme="majorHAnsi" w:cs="Arial"/>
        </w:rPr>
      </w:pPr>
    </w:p>
    <w:p w14:paraId="0B459D95" w14:textId="77777777" w:rsidR="00FD6750" w:rsidRPr="00FB1C00" w:rsidRDefault="005B4AE6" w:rsidP="00954B58">
      <w:pPr>
        <w:jc w:val="both"/>
        <w:rPr>
          <w:rFonts w:asciiTheme="majorHAnsi" w:hAnsiTheme="majorHAnsi" w:cs="Arial"/>
        </w:rPr>
      </w:pPr>
      <w:r w:rsidRPr="00FB1C00">
        <w:rPr>
          <w:rFonts w:asciiTheme="majorHAnsi" w:hAnsiTheme="majorHAnsi" w:cs="Arial"/>
        </w:rPr>
        <w:t>Če ponudnik ne bo imenoval pooblaščenca za vročanje pisanj, ga bo imenoval naročnik. Temu pooblaščencu bo naročnik vročal vsa pisanja in odločitve.</w:t>
      </w:r>
    </w:p>
    <w:p w14:paraId="08BB1C4C" w14:textId="77777777" w:rsidR="005B4AE6" w:rsidRPr="00B54461" w:rsidRDefault="005B4AE6" w:rsidP="00954B58">
      <w:pPr>
        <w:rPr>
          <w:rFonts w:asciiTheme="majorHAnsi" w:hAnsiTheme="majorHAnsi" w:cs="Arial"/>
          <w:sz w:val="24"/>
          <w:szCs w:val="24"/>
        </w:rPr>
      </w:pPr>
    </w:p>
    <w:p w14:paraId="0D3947CF" w14:textId="77777777" w:rsidR="00B9505B" w:rsidRPr="00B54461" w:rsidRDefault="00B9505B" w:rsidP="007754B9">
      <w:pPr>
        <w:pStyle w:val="Odstavekseznama"/>
        <w:numPr>
          <w:ilvl w:val="2"/>
          <w:numId w:val="12"/>
        </w:numPr>
        <w:spacing w:before="0" w:after="0"/>
        <w:rPr>
          <w:rFonts w:asciiTheme="majorHAnsi" w:hAnsiTheme="majorHAnsi" w:cs="Arial"/>
          <w:sz w:val="24"/>
          <w:szCs w:val="24"/>
        </w:rPr>
      </w:pPr>
      <w:bookmarkStart w:id="74" w:name="_Toc123895026"/>
      <w:r w:rsidRPr="00B54461">
        <w:rPr>
          <w:rFonts w:asciiTheme="majorHAnsi" w:hAnsiTheme="majorHAnsi" w:cs="Arial"/>
          <w:sz w:val="24"/>
          <w:szCs w:val="24"/>
        </w:rPr>
        <w:t>Skupna ponudba gospodarskih subjektov</w:t>
      </w:r>
      <w:bookmarkEnd w:id="74"/>
    </w:p>
    <w:p w14:paraId="69848C84" w14:textId="77777777" w:rsidR="004B1AD6" w:rsidRPr="00B54461" w:rsidRDefault="004B1AD6" w:rsidP="00954B58">
      <w:pPr>
        <w:rPr>
          <w:rFonts w:asciiTheme="majorHAnsi" w:hAnsiTheme="majorHAnsi" w:cs="Arial"/>
          <w:sz w:val="24"/>
          <w:szCs w:val="24"/>
        </w:rPr>
      </w:pPr>
    </w:p>
    <w:p w14:paraId="1D0F8643" w14:textId="77777777" w:rsidR="00660E0D" w:rsidRPr="00FB1C00" w:rsidRDefault="00660E0D" w:rsidP="00954B58">
      <w:pPr>
        <w:jc w:val="both"/>
        <w:rPr>
          <w:rFonts w:asciiTheme="majorHAnsi" w:hAnsiTheme="majorHAnsi" w:cs="Arial"/>
        </w:rPr>
      </w:pPr>
      <w:r w:rsidRPr="00FB1C00">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779E77CD" w14:textId="77777777" w:rsidR="00660E0D" w:rsidRPr="00FB1C00" w:rsidRDefault="00660E0D" w:rsidP="00954B58">
      <w:pPr>
        <w:jc w:val="both"/>
        <w:rPr>
          <w:rFonts w:asciiTheme="majorHAnsi" w:hAnsiTheme="majorHAnsi" w:cs="Arial"/>
        </w:rPr>
      </w:pPr>
      <w:r w:rsidRPr="00FB1C00">
        <w:rPr>
          <w:rFonts w:asciiTheme="majorHAnsi" w:hAnsiTheme="majorHAnsi" w:cs="Arial"/>
        </w:rPr>
        <w:t xml:space="preserve"> </w:t>
      </w:r>
    </w:p>
    <w:p w14:paraId="1566EDE9" w14:textId="77777777" w:rsidR="00660E0D" w:rsidRPr="00FB1C00" w:rsidRDefault="00660E0D" w:rsidP="00954B58">
      <w:pPr>
        <w:jc w:val="both"/>
        <w:rPr>
          <w:rFonts w:asciiTheme="majorHAnsi" w:hAnsiTheme="majorHAnsi" w:cs="Arial"/>
        </w:rPr>
      </w:pPr>
      <w:r w:rsidRPr="00FB1C00">
        <w:rPr>
          <w:rFonts w:asciiTheme="majorHAnsi" w:hAnsiTheme="majorHAnsi" w:cs="Arial"/>
        </w:rPr>
        <w:t xml:space="preserve">V primeru, da bo takšna skupina ponudnikov izbrana za izvedbo predmetnega naročila, bo naročnik zahteval predložitev </w:t>
      </w:r>
      <w:r w:rsidRPr="00FB1C00">
        <w:rPr>
          <w:rFonts w:asciiTheme="majorHAnsi" w:hAnsiTheme="majorHAnsi" w:cs="Arial"/>
          <w:b/>
        </w:rPr>
        <w:t>akta o skupni izvedbi naročila</w:t>
      </w:r>
      <w:r w:rsidRPr="00FB1C00">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28C1AFA1" w14:textId="77777777" w:rsidR="00660E0D" w:rsidRPr="00FB1C00" w:rsidRDefault="00660E0D" w:rsidP="00954B58">
      <w:pPr>
        <w:jc w:val="both"/>
        <w:rPr>
          <w:rFonts w:asciiTheme="majorHAnsi" w:hAnsiTheme="majorHAnsi" w:cs="Arial"/>
        </w:rPr>
      </w:pPr>
    </w:p>
    <w:p w14:paraId="297B7EDE" w14:textId="77777777" w:rsidR="00660E0D" w:rsidRPr="00FB1C00" w:rsidRDefault="00660E0D" w:rsidP="00954B58">
      <w:pPr>
        <w:jc w:val="both"/>
        <w:rPr>
          <w:rFonts w:asciiTheme="majorHAnsi" w:hAnsiTheme="majorHAnsi" w:cs="Arial"/>
        </w:rPr>
      </w:pPr>
      <w:r w:rsidRPr="00FB1C00">
        <w:rPr>
          <w:rFonts w:asciiTheme="majorHAnsi" w:hAnsiTheme="majorHAnsi" w:cs="Arial"/>
        </w:rPr>
        <w:t>Vsi ponudniki v skupni ponudbi morajo izpolniti ESPD posamično in v njem navesti vse zahtevane podatke.</w:t>
      </w:r>
    </w:p>
    <w:p w14:paraId="01BEDA27" w14:textId="77777777" w:rsidR="00660E0D" w:rsidRPr="00FB1C00" w:rsidRDefault="00660E0D" w:rsidP="00954B58">
      <w:pPr>
        <w:jc w:val="both"/>
        <w:rPr>
          <w:rFonts w:asciiTheme="majorHAnsi" w:hAnsiTheme="majorHAnsi" w:cs="Arial"/>
        </w:rPr>
      </w:pPr>
    </w:p>
    <w:p w14:paraId="11C3B2EF" w14:textId="4DC26077" w:rsidR="00660E0D" w:rsidRPr="00FB1C00" w:rsidRDefault="00CD2FE1" w:rsidP="00954B58">
      <w:pPr>
        <w:jc w:val="both"/>
        <w:rPr>
          <w:rFonts w:asciiTheme="majorHAnsi" w:hAnsiTheme="majorHAnsi" w:cs="Arial"/>
        </w:rPr>
      </w:pPr>
      <w:r w:rsidRPr="00060962">
        <w:rPr>
          <w:rFonts w:asciiTheme="majorHAnsi" w:hAnsiTheme="majorHAnsi" w:cs="Arial"/>
        </w:rPr>
        <w:t>V primeru, da skupina ponudnikov predloži skupno ponudbo, v informacijski sistem e-JN v razdelek    »Skupna ponudbena vrednost«, v delu »Predračun«, naložijo en izpolnjen obrazec »</w:t>
      </w:r>
      <w:r w:rsidRPr="00060962">
        <w:rPr>
          <w:rFonts w:asciiTheme="majorHAnsi" w:hAnsiTheme="majorHAnsi" w:cs="Arial"/>
          <w:b/>
        </w:rPr>
        <w:t>Predračun« / »Ponudba</w:t>
      </w:r>
      <w:r w:rsidRPr="00060962">
        <w:rPr>
          <w:rFonts w:asciiTheme="majorHAnsi" w:hAnsiTheme="majorHAnsi" w:cs="Arial"/>
        </w:rPr>
        <w:t>« v *.</w:t>
      </w:r>
      <w:proofErr w:type="spellStart"/>
      <w:r w:rsidRPr="00060962">
        <w:rPr>
          <w:rFonts w:asciiTheme="majorHAnsi" w:hAnsiTheme="majorHAnsi" w:cs="Arial"/>
        </w:rPr>
        <w:t>pdf</w:t>
      </w:r>
      <w:proofErr w:type="spellEnd"/>
      <w:r w:rsidRPr="00060962">
        <w:rPr>
          <w:rFonts w:asciiTheme="majorHAnsi" w:hAnsiTheme="majorHAnsi" w:cs="Arial"/>
        </w:rPr>
        <w:t xml:space="preserve"> datoteki, v razdelku »Dokumenti«, del »Ostale priloge«, pa zgolj en izvod morebitnih zahtevanih prilog ponudbi, kot na primer popise z rekapitulacijo, cenike, …. </w:t>
      </w:r>
    </w:p>
    <w:p w14:paraId="1BB4271D" w14:textId="77777777" w:rsidR="00660E0D" w:rsidRPr="00FB1C00" w:rsidRDefault="00660E0D" w:rsidP="00954B58">
      <w:pPr>
        <w:jc w:val="both"/>
        <w:rPr>
          <w:rFonts w:asciiTheme="majorHAnsi" w:hAnsiTheme="majorHAnsi" w:cs="Arial"/>
        </w:rPr>
      </w:pPr>
    </w:p>
    <w:p w14:paraId="694D3510" w14:textId="7DD5971A" w:rsidR="004927AD" w:rsidRDefault="00660E0D" w:rsidP="00954B58">
      <w:pPr>
        <w:jc w:val="both"/>
        <w:rPr>
          <w:rFonts w:asciiTheme="majorHAnsi" w:hAnsiTheme="majorHAnsi"/>
        </w:rPr>
      </w:pPr>
      <w:r w:rsidRPr="00FB1C00">
        <w:rPr>
          <w:rFonts w:asciiTheme="majorHAnsi" w:hAnsiTheme="majorHAns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1F98320" w14:textId="2BE2CDAA" w:rsidR="00F97468" w:rsidRPr="00B54461" w:rsidRDefault="00D920A1" w:rsidP="00D920A1">
      <w:pPr>
        <w:jc w:val="both"/>
        <w:rPr>
          <w:rFonts w:asciiTheme="majorHAnsi" w:hAnsiTheme="majorHAnsi" w:cs="Arial"/>
          <w:sz w:val="24"/>
          <w:szCs w:val="24"/>
        </w:rPr>
      </w:pPr>
      <w:r>
        <w:rPr>
          <w:rFonts w:asciiTheme="majorHAnsi" w:hAnsiTheme="majorHAnsi"/>
        </w:rPr>
        <w:t xml:space="preserve"> </w:t>
      </w:r>
    </w:p>
    <w:p w14:paraId="6C283412" w14:textId="77777777" w:rsidR="008F7E9E" w:rsidRPr="00B54461" w:rsidRDefault="008F7E9E" w:rsidP="007754B9">
      <w:pPr>
        <w:pStyle w:val="Odstavekseznama"/>
        <w:numPr>
          <w:ilvl w:val="2"/>
          <w:numId w:val="12"/>
        </w:numPr>
        <w:spacing w:before="0" w:after="0"/>
        <w:rPr>
          <w:rFonts w:asciiTheme="majorHAnsi" w:hAnsiTheme="majorHAnsi" w:cs="Arial"/>
          <w:sz w:val="24"/>
          <w:szCs w:val="24"/>
        </w:rPr>
      </w:pPr>
      <w:bookmarkStart w:id="75" w:name="_Toc123895027"/>
      <w:r w:rsidRPr="00B54461">
        <w:rPr>
          <w:rFonts w:asciiTheme="majorHAnsi" w:hAnsiTheme="majorHAnsi" w:cs="Arial"/>
          <w:sz w:val="24"/>
          <w:szCs w:val="24"/>
        </w:rPr>
        <w:t>Podizvajalci</w:t>
      </w:r>
      <w:bookmarkEnd w:id="75"/>
      <w:r w:rsidRPr="00B54461">
        <w:rPr>
          <w:rFonts w:asciiTheme="majorHAnsi" w:hAnsiTheme="majorHAnsi" w:cs="Arial"/>
          <w:sz w:val="24"/>
          <w:szCs w:val="24"/>
        </w:rPr>
        <w:t xml:space="preserve"> </w:t>
      </w:r>
    </w:p>
    <w:p w14:paraId="5D628163" w14:textId="77777777" w:rsidR="00A525CE" w:rsidRPr="00B54461" w:rsidRDefault="00A525CE" w:rsidP="00954B58">
      <w:pPr>
        <w:rPr>
          <w:rFonts w:asciiTheme="majorHAnsi" w:hAnsiTheme="majorHAnsi" w:cs="Arial"/>
          <w:sz w:val="24"/>
          <w:szCs w:val="24"/>
        </w:rPr>
      </w:pPr>
    </w:p>
    <w:p w14:paraId="270A8DB4" w14:textId="562AAC6A" w:rsidR="00D97A9C" w:rsidRDefault="00D97A9C" w:rsidP="00954B58">
      <w:pPr>
        <w:jc w:val="both"/>
        <w:rPr>
          <w:rFonts w:asciiTheme="majorHAnsi" w:hAnsiTheme="majorHAnsi" w:cs="Arial"/>
        </w:rPr>
      </w:pPr>
      <w:r w:rsidRPr="00FB1C00">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5AEB0AF4" w14:textId="77777777" w:rsidR="00C32E3A" w:rsidRPr="00FB1C00" w:rsidRDefault="00C32E3A" w:rsidP="00954B58">
      <w:pPr>
        <w:jc w:val="both"/>
        <w:rPr>
          <w:rFonts w:asciiTheme="majorHAnsi" w:hAnsiTheme="majorHAnsi" w:cs="Arial"/>
        </w:rPr>
      </w:pPr>
    </w:p>
    <w:p w14:paraId="0610274F" w14:textId="77777777" w:rsidR="00D97A9C" w:rsidRPr="00FB1C00" w:rsidRDefault="00D97A9C" w:rsidP="00954B58">
      <w:pPr>
        <w:jc w:val="both"/>
        <w:rPr>
          <w:rFonts w:asciiTheme="majorHAnsi" w:hAnsiTheme="majorHAnsi" w:cs="Arial"/>
        </w:rPr>
      </w:pPr>
      <w:r w:rsidRPr="00FB1C00">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34C0AE0F" w14:textId="77777777" w:rsidR="00D97A9C" w:rsidRPr="00FB1C00" w:rsidRDefault="00D97A9C" w:rsidP="00954B58">
      <w:pPr>
        <w:jc w:val="both"/>
        <w:rPr>
          <w:rFonts w:asciiTheme="majorHAnsi" w:hAnsiTheme="majorHAnsi" w:cs="Arial"/>
        </w:rPr>
      </w:pPr>
    </w:p>
    <w:p w14:paraId="5EE23D4E" w14:textId="77777777" w:rsidR="00D97A9C" w:rsidRPr="00FB1C00" w:rsidRDefault="00D97A9C" w:rsidP="00954B58">
      <w:pPr>
        <w:jc w:val="both"/>
        <w:rPr>
          <w:rFonts w:asciiTheme="majorHAnsi" w:hAnsiTheme="majorHAnsi" w:cs="Arial"/>
        </w:rPr>
      </w:pPr>
      <w:r w:rsidRPr="00FB1C00">
        <w:rPr>
          <w:rFonts w:asciiTheme="majorHAnsi" w:hAnsiTheme="majorHAnsi" w:cs="Arial"/>
        </w:rPr>
        <w:t>Če bo ponudnik izvajal javno naročilo s podizvajalci, mora v ponudbi:</w:t>
      </w:r>
    </w:p>
    <w:p w14:paraId="2856BA98"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navesti vse podizvajalce ter vsak del javnega naročila, ki ga namerava oddati v </w:t>
      </w:r>
      <w:proofErr w:type="spellStart"/>
      <w:r w:rsidRPr="00FB1C00">
        <w:rPr>
          <w:rFonts w:asciiTheme="majorHAnsi" w:hAnsiTheme="majorHAnsi"/>
        </w:rPr>
        <w:t>podizvajanje</w:t>
      </w:r>
      <w:proofErr w:type="spellEnd"/>
      <w:r w:rsidRPr="00FB1C00">
        <w:rPr>
          <w:rFonts w:asciiTheme="majorHAnsi" w:hAnsiTheme="majorHAnsi"/>
        </w:rPr>
        <w:t xml:space="preserve">, </w:t>
      </w:r>
    </w:p>
    <w:p w14:paraId="22412A38"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kontaktne podatke in zakonite zastopnike predlaganih podizvajalcev, </w:t>
      </w:r>
    </w:p>
    <w:p w14:paraId="38FD6762" w14:textId="77777777" w:rsidR="00D97A9C" w:rsidRPr="00FB1C00" w:rsidRDefault="00D97A9C" w:rsidP="00954B58">
      <w:pPr>
        <w:pStyle w:val="Slog77"/>
        <w:rPr>
          <w:rFonts w:asciiTheme="majorHAnsi" w:hAnsiTheme="majorHAnsi"/>
        </w:rPr>
      </w:pPr>
      <w:r w:rsidRPr="00FB1C00">
        <w:rPr>
          <w:rFonts w:asciiTheme="majorHAnsi" w:hAnsiTheme="majorHAnsi"/>
        </w:rPr>
        <w:t xml:space="preserve">izpolnjene ESPD teh podizvajalcev v skladu z 79. členom ZJN-3 ter </w:t>
      </w:r>
    </w:p>
    <w:p w14:paraId="6C73E78D" w14:textId="1680EEAE" w:rsidR="00D97A9C" w:rsidRDefault="00D97A9C" w:rsidP="00954B58">
      <w:pPr>
        <w:pStyle w:val="Slog77"/>
        <w:rPr>
          <w:rFonts w:asciiTheme="majorHAnsi" w:hAnsiTheme="majorHAnsi"/>
        </w:rPr>
      </w:pPr>
      <w:r w:rsidRPr="00FB1C00">
        <w:rPr>
          <w:rFonts w:asciiTheme="majorHAnsi" w:hAnsiTheme="majorHAnsi"/>
        </w:rPr>
        <w:t>priložiti zahtevo podizvajalca za neposredno plačilo, če podizvajalec to zahteva</w:t>
      </w:r>
    </w:p>
    <w:p w14:paraId="6B5138F0" w14:textId="46197179" w:rsidR="00FC4649" w:rsidRPr="00FB1C00" w:rsidRDefault="00FC4649" w:rsidP="00954B58">
      <w:pPr>
        <w:pStyle w:val="Slog77"/>
        <w:rPr>
          <w:rFonts w:asciiTheme="majorHAnsi" w:hAnsiTheme="majorHAnsi"/>
        </w:rPr>
      </w:pPr>
      <w:r>
        <w:rPr>
          <w:rFonts w:asciiTheme="majorHAnsi" w:hAnsiTheme="majorHAnsi"/>
        </w:rPr>
        <w:t xml:space="preserve">priložiti </w:t>
      </w:r>
      <w:proofErr w:type="spellStart"/>
      <w:r>
        <w:rPr>
          <w:rFonts w:asciiTheme="majorHAnsi" w:hAnsiTheme="majorHAnsi"/>
        </w:rPr>
        <w:t>podizvajalsko</w:t>
      </w:r>
      <w:proofErr w:type="spellEnd"/>
      <w:r>
        <w:rPr>
          <w:rFonts w:asciiTheme="majorHAnsi" w:hAnsiTheme="majorHAnsi"/>
        </w:rPr>
        <w:t xml:space="preserve"> pogodbo</w:t>
      </w:r>
    </w:p>
    <w:p w14:paraId="3586FAF8" w14:textId="77777777" w:rsidR="00D97A9C" w:rsidRPr="00FB1C00" w:rsidRDefault="00D97A9C" w:rsidP="00954B58">
      <w:pPr>
        <w:jc w:val="both"/>
        <w:rPr>
          <w:rFonts w:asciiTheme="majorHAnsi" w:hAnsiTheme="majorHAnsi" w:cs="Arial"/>
        </w:rPr>
      </w:pPr>
    </w:p>
    <w:p w14:paraId="1656C18E" w14:textId="77777777" w:rsidR="00D97A9C" w:rsidRPr="00FB1C00" w:rsidRDefault="00D97A9C" w:rsidP="00954B58">
      <w:pPr>
        <w:jc w:val="both"/>
        <w:rPr>
          <w:rFonts w:asciiTheme="majorHAnsi" w:hAnsiTheme="majorHAnsi" w:cs="Arial"/>
        </w:rPr>
      </w:pPr>
      <w:r w:rsidRPr="00FB1C00">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94C26AD" w14:textId="77777777" w:rsidR="00D97A9C" w:rsidRPr="00FB1C00" w:rsidRDefault="00D97A9C" w:rsidP="00954B58">
      <w:pPr>
        <w:jc w:val="both"/>
        <w:rPr>
          <w:rFonts w:asciiTheme="majorHAnsi" w:hAnsiTheme="majorHAnsi" w:cs="Arial"/>
        </w:rPr>
      </w:pPr>
    </w:p>
    <w:p w14:paraId="19747645" w14:textId="77777777" w:rsidR="00D97A9C" w:rsidRPr="00FB1C00" w:rsidRDefault="00D97A9C" w:rsidP="00954B58">
      <w:pPr>
        <w:jc w:val="both"/>
        <w:rPr>
          <w:rFonts w:asciiTheme="majorHAnsi" w:hAnsiTheme="majorHAnsi" w:cs="Arial"/>
        </w:rPr>
      </w:pPr>
      <w:r w:rsidRPr="00FB1C00">
        <w:rPr>
          <w:rFonts w:asciiTheme="majorHAnsi" w:hAnsiTheme="majorHAnsi" w:cs="Arial"/>
        </w:rPr>
        <w:t xml:space="preserve">Naročnik bo zavrnil vsakega naknadno nominiranega podizvajalca: </w:t>
      </w:r>
    </w:p>
    <w:p w14:paraId="23E9EA1E" w14:textId="77777777" w:rsidR="00D97A9C" w:rsidRPr="00FB1C00" w:rsidRDefault="00D97A9C" w:rsidP="00954B58">
      <w:pPr>
        <w:pStyle w:val="Slog60"/>
        <w:rPr>
          <w:rFonts w:asciiTheme="majorHAnsi" w:hAnsiTheme="majorHAnsi"/>
        </w:rPr>
      </w:pPr>
      <w:r w:rsidRPr="00FB1C00">
        <w:rPr>
          <w:rFonts w:asciiTheme="majorHAnsi" w:hAnsiTheme="majorHAnsi"/>
        </w:rPr>
        <w:t>če zanj obstajajo razlogi za izključi</w:t>
      </w:r>
      <w:r w:rsidR="00637008">
        <w:rPr>
          <w:rFonts w:asciiTheme="majorHAnsi" w:hAnsiTheme="majorHAnsi"/>
        </w:rPr>
        <w:t>tev, kot so navedeni v točki 2.3</w:t>
      </w:r>
      <w:r w:rsidRPr="00FB1C00">
        <w:rPr>
          <w:rFonts w:asciiTheme="majorHAnsi" w:hAnsiTheme="majorHAnsi"/>
        </w:rPr>
        <w:t xml:space="preserve">. te razpisne dokumentacije ter zahteval zamenjavo, </w:t>
      </w:r>
    </w:p>
    <w:p w14:paraId="5FC74B73" w14:textId="77777777" w:rsidR="00D97A9C" w:rsidRPr="00FB1C00" w:rsidRDefault="00D97A9C" w:rsidP="00954B58">
      <w:pPr>
        <w:pStyle w:val="Slog60"/>
        <w:rPr>
          <w:rFonts w:asciiTheme="majorHAnsi" w:hAnsiTheme="majorHAnsi"/>
        </w:rPr>
      </w:pPr>
      <w:r w:rsidRPr="00FB1C00">
        <w:rPr>
          <w:rFonts w:asciiTheme="majorHAnsi" w:hAnsiTheme="majorHAnsi"/>
        </w:rPr>
        <w:t>če bi to lahko vplivalo na nemoteno izvajanje ali dokončanje del,</w:t>
      </w:r>
    </w:p>
    <w:p w14:paraId="7BA670B6" w14:textId="77777777" w:rsidR="00D97A9C" w:rsidRPr="00FB1C00" w:rsidRDefault="00D97A9C" w:rsidP="00954B58">
      <w:pPr>
        <w:pStyle w:val="Slog60"/>
        <w:rPr>
          <w:rFonts w:asciiTheme="majorHAnsi" w:hAnsiTheme="majorHAnsi"/>
        </w:rPr>
      </w:pPr>
      <w:r w:rsidRPr="00FB1C00">
        <w:rPr>
          <w:rFonts w:asciiTheme="majorHAnsi" w:hAnsiTheme="majorHAnsi"/>
        </w:rPr>
        <w:t xml:space="preserve">če novi podizvajalec ne izpolnjuje pogojev v zvezi z oddajo javnega naročila. </w:t>
      </w:r>
    </w:p>
    <w:p w14:paraId="3B3EF293" w14:textId="77777777" w:rsidR="00747DC5" w:rsidRPr="00FB1C00" w:rsidRDefault="00747DC5" w:rsidP="00954B58">
      <w:pPr>
        <w:jc w:val="both"/>
        <w:rPr>
          <w:rFonts w:asciiTheme="majorHAnsi" w:hAnsiTheme="majorHAnsi" w:cs="Arial"/>
        </w:rPr>
      </w:pPr>
    </w:p>
    <w:p w14:paraId="78ECC000" w14:textId="77777777" w:rsidR="00D97A9C" w:rsidRPr="00FB1C00" w:rsidRDefault="00D97A9C" w:rsidP="00954B58">
      <w:pPr>
        <w:jc w:val="both"/>
        <w:rPr>
          <w:rFonts w:asciiTheme="majorHAnsi" w:hAnsiTheme="majorHAnsi" w:cs="Arial"/>
        </w:rPr>
      </w:pPr>
      <w:r w:rsidRPr="00FB1C00">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D8EAE98" w14:textId="77777777" w:rsidR="00D97A9C" w:rsidRPr="00FB1C00" w:rsidRDefault="00D97A9C" w:rsidP="00954B58">
      <w:pPr>
        <w:pStyle w:val="Slog61"/>
        <w:rPr>
          <w:rFonts w:asciiTheme="majorHAnsi" w:hAnsiTheme="majorHAnsi"/>
        </w:rPr>
      </w:pPr>
      <w:r w:rsidRPr="00FB1C00">
        <w:rPr>
          <w:rFonts w:asciiTheme="majorHAnsi" w:hAnsiTheme="majorHAnsi"/>
        </w:rPr>
        <w:t>glavni izvajalec v pogodbi pooblastiti naročnika, da na podlagi potrjenega računa oziroma situacije s strani glavnega izvajalca neposredno plačuje podizvajalcu,</w:t>
      </w:r>
    </w:p>
    <w:p w14:paraId="55CCDAF4" w14:textId="77777777" w:rsidR="00D97A9C" w:rsidRPr="00FB1C00" w:rsidRDefault="00D97A9C" w:rsidP="00954B58">
      <w:pPr>
        <w:pStyle w:val="Slog61"/>
        <w:rPr>
          <w:rFonts w:asciiTheme="majorHAnsi" w:hAnsiTheme="majorHAnsi"/>
        </w:rPr>
      </w:pPr>
      <w:r w:rsidRPr="00FB1C00">
        <w:rPr>
          <w:rFonts w:asciiTheme="majorHAnsi" w:hAnsiTheme="majorHAnsi"/>
        </w:rPr>
        <w:t>podizvajalec predložiti soglasje, na podlagi katerega naročnik namesto ponudnika poravna podizvajalčevo terjatev do ponudnika,</w:t>
      </w:r>
    </w:p>
    <w:p w14:paraId="2EF8A566" w14:textId="77777777" w:rsidR="00D97A9C" w:rsidRPr="00FB1C00" w:rsidRDefault="00D97A9C" w:rsidP="00954B58">
      <w:pPr>
        <w:pStyle w:val="Slog61"/>
        <w:rPr>
          <w:rFonts w:asciiTheme="majorHAnsi" w:hAnsiTheme="majorHAnsi"/>
        </w:rPr>
      </w:pPr>
      <w:r w:rsidRPr="00FB1C00">
        <w:rPr>
          <w:rFonts w:asciiTheme="majorHAnsi" w:hAnsiTheme="majorHAnsi"/>
        </w:rPr>
        <w:t>glavni izvajalec svojemu računu ali situaciji priložiti račun ali situacijo podizvajalca, ki ga je predhodno potrdil.</w:t>
      </w:r>
    </w:p>
    <w:p w14:paraId="13EDFCF8" w14:textId="77777777" w:rsidR="00D97A9C" w:rsidRPr="00FB1C00" w:rsidRDefault="00D97A9C" w:rsidP="00954B58">
      <w:pPr>
        <w:jc w:val="both"/>
        <w:rPr>
          <w:rFonts w:asciiTheme="majorHAnsi" w:hAnsiTheme="majorHAnsi" w:cs="Arial"/>
        </w:rPr>
      </w:pPr>
    </w:p>
    <w:p w14:paraId="2C0E7170" w14:textId="77777777" w:rsidR="00D97A9C" w:rsidRPr="00FB1C00" w:rsidRDefault="00D97A9C" w:rsidP="00954B58">
      <w:pPr>
        <w:jc w:val="both"/>
        <w:rPr>
          <w:rFonts w:asciiTheme="majorHAnsi" w:hAnsiTheme="majorHAnsi" w:cs="Arial"/>
        </w:rPr>
      </w:pPr>
      <w:r w:rsidRPr="00FB1C00">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122AA22" w14:textId="77777777" w:rsidR="00D97A9C" w:rsidRPr="00FB1C00" w:rsidRDefault="00D97A9C" w:rsidP="00954B58">
      <w:pPr>
        <w:jc w:val="both"/>
        <w:rPr>
          <w:rFonts w:asciiTheme="majorHAnsi" w:hAnsiTheme="majorHAnsi" w:cs="Arial"/>
        </w:rPr>
      </w:pPr>
    </w:p>
    <w:p w14:paraId="69E5A906" w14:textId="77777777" w:rsidR="008F7E9E" w:rsidRPr="00FB1C00" w:rsidRDefault="00D97A9C" w:rsidP="00954B58">
      <w:pPr>
        <w:jc w:val="both"/>
        <w:rPr>
          <w:rFonts w:asciiTheme="majorHAnsi" w:hAnsiTheme="majorHAnsi" w:cs="Arial"/>
        </w:rPr>
      </w:pPr>
      <w:r w:rsidRPr="00FB1C00">
        <w:rPr>
          <w:rFonts w:asciiTheme="majorHAnsi" w:hAnsiTheme="majorHAnsi" w:cs="Arial"/>
        </w:rPr>
        <w:t xml:space="preserve">Izbrani ponudnik v razmerju do naročnika v celoti odgovarja za izvedbo naročila. </w:t>
      </w:r>
    </w:p>
    <w:p w14:paraId="2A9240BE" w14:textId="77777777" w:rsidR="00615400" w:rsidRPr="00B54461" w:rsidRDefault="00615400" w:rsidP="00954B58">
      <w:pPr>
        <w:rPr>
          <w:rFonts w:asciiTheme="majorHAnsi" w:hAnsiTheme="majorHAnsi" w:cs="Arial"/>
          <w:sz w:val="24"/>
          <w:szCs w:val="24"/>
        </w:rPr>
      </w:pPr>
    </w:p>
    <w:p w14:paraId="47CA92A3" w14:textId="77777777" w:rsidR="00615400" w:rsidRPr="00B54461" w:rsidRDefault="00615400" w:rsidP="00BE5F42">
      <w:pPr>
        <w:pStyle w:val="javnanaroilapodnaslov"/>
        <w:numPr>
          <w:ilvl w:val="1"/>
          <w:numId w:val="12"/>
        </w:numPr>
      </w:pPr>
      <w:bookmarkStart w:id="76" w:name="_Toc123895028"/>
      <w:r w:rsidRPr="00B54461">
        <w:t>Podpis ponudbene</w:t>
      </w:r>
      <w:r w:rsidR="00D97A9C" w:rsidRPr="00B54461">
        <w:t>ga predračuna in druge</w:t>
      </w:r>
      <w:r w:rsidRPr="00B54461">
        <w:t xml:space="preserve"> dokumentacije</w:t>
      </w:r>
      <w:bookmarkEnd w:id="76"/>
    </w:p>
    <w:p w14:paraId="41685A58" w14:textId="77777777" w:rsidR="003D37C2" w:rsidRPr="00B54461" w:rsidRDefault="003D37C2" w:rsidP="00954B58">
      <w:pPr>
        <w:jc w:val="both"/>
        <w:rPr>
          <w:rFonts w:asciiTheme="majorHAnsi" w:hAnsiTheme="majorHAnsi" w:cs="Arial"/>
          <w:sz w:val="24"/>
          <w:szCs w:val="24"/>
        </w:rPr>
      </w:pPr>
    </w:p>
    <w:p w14:paraId="176D5C65" w14:textId="77777777" w:rsidR="00426E14" w:rsidRPr="00060962" w:rsidRDefault="00426E14" w:rsidP="00426E14">
      <w:pPr>
        <w:jc w:val="both"/>
        <w:rPr>
          <w:rFonts w:asciiTheme="majorHAnsi" w:hAnsiTheme="majorHAnsi" w:cs="Arial"/>
        </w:rPr>
      </w:pPr>
      <w:bookmarkStart w:id="77" w:name="_Toc142457722"/>
      <w:r w:rsidRPr="00060962">
        <w:rPr>
          <w:rFonts w:asciiTheme="majorHAnsi" w:hAnsiTheme="majorHAnsi" w:cs="Arial"/>
        </w:rPr>
        <w:t>Ponudnik mora prilogo »</w:t>
      </w:r>
      <w:r w:rsidRPr="00060962">
        <w:rPr>
          <w:rFonts w:asciiTheme="majorHAnsi" w:hAnsiTheme="majorHAnsi" w:cs="Arial"/>
          <w:b/>
        </w:rPr>
        <w:t>Ponudba« / »Predračun</w:t>
      </w:r>
      <w:r w:rsidRPr="00060962">
        <w:rPr>
          <w:rFonts w:asciiTheme="majorHAnsi" w:hAnsiTheme="majorHAnsi" w:cs="Arial"/>
        </w:rPr>
        <w:t>« izpolniti ter ga podpisanega in žigosanega v .</w:t>
      </w:r>
      <w:proofErr w:type="spellStart"/>
      <w:r w:rsidRPr="00060962">
        <w:rPr>
          <w:rFonts w:asciiTheme="majorHAnsi" w:hAnsiTheme="majorHAnsi" w:cs="Arial"/>
        </w:rPr>
        <w:t>pdf</w:t>
      </w:r>
      <w:proofErr w:type="spellEnd"/>
      <w:r w:rsidRPr="00060962">
        <w:rPr>
          <w:rFonts w:asciiTheme="majorHAnsi" w:hAnsiTheme="majorHAnsi" w:cs="Arial"/>
        </w:rPr>
        <w:t xml:space="preserve"> formatu naložiti na informacijski sistem e-JN v razdelek </w:t>
      </w:r>
      <w:r w:rsidRPr="00060962">
        <w:rPr>
          <w:rFonts w:asciiTheme="majorHAnsi" w:hAnsiTheme="majorHAnsi" w:cs="Arial"/>
          <w:u w:val="single"/>
        </w:rPr>
        <w:t>»Predračun«</w:t>
      </w:r>
      <w:r w:rsidRPr="00060962">
        <w:rPr>
          <w:rFonts w:asciiTheme="majorHAnsi" w:hAnsiTheme="majorHAnsi" w:cs="Arial"/>
        </w:rPr>
        <w:t xml:space="preserve">. Navedena priloga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gospodarskega subjekta izključil iz postopka oddaje javnega naročila zaradi nedopustne ponudbe. </w:t>
      </w:r>
    </w:p>
    <w:p w14:paraId="597E417E" w14:textId="77777777" w:rsidR="00426E14" w:rsidRPr="00060962" w:rsidRDefault="00426E14" w:rsidP="00426E14">
      <w:pPr>
        <w:jc w:val="both"/>
        <w:rPr>
          <w:rFonts w:asciiTheme="majorHAnsi" w:hAnsiTheme="majorHAnsi" w:cs="Arial"/>
        </w:rPr>
      </w:pPr>
    </w:p>
    <w:p w14:paraId="5BA35E75" w14:textId="77777777" w:rsidR="00426E14" w:rsidRPr="00060962" w:rsidRDefault="00426E14" w:rsidP="00426E14">
      <w:pPr>
        <w:jc w:val="both"/>
        <w:rPr>
          <w:rFonts w:asciiTheme="majorHAnsi" w:hAnsiTheme="majorHAnsi" w:cs="Arial"/>
        </w:rPr>
      </w:pPr>
      <w:r w:rsidRPr="00060962">
        <w:rPr>
          <w:rFonts w:asciiTheme="majorHAnsi" w:hAnsiTheme="majorHAnsi" w:cs="Arial"/>
        </w:rPr>
        <w:lastRenderedPageBreak/>
        <w:t xml:space="preserve">V primeru, da je v dokumentaciji v zvezi z oddajo javnega naročila tudi </w:t>
      </w:r>
      <w:r w:rsidRPr="00060962">
        <w:rPr>
          <w:rFonts w:asciiTheme="majorHAnsi" w:hAnsiTheme="majorHAnsi" w:cs="Arial"/>
          <w:b/>
        </w:rPr>
        <w:t>popis</w:t>
      </w:r>
      <w:r w:rsidRPr="00060962">
        <w:rPr>
          <w:rFonts w:asciiTheme="majorHAnsi" w:hAnsiTheme="majorHAnsi" w:cs="Arial"/>
        </w:rPr>
        <w:t xml:space="preserve"> blaga in/ali del, ki je priložen v </w:t>
      </w:r>
      <w:proofErr w:type="spellStart"/>
      <w:r w:rsidRPr="00060962">
        <w:rPr>
          <w:rFonts w:asciiTheme="majorHAnsi" w:hAnsiTheme="majorHAnsi" w:cs="Arial"/>
        </w:rPr>
        <w:t>excel</w:t>
      </w:r>
      <w:proofErr w:type="spellEnd"/>
      <w:r w:rsidRPr="00060962">
        <w:rPr>
          <w:rFonts w:asciiTheme="majorHAnsi" w:hAnsiTheme="majorHAnsi" w:cs="Arial"/>
        </w:rPr>
        <w:t xml:space="preserve"> formatu, ga ponudnik izpolni, natisne in v pisni obliki podpiše in žigosa na strani rekapitulacije za javno naročilo in ter ga kot prilogo v </w:t>
      </w:r>
      <w:proofErr w:type="spellStart"/>
      <w:r w:rsidRPr="00060962">
        <w:rPr>
          <w:rFonts w:asciiTheme="majorHAnsi" w:hAnsiTheme="majorHAnsi" w:cs="Arial"/>
          <w:b/>
        </w:rPr>
        <w:t>pdf</w:t>
      </w:r>
      <w:proofErr w:type="spellEnd"/>
      <w:r w:rsidRPr="00060962">
        <w:rPr>
          <w:rFonts w:asciiTheme="majorHAnsi" w:hAnsiTheme="majorHAnsi" w:cs="Arial"/>
          <w:b/>
        </w:rPr>
        <w:t>. formatu</w:t>
      </w:r>
      <w:r w:rsidRPr="00060962">
        <w:rPr>
          <w:rFonts w:asciiTheme="majorHAnsi" w:hAnsiTheme="majorHAnsi" w:cs="Arial"/>
        </w:rPr>
        <w:t xml:space="preserve"> pripne informacijski sistem e-JN v razdelku »Dokumenti«, del »Ostale priloge« . Celoten predračun popisa blaga in del mora biti priložen tudi v </w:t>
      </w:r>
      <w:proofErr w:type="spellStart"/>
      <w:r w:rsidRPr="00060962">
        <w:rPr>
          <w:rFonts w:asciiTheme="majorHAnsi" w:hAnsiTheme="majorHAnsi" w:cs="Arial"/>
          <w:b/>
        </w:rPr>
        <w:t>excel</w:t>
      </w:r>
      <w:proofErr w:type="spellEnd"/>
      <w:r w:rsidRPr="00060962">
        <w:rPr>
          <w:rFonts w:asciiTheme="majorHAnsi" w:hAnsiTheme="majorHAnsi" w:cs="Arial"/>
          <w:b/>
        </w:rPr>
        <w:t xml:space="preserve"> formatu</w:t>
      </w:r>
      <w:r w:rsidRPr="00060962">
        <w:rPr>
          <w:rFonts w:asciiTheme="majorHAnsi" w:hAnsiTheme="majorHAnsi" w:cs="Arial"/>
        </w:rPr>
        <w:t>.</w:t>
      </w:r>
    </w:p>
    <w:p w14:paraId="256B869F" w14:textId="77777777" w:rsidR="00426E14" w:rsidRPr="00060962" w:rsidRDefault="00426E14" w:rsidP="00426E14">
      <w:pPr>
        <w:jc w:val="both"/>
        <w:rPr>
          <w:rFonts w:asciiTheme="majorHAnsi" w:hAnsiTheme="majorHAnsi" w:cs="Arial"/>
        </w:rPr>
      </w:pPr>
    </w:p>
    <w:p w14:paraId="29184C9E" w14:textId="77777777" w:rsidR="00426E14" w:rsidRPr="00060962" w:rsidRDefault="00426E14" w:rsidP="00426E14">
      <w:pPr>
        <w:jc w:val="both"/>
        <w:rPr>
          <w:rFonts w:asciiTheme="majorHAnsi" w:hAnsiTheme="majorHAnsi" w:cs="Arial"/>
        </w:rPr>
      </w:pPr>
      <w:r w:rsidRPr="00060962">
        <w:rPr>
          <w:rFonts w:asciiTheme="majorHAnsi" w:hAnsiTheme="majorHAnsi" w:cs="Arial"/>
        </w:rPr>
        <w:t>V primeru:</w:t>
      </w:r>
    </w:p>
    <w:p w14:paraId="24400E7C" w14:textId="77777777" w:rsidR="00426E14" w:rsidRPr="00060962" w:rsidRDefault="00426E14" w:rsidP="00426E14">
      <w:pPr>
        <w:pStyle w:val="Slog75"/>
        <w:rPr>
          <w:rFonts w:asciiTheme="majorHAnsi" w:hAnsiTheme="majorHAnsi"/>
        </w:rPr>
      </w:pPr>
      <w:r w:rsidRPr="00060962">
        <w:rPr>
          <w:rFonts w:asciiTheme="majorHAnsi" w:hAnsiTheme="majorHAnsi"/>
          <w:b/>
        </w:rPr>
        <w:t>več zakonitih zastopnikov:</w:t>
      </w:r>
      <w:r w:rsidRPr="00060962">
        <w:rPr>
          <w:rFonts w:asciiTheme="majorHAnsi" w:hAnsiTheme="majorHAnsi"/>
        </w:rPr>
        <w:t xml:space="preserve"> zadošča podpis enega od zakonitih zastopnikov;</w:t>
      </w:r>
    </w:p>
    <w:p w14:paraId="487870A8" w14:textId="77777777" w:rsidR="00426E14" w:rsidRPr="00060962" w:rsidRDefault="00426E14" w:rsidP="00426E14">
      <w:pPr>
        <w:pStyle w:val="Slog75"/>
        <w:rPr>
          <w:rFonts w:asciiTheme="majorHAnsi" w:hAnsiTheme="majorHAnsi"/>
        </w:rPr>
      </w:pPr>
      <w:r w:rsidRPr="00060962">
        <w:rPr>
          <w:rFonts w:asciiTheme="majorHAnsi" w:hAnsiTheme="majorHAnsi"/>
          <w:b/>
        </w:rPr>
        <w:t>samostojnega ponudnika:</w:t>
      </w:r>
      <w:r w:rsidRPr="00060962">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4F86AD0E" w14:textId="77777777" w:rsidR="00426E14" w:rsidRPr="00060962" w:rsidRDefault="00426E14" w:rsidP="00426E14">
      <w:pPr>
        <w:pStyle w:val="Slog75"/>
        <w:rPr>
          <w:rFonts w:asciiTheme="majorHAnsi" w:hAnsiTheme="majorHAnsi"/>
        </w:rPr>
      </w:pPr>
      <w:r w:rsidRPr="00060962">
        <w:rPr>
          <w:rFonts w:asciiTheme="majorHAnsi" w:hAnsiTheme="majorHAnsi"/>
          <w:b/>
        </w:rPr>
        <w:t>ponudbe skupine ponudnikov:</w:t>
      </w:r>
      <w:r w:rsidRPr="00060962">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7CA9CB9F" w14:textId="77777777" w:rsidR="00426E14" w:rsidRPr="00060962" w:rsidRDefault="00426E14" w:rsidP="00426E14">
      <w:pPr>
        <w:jc w:val="both"/>
        <w:rPr>
          <w:rFonts w:asciiTheme="majorHAnsi" w:hAnsiTheme="majorHAnsi" w:cs="Arial"/>
        </w:rPr>
      </w:pPr>
    </w:p>
    <w:p w14:paraId="18F5954A" w14:textId="77777777" w:rsidR="00426E14" w:rsidRPr="00060962" w:rsidRDefault="00426E14" w:rsidP="00426E14">
      <w:pPr>
        <w:jc w:val="both"/>
        <w:rPr>
          <w:rFonts w:asciiTheme="majorHAnsi" w:hAnsiTheme="majorHAnsi" w:cs="Arial"/>
        </w:rPr>
      </w:pPr>
      <w:r w:rsidRPr="00060962">
        <w:rPr>
          <w:rFonts w:asciiTheme="majorHAnsi" w:hAnsiTheme="majorHAnsi" w:cs="Arial"/>
        </w:rPr>
        <w:t>Ponudnik lahko fizični podpis nadomesti z elektronskim podpisom, v kolikor e-JN to dopušča in ni drugače določeno z razpisno dokumentacijo (v tem primeru žigosanje ni potrebno).</w:t>
      </w:r>
    </w:p>
    <w:p w14:paraId="206CFB8C" w14:textId="77777777" w:rsidR="00426E14" w:rsidRPr="00060962" w:rsidRDefault="00426E14" w:rsidP="00426E14">
      <w:pPr>
        <w:jc w:val="both"/>
        <w:rPr>
          <w:rFonts w:asciiTheme="majorHAnsi" w:hAnsiTheme="majorHAnsi" w:cs="Arial"/>
        </w:rPr>
      </w:pPr>
    </w:p>
    <w:p w14:paraId="0FFADE2A" w14:textId="77777777" w:rsidR="00426E14" w:rsidRPr="00060962" w:rsidRDefault="00426E14" w:rsidP="00426E14">
      <w:pPr>
        <w:jc w:val="both"/>
        <w:rPr>
          <w:rFonts w:asciiTheme="majorHAnsi" w:hAnsiTheme="majorHAnsi" w:cs="Arial"/>
        </w:rPr>
      </w:pPr>
      <w:r w:rsidRPr="00060962">
        <w:rPr>
          <w:rFonts w:asciiTheme="majorHAnsi" w:hAnsiTheme="majorHAnsi" w:cs="Arial"/>
        </w:rPr>
        <w:t>V  razdelku »Dokumenti«, del »Ostale priloge« tako ponudnik priloži vso ostalo dokumentacijo, potrdila, soglasja, 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rsidRPr="00060962">
        <w:rPr>
          <w:rFonts w:asciiTheme="majorHAnsi" w:hAnsiTheme="majorHAnsi" w:cs="Arial"/>
        </w:rPr>
        <w:t>pdf</w:t>
      </w:r>
      <w:proofErr w:type="spellEnd"/>
      <w:r w:rsidRPr="00060962">
        <w:rPr>
          <w:rFonts w:asciiTheme="majorHAnsi" w:hAnsiTheme="majorHAnsi" w:cs="Arial"/>
        </w:rPr>
        <w:t xml:space="preserve"> dokument ali drug format, ki omogoča shranjevanje skeniranega dokumenta (npr. *.</w:t>
      </w:r>
      <w:proofErr w:type="spellStart"/>
      <w:r w:rsidRPr="00060962">
        <w:rPr>
          <w:rFonts w:asciiTheme="majorHAnsi" w:hAnsiTheme="majorHAnsi" w:cs="Arial"/>
        </w:rPr>
        <w:t>tif</w:t>
      </w:r>
      <w:proofErr w:type="spellEnd"/>
      <w:r w:rsidRPr="00060962">
        <w:rPr>
          <w:rFonts w:asciiTheme="majorHAnsi" w:hAnsiTheme="majorHAnsi" w:cs="Arial"/>
        </w:rPr>
        <w:t>, *.</w:t>
      </w:r>
      <w:proofErr w:type="spellStart"/>
      <w:r w:rsidRPr="00060962">
        <w:rPr>
          <w:rFonts w:asciiTheme="majorHAnsi" w:hAnsiTheme="majorHAnsi" w:cs="Arial"/>
        </w:rPr>
        <w:t>jpg</w:t>
      </w:r>
      <w:proofErr w:type="spellEnd"/>
      <w:r w:rsidRPr="00060962">
        <w:rPr>
          <w:rFonts w:asciiTheme="majorHAnsi" w:hAnsiTheme="majorHAnsi" w:cs="Arial"/>
        </w:rPr>
        <w:t>), lahko pa so podpisani elektronsko in naloženi kot *.</w:t>
      </w:r>
      <w:proofErr w:type="spellStart"/>
      <w:r w:rsidRPr="00060962">
        <w:rPr>
          <w:rFonts w:asciiTheme="majorHAnsi" w:hAnsiTheme="majorHAnsi" w:cs="Arial"/>
        </w:rPr>
        <w:t>pdf</w:t>
      </w:r>
      <w:proofErr w:type="spellEnd"/>
      <w:r w:rsidRPr="00060962">
        <w:rPr>
          <w:rFonts w:asciiTheme="majorHAnsi" w:hAnsiTheme="majorHAnsi" w:cs="Arial"/>
        </w:rPr>
        <w:t xml:space="preserve"> dokument.</w:t>
      </w:r>
    </w:p>
    <w:p w14:paraId="26299C7E" w14:textId="77777777" w:rsidR="00426E14" w:rsidRPr="00060962" w:rsidRDefault="00426E14" w:rsidP="00426E14">
      <w:pPr>
        <w:jc w:val="both"/>
        <w:rPr>
          <w:rFonts w:asciiTheme="majorHAnsi" w:hAnsiTheme="majorHAnsi" w:cs="Arial"/>
        </w:rPr>
      </w:pPr>
    </w:p>
    <w:p w14:paraId="76228862" w14:textId="04839BE3" w:rsidR="00D97A9C" w:rsidRPr="00FB1C00" w:rsidRDefault="00426E14" w:rsidP="00954B58">
      <w:pPr>
        <w:pStyle w:val="Slog29"/>
        <w:rPr>
          <w:rFonts w:asciiTheme="majorHAnsi" w:hAnsiTheme="majorHAnsi"/>
        </w:rPr>
      </w:pPr>
      <w:r w:rsidRPr="00060962">
        <w:rPr>
          <w:rFonts w:asciiTheme="majorHAnsi" w:hAnsiTheme="majorHAnsi"/>
        </w:rPr>
        <w:t xml:space="preserve">V primeru </w:t>
      </w:r>
      <w:r w:rsidRPr="00060962">
        <w:rPr>
          <w:rFonts w:asciiTheme="majorHAnsi" w:hAnsiTheme="majorHAnsi"/>
          <w:b/>
          <w:u w:val="single"/>
        </w:rPr>
        <w:t>skupnega nastopanja</w:t>
      </w:r>
      <w:r w:rsidRPr="00060962">
        <w:rPr>
          <w:rFonts w:asciiTheme="majorHAnsi" w:hAnsiTheme="majorHAnsi"/>
        </w:rPr>
        <w:t xml:space="preserve">, nastopanja z </w:t>
      </w:r>
      <w:r w:rsidRPr="00060962">
        <w:rPr>
          <w:rFonts w:asciiTheme="majorHAnsi" w:hAnsiTheme="majorHAnsi"/>
          <w:b/>
          <w:u w:val="single"/>
        </w:rPr>
        <w:t>uporabo zmogljivosti drugih subjektov</w:t>
      </w:r>
      <w:r w:rsidRPr="00060962">
        <w:rPr>
          <w:rFonts w:asciiTheme="majorHAnsi" w:hAnsiTheme="majorHAnsi"/>
        </w:rPr>
        <w:t xml:space="preserve"> ali s </w:t>
      </w:r>
      <w:r w:rsidRPr="00060962">
        <w:rPr>
          <w:rFonts w:asciiTheme="majorHAnsi" w:hAnsiTheme="majorHAnsi"/>
          <w:b/>
          <w:u w:val="single"/>
        </w:rPr>
        <w:t>podizvajalci</w:t>
      </w:r>
      <w:r w:rsidRPr="00060962">
        <w:rPr>
          <w:rFonts w:asciiTheme="majorHAnsi" w:hAnsiTheme="majorHAnsi"/>
        </w:rPr>
        <w:t xml:space="preserve">,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bookmarkEnd w:id="77"/>
    <w:p w14:paraId="25D700E1" w14:textId="77777777" w:rsidR="00CB041A" w:rsidRPr="00B54461" w:rsidRDefault="00D97A9C" w:rsidP="00954B58">
      <w:pPr>
        <w:jc w:val="both"/>
        <w:rPr>
          <w:rFonts w:asciiTheme="majorHAnsi" w:hAnsiTheme="majorHAnsi" w:cs="Arial"/>
          <w:sz w:val="24"/>
          <w:szCs w:val="24"/>
        </w:rPr>
      </w:pPr>
      <w:r w:rsidRPr="00B54461">
        <w:rPr>
          <w:rFonts w:asciiTheme="majorHAnsi" w:hAnsiTheme="majorHAnsi" w:cs="Arial"/>
          <w:sz w:val="24"/>
          <w:szCs w:val="24"/>
        </w:rPr>
        <w:t xml:space="preserve"> </w:t>
      </w:r>
    </w:p>
    <w:p w14:paraId="44497328" w14:textId="77777777" w:rsidR="00615400" w:rsidRPr="00B54461" w:rsidRDefault="00615400" w:rsidP="00BE5F42">
      <w:pPr>
        <w:pStyle w:val="javnanaroilapodnaslov"/>
        <w:numPr>
          <w:ilvl w:val="1"/>
          <w:numId w:val="12"/>
        </w:numPr>
      </w:pPr>
      <w:bookmarkStart w:id="78" w:name="_Toc123895029"/>
      <w:r w:rsidRPr="00B54461">
        <w:t>Jezikovne zahteve</w:t>
      </w:r>
      <w:bookmarkEnd w:id="78"/>
    </w:p>
    <w:p w14:paraId="50D3A0F1" w14:textId="77777777" w:rsidR="00615400" w:rsidRPr="00B54461" w:rsidRDefault="00615400" w:rsidP="00954B58">
      <w:pPr>
        <w:rPr>
          <w:rFonts w:asciiTheme="majorHAnsi" w:hAnsiTheme="majorHAnsi" w:cs="Arial"/>
          <w:sz w:val="24"/>
          <w:szCs w:val="24"/>
        </w:rPr>
      </w:pPr>
    </w:p>
    <w:p w14:paraId="61D22E77" w14:textId="77777777" w:rsidR="007A5FBF" w:rsidRPr="00FB1C00" w:rsidRDefault="007A5FBF" w:rsidP="00954B58">
      <w:pPr>
        <w:jc w:val="both"/>
        <w:rPr>
          <w:rFonts w:asciiTheme="majorHAnsi" w:hAnsiTheme="majorHAnsi" w:cs="Arial"/>
        </w:rPr>
      </w:pPr>
      <w:r w:rsidRPr="00FB1C00">
        <w:rPr>
          <w:rFonts w:asciiTheme="majorHAnsi" w:hAnsiTheme="majorHAnsi" w:cs="Arial"/>
        </w:rPr>
        <w:t>Ponudba in ostala dokumentacija, ki se nanaša na ponudbo, mora biti napisana v slovenskem jeziku.</w:t>
      </w:r>
    </w:p>
    <w:p w14:paraId="574D812B" w14:textId="77777777" w:rsidR="007A5FBF" w:rsidRPr="00FB1C00" w:rsidRDefault="007A5FBF" w:rsidP="00954B58">
      <w:pPr>
        <w:jc w:val="both"/>
        <w:rPr>
          <w:rFonts w:asciiTheme="majorHAnsi" w:hAnsiTheme="majorHAnsi" w:cs="Arial"/>
        </w:rPr>
      </w:pPr>
    </w:p>
    <w:p w14:paraId="536124B6" w14:textId="77777777" w:rsidR="007A5FBF" w:rsidRPr="00FB1C00" w:rsidRDefault="007A5FBF" w:rsidP="00954B58">
      <w:pPr>
        <w:jc w:val="both"/>
        <w:rPr>
          <w:rFonts w:asciiTheme="majorHAnsi" w:hAnsiTheme="majorHAnsi" w:cs="Arial"/>
        </w:rPr>
      </w:pPr>
      <w:r w:rsidRPr="00FB1C00">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0CA4F01" w14:textId="77777777" w:rsidR="00615400" w:rsidRPr="00FB1C00" w:rsidRDefault="00615400" w:rsidP="00954B58">
      <w:pPr>
        <w:rPr>
          <w:rFonts w:asciiTheme="majorHAnsi" w:hAnsiTheme="majorHAnsi" w:cs="Arial"/>
        </w:rPr>
      </w:pPr>
    </w:p>
    <w:p w14:paraId="7C45C0FC" w14:textId="77777777" w:rsidR="009678AB" w:rsidRPr="00B54461" w:rsidRDefault="009678AB" w:rsidP="00954B58">
      <w:pPr>
        <w:rPr>
          <w:rFonts w:asciiTheme="majorHAnsi" w:hAnsiTheme="majorHAnsi" w:cs="Arial"/>
        </w:rPr>
      </w:pPr>
    </w:p>
    <w:p w14:paraId="1B098BC5" w14:textId="0002C4D2" w:rsidR="0018721A" w:rsidRPr="00B54461" w:rsidRDefault="0018721A" w:rsidP="00954B58">
      <w:pPr>
        <w:rPr>
          <w:rFonts w:asciiTheme="majorHAnsi" w:hAnsiTheme="majorHAnsi"/>
        </w:rPr>
      </w:pPr>
      <w:bookmarkStart w:id="79" w:name="_Toc142457723"/>
      <w:bookmarkStart w:id="80" w:name="_Toc395008185"/>
    </w:p>
    <w:tbl>
      <w:tblPr>
        <w:tblW w:w="0" w:type="auto"/>
        <w:tblLook w:val="04A0" w:firstRow="1" w:lastRow="0" w:firstColumn="1" w:lastColumn="0" w:noHBand="0" w:noVBand="1"/>
      </w:tblPr>
      <w:tblGrid>
        <w:gridCol w:w="9070"/>
      </w:tblGrid>
      <w:tr w:rsidR="00615400" w:rsidRPr="00B54461" w14:paraId="3A45C0AB" w14:textId="77777777" w:rsidTr="00C00E49">
        <w:tc>
          <w:tcPr>
            <w:tcW w:w="9070" w:type="dxa"/>
            <w:shd w:val="clear" w:color="auto" w:fill="auto"/>
          </w:tcPr>
          <w:p w14:paraId="5843C0BC" w14:textId="77777777" w:rsidR="00615400" w:rsidRPr="00B54461" w:rsidRDefault="00615400" w:rsidP="007754B9">
            <w:pPr>
              <w:pStyle w:val="Javnonaroilo-naslov1"/>
              <w:numPr>
                <w:ilvl w:val="0"/>
                <w:numId w:val="12"/>
              </w:numPr>
              <w:spacing w:before="0" w:after="0"/>
              <w:rPr>
                <w:rFonts w:asciiTheme="majorHAnsi" w:hAnsiTheme="majorHAnsi"/>
              </w:rPr>
            </w:pPr>
            <w:r w:rsidRPr="00B54461">
              <w:rPr>
                <w:rFonts w:asciiTheme="majorHAnsi" w:hAnsiTheme="majorHAnsi"/>
                <w:sz w:val="22"/>
                <w:szCs w:val="22"/>
              </w:rPr>
              <w:br w:type="page"/>
            </w:r>
            <w:r w:rsidRPr="00B54461">
              <w:rPr>
                <w:rFonts w:asciiTheme="majorHAnsi" w:hAnsiTheme="majorHAnsi"/>
              </w:rPr>
              <w:br w:type="page"/>
            </w:r>
            <w:r w:rsidRPr="00B54461">
              <w:rPr>
                <w:rFonts w:asciiTheme="majorHAnsi" w:hAnsiTheme="majorHAnsi"/>
              </w:rPr>
              <w:br w:type="page"/>
            </w:r>
            <w:bookmarkStart w:id="81" w:name="_Toc123895030"/>
            <w:r w:rsidRPr="00B54461">
              <w:rPr>
                <w:rFonts w:asciiTheme="majorHAnsi" w:hAnsiTheme="majorHAnsi"/>
              </w:rPr>
              <w:t>OBRAZCI ZA SESTAVO PONUDBE</w:t>
            </w:r>
            <w:bookmarkEnd w:id="81"/>
          </w:p>
        </w:tc>
      </w:tr>
    </w:tbl>
    <w:p w14:paraId="20FD27D4" w14:textId="77777777" w:rsidR="00615400" w:rsidRPr="00B54461" w:rsidRDefault="00615400" w:rsidP="00954B58">
      <w:pPr>
        <w:rPr>
          <w:rFonts w:asciiTheme="majorHAnsi" w:hAnsiTheme="majorHAnsi" w:cs="Arial"/>
        </w:rPr>
      </w:pPr>
      <w:r w:rsidRPr="00B54461">
        <w:rPr>
          <w:rFonts w:asciiTheme="majorHAnsi" w:hAnsiTheme="majorHAnsi" w:cs="Arial"/>
        </w:rPr>
        <w:t xml:space="preserve"> </w:t>
      </w:r>
    </w:p>
    <w:bookmarkEnd w:id="79"/>
    <w:bookmarkEnd w:id="80"/>
    <w:p w14:paraId="3E8B3634" w14:textId="77777777" w:rsidR="005917B4" w:rsidRPr="008A23D7" w:rsidRDefault="005917B4" w:rsidP="005917B4">
      <w:pPr>
        <w:rPr>
          <w:rFonts w:asciiTheme="majorHAnsi" w:hAnsiTheme="majorHAnsi" w:cs="Arial"/>
        </w:rPr>
      </w:pPr>
      <w:r w:rsidRPr="008A23D7">
        <w:rPr>
          <w:rFonts w:asciiTheme="majorHAnsi" w:hAnsiTheme="majorHAnsi" w:cs="Arial"/>
        </w:rPr>
        <w:t>Ponudbeno dokumentacijo sestavljajo naslednji dokumenti:</w:t>
      </w:r>
    </w:p>
    <w:p w14:paraId="7DAB2CFF" w14:textId="77777777" w:rsidR="005917B4" w:rsidRDefault="005917B4" w:rsidP="005917B4">
      <w:pPr>
        <w:jc w:val="both"/>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5917B4" w:rsidRPr="0005561A" w14:paraId="3974D5EE" w14:textId="77777777" w:rsidTr="00446D25">
        <w:trPr>
          <w:trHeight w:val="2471"/>
        </w:trPr>
        <w:tc>
          <w:tcPr>
            <w:tcW w:w="817" w:type="dxa"/>
          </w:tcPr>
          <w:p w14:paraId="2AEA371D" w14:textId="77777777" w:rsidR="005917B4" w:rsidRPr="0005561A" w:rsidRDefault="005917B4" w:rsidP="007754B9">
            <w:pPr>
              <w:numPr>
                <w:ilvl w:val="0"/>
                <w:numId w:val="34"/>
              </w:numPr>
              <w:rPr>
                <w:rFonts w:asciiTheme="majorHAnsi" w:hAnsiTheme="majorHAnsi" w:cs="Arial"/>
              </w:rPr>
            </w:pPr>
          </w:p>
        </w:tc>
        <w:tc>
          <w:tcPr>
            <w:tcW w:w="8505" w:type="dxa"/>
          </w:tcPr>
          <w:p w14:paraId="76510C67"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4.1 – </w:t>
            </w:r>
            <w:r w:rsidRPr="0005561A">
              <w:rPr>
                <w:rFonts w:asciiTheme="majorHAnsi" w:hAnsiTheme="majorHAnsi" w:cs="Arial"/>
                <w:b/>
                <w:bCs/>
                <w:u w:val="single"/>
              </w:rPr>
              <w:t>Splošni podatki o ponudniku</w:t>
            </w:r>
            <w:r w:rsidRPr="0005561A">
              <w:rPr>
                <w:rFonts w:asciiTheme="majorHAnsi" w:hAnsiTheme="majorHAnsi" w:cs="Arial"/>
                <w:u w:val="single"/>
              </w:rPr>
              <w:t xml:space="preserve"> </w:t>
            </w:r>
            <w:r w:rsidRPr="0005561A">
              <w:rPr>
                <w:rFonts w:asciiTheme="majorHAnsi" w:hAnsiTheme="majorHAnsi" w:cs="Arial"/>
              </w:rPr>
              <w:t xml:space="preserve"> – pravilno izpolnjen in podpisan s strani ponudnika.</w:t>
            </w:r>
          </w:p>
          <w:p w14:paraId="1E55C674" w14:textId="77777777" w:rsidR="005917B4" w:rsidRPr="0005561A" w:rsidRDefault="005917B4" w:rsidP="00446D25">
            <w:pPr>
              <w:jc w:val="both"/>
              <w:rPr>
                <w:rFonts w:asciiTheme="majorHAnsi" w:hAnsiTheme="majorHAnsi" w:cs="Arial"/>
              </w:rPr>
            </w:pPr>
          </w:p>
          <w:p w14:paraId="5BAB0D81"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4C320500" w14:textId="77777777" w:rsidR="005917B4" w:rsidRPr="0005561A" w:rsidRDefault="005917B4" w:rsidP="00446D25">
            <w:pPr>
              <w:jc w:val="both"/>
              <w:rPr>
                <w:rFonts w:asciiTheme="majorHAnsi" w:hAnsiTheme="majorHAnsi" w:cs="Arial"/>
              </w:rPr>
            </w:pPr>
          </w:p>
          <w:p w14:paraId="4315E166" w14:textId="3D05AB98" w:rsidR="005917B4" w:rsidRPr="0005561A" w:rsidRDefault="005917B4" w:rsidP="007754B9">
            <w:pPr>
              <w:jc w:val="both"/>
              <w:rPr>
                <w:rFonts w:asciiTheme="majorHAnsi" w:hAnsiTheme="majorHAnsi" w:cs="Arial"/>
              </w:rPr>
            </w:pPr>
            <w:r w:rsidRPr="0005561A">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5561A">
              <w:rPr>
                <w:rFonts w:asciiTheme="majorHAnsi" w:hAnsiTheme="majorHAnsi" w:cs="Arial"/>
                <w:color w:val="5B9BD5" w:themeColor="accent1"/>
              </w:rPr>
              <w:t>pdf</w:t>
            </w:r>
            <w:proofErr w:type="spellEnd"/>
            <w:r w:rsidRPr="0005561A">
              <w:rPr>
                <w:rFonts w:asciiTheme="majorHAnsi" w:hAnsiTheme="majorHAnsi" w:cs="Arial"/>
                <w:color w:val="5B9BD5" w:themeColor="accent1"/>
              </w:rPr>
              <w:t xml:space="preserve"> datoteki (v celoti izpolnjen, podpisan in </w:t>
            </w:r>
            <w:proofErr w:type="spellStart"/>
            <w:r w:rsidRPr="0005561A">
              <w:rPr>
                <w:rFonts w:asciiTheme="majorHAnsi" w:hAnsiTheme="majorHAnsi" w:cs="Arial"/>
                <w:color w:val="5B9BD5" w:themeColor="accent1"/>
              </w:rPr>
              <w:t>požigosan</w:t>
            </w:r>
            <w:proofErr w:type="spellEnd"/>
            <w:r w:rsidRPr="0005561A">
              <w:rPr>
                <w:rFonts w:asciiTheme="majorHAnsi" w:hAnsiTheme="majorHAnsi" w:cs="Arial"/>
                <w:color w:val="5B9BD5" w:themeColor="accent1"/>
              </w:rPr>
              <w:t>), ki bo dostopen na javnem</w:t>
            </w:r>
            <w:r w:rsidR="007754B9">
              <w:rPr>
                <w:rFonts w:asciiTheme="majorHAnsi" w:hAnsiTheme="majorHAnsi" w:cs="Arial"/>
                <w:color w:val="5B9BD5" w:themeColor="accent1"/>
              </w:rPr>
              <w:t xml:space="preserve"> </w:t>
            </w:r>
            <w:r w:rsidRPr="0005561A">
              <w:rPr>
                <w:rFonts w:asciiTheme="majorHAnsi" w:hAnsiTheme="majorHAnsi" w:cs="Arial"/>
                <w:color w:val="5B9BD5" w:themeColor="accent1"/>
              </w:rPr>
              <w:t xml:space="preserve">odpiranju ponudb. </w:t>
            </w:r>
          </w:p>
        </w:tc>
      </w:tr>
      <w:tr w:rsidR="005917B4" w:rsidRPr="0005561A" w14:paraId="089E8AF6" w14:textId="77777777" w:rsidTr="00446D25">
        <w:tc>
          <w:tcPr>
            <w:tcW w:w="817" w:type="dxa"/>
          </w:tcPr>
          <w:p w14:paraId="523FD710" w14:textId="77777777" w:rsidR="005917B4" w:rsidRPr="0005561A" w:rsidRDefault="005917B4" w:rsidP="007754B9">
            <w:pPr>
              <w:numPr>
                <w:ilvl w:val="0"/>
                <w:numId w:val="34"/>
              </w:numPr>
              <w:rPr>
                <w:rFonts w:asciiTheme="majorHAnsi" w:hAnsiTheme="majorHAnsi" w:cs="Arial"/>
              </w:rPr>
            </w:pPr>
          </w:p>
        </w:tc>
        <w:tc>
          <w:tcPr>
            <w:tcW w:w="8505" w:type="dxa"/>
          </w:tcPr>
          <w:p w14:paraId="762A6537" w14:textId="77777777" w:rsidR="005917B4" w:rsidRPr="0005561A" w:rsidRDefault="005917B4" w:rsidP="00446D25">
            <w:pPr>
              <w:jc w:val="both"/>
              <w:rPr>
                <w:rFonts w:asciiTheme="majorHAnsi" w:hAnsiTheme="majorHAnsi" w:cs="Arial"/>
                <w:u w:val="single"/>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4.2. – </w:t>
            </w:r>
            <w:r w:rsidRPr="0005561A">
              <w:rPr>
                <w:rFonts w:asciiTheme="majorHAnsi" w:hAnsiTheme="majorHAnsi" w:cs="Arial"/>
                <w:b/>
                <w:bCs/>
                <w:u w:val="single"/>
              </w:rPr>
              <w:t>Podatki o partnerju  - pravilno izpolnjen in podpisan s strani partnerja</w:t>
            </w:r>
          </w:p>
          <w:p w14:paraId="5379D81B" w14:textId="77777777" w:rsidR="005917B4" w:rsidRPr="0005561A" w:rsidRDefault="005917B4" w:rsidP="00446D25">
            <w:pPr>
              <w:jc w:val="both"/>
              <w:rPr>
                <w:rFonts w:asciiTheme="majorHAnsi" w:hAnsiTheme="majorHAnsi" w:cs="Arial"/>
                <w:u w:val="single"/>
              </w:rPr>
            </w:pPr>
          </w:p>
          <w:p w14:paraId="046457A8"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18838553" w14:textId="77777777" w:rsidR="005917B4" w:rsidRPr="0005561A" w:rsidRDefault="005917B4" w:rsidP="00446D25">
            <w:pPr>
              <w:jc w:val="both"/>
              <w:rPr>
                <w:rFonts w:asciiTheme="majorHAnsi" w:hAnsiTheme="majorHAnsi" w:cs="Arial"/>
                <w:u w:val="single"/>
              </w:rPr>
            </w:pPr>
          </w:p>
        </w:tc>
      </w:tr>
      <w:tr w:rsidR="005917B4" w:rsidRPr="0005561A" w14:paraId="6EACB8B2" w14:textId="77777777" w:rsidTr="00446D25">
        <w:tc>
          <w:tcPr>
            <w:tcW w:w="817" w:type="dxa"/>
          </w:tcPr>
          <w:p w14:paraId="4545AF9F" w14:textId="77777777" w:rsidR="005917B4" w:rsidRPr="0005561A" w:rsidRDefault="005917B4" w:rsidP="007754B9">
            <w:pPr>
              <w:numPr>
                <w:ilvl w:val="0"/>
                <w:numId w:val="34"/>
              </w:numPr>
              <w:rPr>
                <w:rFonts w:asciiTheme="majorHAnsi" w:hAnsiTheme="majorHAnsi" w:cs="Arial"/>
              </w:rPr>
            </w:pPr>
          </w:p>
        </w:tc>
        <w:tc>
          <w:tcPr>
            <w:tcW w:w="8505" w:type="dxa"/>
          </w:tcPr>
          <w:p w14:paraId="1D6F3FB4" w14:textId="77777777" w:rsidR="005917B4" w:rsidRPr="0005561A" w:rsidRDefault="005917B4" w:rsidP="00446D25">
            <w:pPr>
              <w:jc w:val="both"/>
              <w:rPr>
                <w:rFonts w:asciiTheme="majorHAnsi" w:hAnsiTheme="majorHAnsi" w:cs="Arial"/>
                <w:b/>
                <w:bCs/>
                <w:u w:val="single"/>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xml:space="preserve">. 4.3 – </w:t>
            </w:r>
            <w:r w:rsidRPr="0005561A">
              <w:rPr>
                <w:rFonts w:asciiTheme="majorHAnsi" w:hAnsiTheme="majorHAnsi" w:cs="Arial"/>
                <w:b/>
                <w:bCs/>
                <w:u w:val="single"/>
              </w:rPr>
              <w:t xml:space="preserve">Predračun </w:t>
            </w:r>
          </w:p>
          <w:p w14:paraId="4FEBA72B" w14:textId="77777777" w:rsidR="005917B4" w:rsidRPr="0005561A" w:rsidRDefault="005917B4" w:rsidP="00446D25">
            <w:pPr>
              <w:jc w:val="both"/>
              <w:rPr>
                <w:rFonts w:asciiTheme="majorHAnsi" w:hAnsiTheme="majorHAnsi" w:cs="Arial"/>
                <w:u w:val="single"/>
              </w:rPr>
            </w:pPr>
          </w:p>
          <w:p w14:paraId="1E79011A" w14:textId="77777777" w:rsidR="005917B4" w:rsidRPr="0005561A" w:rsidRDefault="005917B4" w:rsidP="00446D25">
            <w:pPr>
              <w:jc w:val="both"/>
              <w:rPr>
                <w:rFonts w:asciiTheme="majorHAnsi" w:hAnsiTheme="majorHAnsi" w:cs="Arial"/>
                <w:color w:val="5B9BD5" w:themeColor="accent1"/>
              </w:rPr>
            </w:pPr>
            <w:r w:rsidRPr="0005561A">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05561A">
              <w:rPr>
                <w:rFonts w:asciiTheme="majorHAnsi" w:hAnsiTheme="majorHAnsi" w:cs="Arial"/>
                <w:color w:val="5B9BD5" w:themeColor="accent1"/>
              </w:rPr>
              <w:t>pdf</w:t>
            </w:r>
            <w:proofErr w:type="spellEnd"/>
            <w:r w:rsidRPr="0005561A">
              <w:rPr>
                <w:rFonts w:asciiTheme="majorHAnsi" w:hAnsiTheme="majorHAnsi" w:cs="Arial"/>
                <w:color w:val="5B9BD5" w:themeColor="accent1"/>
              </w:rPr>
              <w:t xml:space="preserve"> datoteki (v celoti izpolnjen, podpisan in </w:t>
            </w:r>
            <w:proofErr w:type="spellStart"/>
            <w:r w:rsidRPr="0005561A">
              <w:rPr>
                <w:rFonts w:asciiTheme="majorHAnsi" w:hAnsiTheme="majorHAnsi" w:cs="Arial"/>
                <w:color w:val="5B9BD5" w:themeColor="accent1"/>
              </w:rPr>
              <w:t>požigosan</w:t>
            </w:r>
            <w:proofErr w:type="spellEnd"/>
            <w:r w:rsidRPr="0005561A">
              <w:rPr>
                <w:rFonts w:asciiTheme="majorHAnsi" w:hAnsiTheme="majorHAnsi" w:cs="Arial"/>
                <w:color w:val="5B9BD5" w:themeColor="accent1"/>
              </w:rPr>
              <w:t xml:space="preserve">), ki bo dostopen na javnem odpiranju ponudb. </w:t>
            </w:r>
          </w:p>
          <w:p w14:paraId="232C0C2D" w14:textId="77777777" w:rsidR="005917B4" w:rsidRPr="0005561A" w:rsidRDefault="005917B4" w:rsidP="00446D25">
            <w:pPr>
              <w:jc w:val="both"/>
              <w:rPr>
                <w:rFonts w:asciiTheme="majorHAnsi" w:hAnsiTheme="majorHAnsi" w:cs="Arial"/>
                <w:u w:val="single"/>
              </w:rPr>
            </w:pPr>
          </w:p>
          <w:p w14:paraId="6BDBE9FE" w14:textId="77777777" w:rsidR="005917B4" w:rsidRPr="0005561A" w:rsidRDefault="005917B4" w:rsidP="00446D25">
            <w:pPr>
              <w:jc w:val="both"/>
              <w:rPr>
                <w:rFonts w:asciiTheme="majorHAnsi" w:hAnsiTheme="majorHAnsi" w:cs="Arial"/>
                <w:u w:val="single"/>
              </w:rPr>
            </w:pPr>
          </w:p>
        </w:tc>
      </w:tr>
      <w:tr w:rsidR="005917B4" w:rsidRPr="0005561A" w14:paraId="15BBD530" w14:textId="77777777" w:rsidTr="00446D25">
        <w:tc>
          <w:tcPr>
            <w:tcW w:w="817" w:type="dxa"/>
          </w:tcPr>
          <w:p w14:paraId="73367594" w14:textId="77777777" w:rsidR="005917B4" w:rsidRPr="0005561A" w:rsidRDefault="005917B4" w:rsidP="007754B9">
            <w:pPr>
              <w:numPr>
                <w:ilvl w:val="0"/>
                <w:numId w:val="34"/>
              </w:numPr>
              <w:rPr>
                <w:rFonts w:asciiTheme="majorHAnsi" w:hAnsiTheme="majorHAnsi" w:cs="Arial"/>
              </w:rPr>
            </w:pPr>
          </w:p>
        </w:tc>
        <w:tc>
          <w:tcPr>
            <w:tcW w:w="8505" w:type="dxa"/>
          </w:tcPr>
          <w:p w14:paraId="0B49A4C8" w14:textId="77777777" w:rsidR="005917B4" w:rsidRPr="0005561A" w:rsidRDefault="005917B4" w:rsidP="00446D25">
            <w:pPr>
              <w:keepNext/>
              <w:outlineLvl w:val="1"/>
              <w:rPr>
                <w:rFonts w:asciiTheme="majorHAnsi" w:hAnsiTheme="majorHAnsi" w:cstheme="majorHAnsi"/>
                <w:b/>
                <w:bCs/>
                <w:u w:val="single"/>
                <w:lang w:val="x-none"/>
              </w:rPr>
            </w:pPr>
            <w:bookmarkStart w:id="82" w:name="_Toc105047644"/>
            <w:bookmarkStart w:id="83" w:name="_Toc105149584"/>
            <w:bookmarkStart w:id="84" w:name="_Toc105149819"/>
            <w:bookmarkStart w:id="85" w:name="_Toc105150010"/>
            <w:bookmarkStart w:id="86" w:name="_Toc123895031"/>
            <w:proofErr w:type="spellStart"/>
            <w:r w:rsidRPr="0005561A">
              <w:rPr>
                <w:rFonts w:asciiTheme="majorHAnsi" w:hAnsiTheme="majorHAnsi" w:cstheme="majorHAnsi"/>
                <w:u w:val="single"/>
                <w:lang w:val="x-none"/>
              </w:rPr>
              <w:t>Obr</w:t>
            </w:r>
            <w:proofErr w:type="spellEnd"/>
            <w:r w:rsidRPr="0005561A">
              <w:rPr>
                <w:rFonts w:asciiTheme="majorHAnsi" w:hAnsiTheme="majorHAnsi" w:cstheme="majorHAnsi"/>
                <w:u w:val="single"/>
              </w:rPr>
              <w:t xml:space="preserve"> </w:t>
            </w:r>
            <w:r w:rsidRPr="0005561A">
              <w:rPr>
                <w:rFonts w:asciiTheme="majorHAnsi" w:hAnsiTheme="majorHAnsi" w:cstheme="majorHAnsi"/>
                <w:u w:val="single"/>
                <w:lang w:val="x-none"/>
              </w:rPr>
              <w:t>.</w:t>
            </w:r>
            <w:r w:rsidRPr="0005561A">
              <w:rPr>
                <w:rFonts w:asciiTheme="majorHAnsi" w:hAnsiTheme="majorHAnsi" w:cstheme="majorHAnsi"/>
                <w:u w:val="single"/>
              </w:rPr>
              <w:t>4.4 -</w:t>
            </w:r>
            <w:r w:rsidRPr="0005561A">
              <w:rPr>
                <w:rFonts w:asciiTheme="majorHAnsi" w:hAnsiTheme="majorHAnsi" w:cstheme="majorHAnsi"/>
                <w:b/>
                <w:bCs/>
                <w:u w:val="single"/>
              </w:rPr>
              <w:t xml:space="preserve"> </w:t>
            </w:r>
            <w:r w:rsidRPr="0005561A">
              <w:rPr>
                <w:rFonts w:asciiTheme="majorHAnsi" w:hAnsiTheme="majorHAnsi" w:cstheme="majorHAnsi"/>
                <w:b/>
                <w:bCs/>
                <w:u w:val="single"/>
                <w:lang w:val="x-none"/>
              </w:rPr>
              <w:t xml:space="preserve"> Podatki o podizvajalcih, ki jim po ponudnik oddal posel v </w:t>
            </w:r>
            <w:proofErr w:type="spellStart"/>
            <w:r w:rsidRPr="0005561A">
              <w:rPr>
                <w:rFonts w:asciiTheme="majorHAnsi" w:hAnsiTheme="majorHAnsi" w:cstheme="majorHAnsi"/>
                <w:b/>
                <w:bCs/>
                <w:u w:val="single"/>
                <w:lang w:val="x-none"/>
              </w:rPr>
              <w:t>podizvajanje</w:t>
            </w:r>
            <w:bookmarkEnd w:id="82"/>
            <w:bookmarkEnd w:id="83"/>
            <w:bookmarkEnd w:id="84"/>
            <w:bookmarkEnd w:id="85"/>
            <w:bookmarkEnd w:id="86"/>
            <w:proofErr w:type="spellEnd"/>
            <w:r w:rsidRPr="0005561A">
              <w:rPr>
                <w:rFonts w:asciiTheme="majorHAnsi" w:hAnsiTheme="majorHAnsi" w:cstheme="majorHAnsi"/>
                <w:b/>
                <w:bCs/>
                <w:u w:val="single"/>
                <w:lang w:val="x-none"/>
              </w:rPr>
              <w:t xml:space="preserve"> </w:t>
            </w:r>
          </w:p>
          <w:p w14:paraId="2343436E" w14:textId="77777777" w:rsidR="005917B4" w:rsidRPr="0005561A" w:rsidRDefault="005917B4" w:rsidP="00446D25">
            <w:pPr>
              <w:keepNext/>
              <w:outlineLvl w:val="1"/>
              <w:rPr>
                <w:rFonts w:asciiTheme="majorHAnsi" w:hAnsiTheme="majorHAnsi" w:cstheme="majorHAnsi"/>
                <w:b/>
                <w:bCs/>
                <w:u w:val="single"/>
                <w:lang w:val="x-none"/>
              </w:rPr>
            </w:pPr>
          </w:p>
          <w:p w14:paraId="667EA455"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237334C3" w14:textId="77777777" w:rsidR="005917B4" w:rsidRPr="0005561A" w:rsidRDefault="005917B4" w:rsidP="00446D25">
            <w:pPr>
              <w:jc w:val="both"/>
              <w:rPr>
                <w:rFonts w:asciiTheme="majorHAnsi" w:hAnsiTheme="majorHAnsi" w:cstheme="majorHAnsi"/>
                <w:u w:val="single"/>
              </w:rPr>
            </w:pPr>
          </w:p>
        </w:tc>
      </w:tr>
      <w:tr w:rsidR="005917B4" w:rsidRPr="0005561A" w14:paraId="6AC5FA31" w14:textId="77777777" w:rsidTr="00446D25">
        <w:tc>
          <w:tcPr>
            <w:tcW w:w="817" w:type="dxa"/>
          </w:tcPr>
          <w:p w14:paraId="61EE5CB1" w14:textId="77777777" w:rsidR="005917B4" w:rsidRPr="0005561A" w:rsidRDefault="005917B4" w:rsidP="007754B9">
            <w:pPr>
              <w:numPr>
                <w:ilvl w:val="0"/>
                <w:numId w:val="34"/>
              </w:numPr>
              <w:rPr>
                <w:rFonts w:asciiTheme="majorHAnsi" w:hAnsiTheme="majorHAnsi" w:cs="Arial"/>
              </w:rPr>
            </w:pPr>
          </w:p>
        </w:tc>
        <w:tc>
          <w:tcPr>
            <w:tcW w:w="8505" w:type="dxa"/>
          </w:tcPr>
          <w:p w14:paraId="1066CC5E" w14:textId="77777777" w:rsidR="005917B4" w:rsidRPr="0005561A" w:rsidRDefault="005917B4" w:rsidP="00446D25">
            <w:pPr>
              <w:keepNext/>
              <w:outlineLvl w:val="1"/>
              <w:rPr>
                <w:rFonts w:asciiTheme="majorHAnsi" w:hAnsiTheme="majorHAnsi" w:cstheme="majorHAnsi"/>
                <w:u w:val="single"/>
              </w:rPr>
            </w:pPr>
            <w:bookmarkStart w:id="87" w:name="_Toc105047645"/>
            <w:bookmarkStart w:id="88" w:name="_Toc105149585"/>
            <w:bookmarkStart w:id="89" w:name="_Toc105149820"/>
            <w:bookmarkStart w:id="90" w:name="_Toc105150011"/>
            <w:bookmarkStart w:id="91" w:name="_Toc123895032"/>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4.5 – </w:t>
            </w:r>
            <w:r w:rsidRPr="0005561A">
              <w:rPr>
                <w:rFonts w:asciiTheme="majorHAnsi" w:hAnsiTheme="majorHAnsi" w:cstheme="majorHAnsi"/>
                <w:b/>
                <w:bCs/>
                <w:u w:val="single"/>
              </w:rPr>
              <w:t>ESPD</w:t>
            </w:r>
            <w:bookmarkEnd w:id="87"/>
            <w:bookmarkEnd w:id="88"/>
            <w:bookmarkEnd w:id="89"/>
            <w:bookmarkEnd w:id="90"/>
            <w:bookmarkEnd w:id="91"/>
          </w:p>
          <w:p w14:paraId="52BAF25C" w14:textId="77777777" w:rsidR="005917B4" w:rsidRPr="0005561A" w:rsidRDefault="005917B4" w:rsidP="00446D25">
            <w:pPr>
              <w:keepNext/>
              <w:outlineLvl w:val="1"/>
              <w:rPr>
                <w:rFonts w:asciiTheme="majorHAnsi" w:hAnsiTheme="majorHAnsi" w:cstheme="majorHAnsi"/>
                <w:u w:val="single"/>
              </w:rPr>
            </w:pPr>
          </w:p>
          <w:p w14:paraId="68F0A6CF"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733C48E9" w14:textId="77777777" w:rsidR="005917B4" w:rsidRPr="0005561A" w:rsidRDefault="005917B4" w:rsidP="00446D25">
            <w:pPr>
              <w:keepNext/>
              <w:outlineLvl w:val="1"/>
              <w:rPr>
                <w:rFonts w:asciiTheme="majorHAnsi" w:hAnsiTheme="majorHAnsi" w:cstheme="majorHAnsi"/>
                <w:u w:val="single"/>
              </w:rPr>
            </w:pPr>
          </w:p>
        </w:tc>
      </w:tr>
      <w:tr w:rsidR="005917B4" w:rsidRPr="0005561A" w14:paraId="058A4D75" w14:textId="77777777" w:rsidTr="00446D25">
        <w:tc>
          <w:tcPr>
            <w:tcW w:w="817" w:type="dxa"/>
          </w:tcPr>
          <w:p w14:paraId="481C2B34" w14:textId="77777777" w:rsidR="005917B4" w:rsidRPr="0005561A" w:rsidRDefault="005917B4" w:rsidP="007754B9">
            <w:pPr>
              <w:numPr>
                <w:ilvl w:val="0"/>
                <w:numId w:val="34"/>
              </w:numPr>
              <w:rPr>
                <w:rFonts w:asciiTheme="majorHAnsi" w:hAnsiTheme="majorHAnsi" w:cs="Arial"/>
              </w:rPr>
            </w:pPr>
          </w:p>
        </w:tc>
        <w:tc>
          <w:tcPr>
            <w:tcW w:w="8505" w:type="dxa"/>
          </w:tcPr>
          <w:p w14:paraId="7BB2380A" w14:textId="77777777" w:rsidR="005917B4" w:rsidRPr="0005561A" w:rsidRDefault="005917B4" w:rsidP="00446D25">
            <w:pPr>
              <w:keepNext/>
              <w:outlineLvl w:val="1"/>
              <w:rPr>
                <w:rFonts w:asciiTheme="majorHAnsi" w:hAnsiTheme="majorHAnsi" w:cstheme="majorHAnsi"/>
                <w:u w:val="single"/>
              </w:rPr>
            </w:pPr>
            <w:bookmarkStart w:id="92" w:name="_Toc105047646"/>
            <w:bookmarkStart w:id="93" w:name="_Toc105149586"/>
            <w:bookmarkStart w:id="94" w:name="_Toc105149821"/>
            <w:bookmarkStart w:id="95" w:name="_Toc105150012"/>
            <w:bookmarkStart w:id="96" w:name="_Toc123895033"/>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4.6 – </w:t>
            </w:r>
            <w:r w:rsidRPr="0005561A">
              <w:rPr>
                <w:rFonts w:asciiTheme="majorHAnsi" w:hAnsiTheme="majorHAnsi" w:cstheme="majorHAnsi"/>
                <w:b/>
                <w:bCs/>
                <w:u w:val="single"/>
              </w:rPr>
              <w:t>podatki o podizvajalcu</w:t>
            </w:r>
            <w:bookmarkEnd w:id="92"/>
            <w:bookmarkEnd w:id="93"/>
            <w:bookmarkEnd w:id="94"/>
            <w:bookmarkEnd w:id="95"/>
            <w:bookmarkEnd w:id="96"/>
            <w:r w:rsidRPr="0005561A">
              <w:rPr>
                <w:rFonts w:asciiTheme="majorHAnsi" w:hAnsiTheme="majorHAnsi" w:cstheme="majorHAnsi"/>
                <w:u w:val="single"/>
              </w:rPr>
              <w:t xml:space="preserve"> </w:t>
            </w:r>
          </w:p>
          <w:p w14:paraId="7F1CC2C7" w14:textId="77777777" w:rsidR="005917B4" w:rsidRPr="0005561A" w:rsidRDefault="005917B4" w:rsidP="00446D25">
            <w:pPr>
              <w:keepNext/>
              <w:outlineLvl w:val="1"/>
              <w:rPr>
                <w:rFonts w:asciiTheme="majorHAnsi" w:hAnsiTheme="majorHAnsi" w:cstheme="majorHAnsi"/>
                <w:u w:val="single"/>
              </w:rPr>
            </w:pPr>
          </w:p>
          <w:p w14:paraId="0D6942E8"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1A388671" w14:textId="77777777" w:rsidR="005917B4" w:rsidRPr="0005561A" w:rsidRDefault="005917B4" w:rsidP="00446D25">
            <w:pPr>
              <w:keepNext/>
              <w:outlineLvl w:val="1"/>
              <w:rPr>
                <w:rFonts w:asciiTheme="majorHAnsi" w:hAnsiTheme="majorHAnsi" w:cstheme="majorHAnsi"/>
                <w:u w:val="single"/>
              </w:rPr>
            </w:pPr>
          </w:p>
        </w:tc>
      </w:tr>
      <w:tr w:rsidR="005917B4" w:rsidRPr="0005561A" w14:paraId="4B92CF19" w14:textId="77777777" w:rsidTr="00446D25">
        <w:tc>
          <w:tcPr>
            <w:tcW w:w="817" w:type="dxa"/>
          </w:tcPr>
          <w:p w14:paraId="25CA4205" w14:textId="77777777" w:rsidR="005917B4" w:rsidRPr="0005561A" w:rsidRDefault="005917B4" w:rsidP="007754B9">
            <w:pPr>
              <w:numPr>
                <w:ilvl w:val="0"/>
                <w:numId w:val="34"/>
              </w:numPr>
              <w:rPr>
                <w:rFonts w:asciiTheme="majorHAnsi" w:hAnsiTheme="majorHAnsi" w:cs="Arial"/>
              </w:rPr>
            </w:pPr>
          </w:p>
        </w:tc>
        <w:tc>
          <w:tcPr>
            <w:tcW w:w="8505" w:type="dxa"/>
          </w:tcPr>
          <w:p w14:paraId="5B537C5A" w14:textId="77777777" w:rsidR="005917B4" w:rsidRPr="0005561A" w:rsidRDefault="005917B4" w:rsidP="00446D25">
            <w:pPr>
              <w:keepNext/>
              <w:outlineLvl w:val="1"/>
              <w:rPr>
                <w:rFonts w:asciiTheme="majorHAnsi" w:hAnsiTheme="majorHAnsi" w:cstheme="majorHAnsi"/>
                <w:b/>
                <w:bCs/>
                <w:u w:val="single"/>
              </w:rPr>
            </w:pPr>
            <w:bookmarkStart w:id="97" w:name="_Toc105047647"/>
            <w:bookmarkStart w:id="98" w:name="_Toc105149587"/>
            <w:bookmarkStart w:id="99" w:name="_Toc105149822"/>
            <w:bookmarkStart w:id="100" w:name="_Toc105150013"/>
            <w:bookmarkStart w:id="101" w:name="_Toc123895034"/>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4.7 </w:t>
            </w:r>
            <w:r w:rsidRPr="0005561A">
              <w:rPr>
                <w:rFonts w:asciiTheme="majorHAnsi" w:hAnsiTheme="majorHAnsi" w:cstheme="majorHAnsi"/>
                <w:b/>
                <w:bCs/>
                <w:u w:val="single"/>
              </w:rPr>
              <w:t>– pooblastilo</w:t>
            </w:r>
            <w:bookmarkEnd w:id="97"/>
            <w:bookmarkEnd w:id="98"/>
            <w:bookmarkEnd w:id="99"/>
            <w:bookmarkEnd w:id="100"/>
            <w:bookmarkEnd w:id="101"/>
          </w:p>
          <w:p w14:paraId="2CD66DED" w14:textId="77777777" w:rsidR="005917B4" w:rsidRPr="0005561A" w:rsidRDefault="005917B4" w:rsidP="00446D25">
            <w:pPr>
              <w:keepNext/>
              <w:outlineLvl w:val="1"/>
              <w:rPr>
                <w:rFonts w:asciiTheme="majorHAnsi" w:hAnsiTheme="majorHAnsi" w:cstheme="majorHAnsi"/>
                <w:u w:val="single"/>
              </w:rPr>
            </w:pPr>
          </w:p>
          <w:p w14:paraId="3943DFC9"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7BECEED1" w14:textId="77777777" w:rsidR="005917B4" w:rsidRPr="0005561A" w:rsidRDefault="005917B4" w:rsidP="00446D25">
            <w:pPr>
              <w:keepNext/>
              <w:outlineLvl w:val="1"/>
              <w:rPr>
                <w:rFonts w:asciiTheme="majorHAnsi" w:hAnsiTheme="majorHAnsi" w:cstheme="majorHAnsi"/>
                <w:u w:val="single"/>
              </w:rPr>
            </w:pPr>
          </w:p>
        </w:tc>
      </w:tr>
      <w:tr w:rsidR="005917B4" w:rsidRPr="0005561A" w14:paraId="4B7231E8" w14:textId="77777777" w:rsidTr="00446D25">
        <w:tc>
          <w:tcPr>
            <w:tcW w:w="817" w:type="dxa"/>
          </w:tcPr>
          <w:p w14:paraId="5A1FBFA2" w14:textId="77777777" w:rsidR="005917B4" w:rsidRPr="0005561A" w:rsidRDefault="005917B4" w:rsidP="007754B9">
            <w:pPr>
              <w:numPr>
                <w:ilvl w:val="0"/>
                <w:numId w:val="34"/>
              </w:numPr>
              <w:rPr>
                <w:rFonts w:asciiTheme="majorHAnsi" w:hAnsiTheme="majorHAnsi" w:cs="Arial"/>
              </w:rPr>
            </w:pPr>
          </w:p>
        </w:tc>
        <w:tc>
          <w:tcPr>
            <w:tcW w:w="8505" w:type="dxa"/>
          </w:tcPr>
          <w:p w14:paraId="0F07839E" w14:textId="77777777" w:rsidR="005917B4" w:rsidRPr="0005561A" w:rsidRDefault="005917B4" w:rsidP="00446D25">
            <w:pPr>
              <w:keepNext/>
              <w:outlineLvl w:val="1"/>
              <w:rPr>
                <w:rFonts w:asciiTheme="majorHAnsi" w:hAnsiTheme="majorHAnsi" w:cstheme="majorHAnsi"/>
                <w:u w:val="single"/>
              </w:rPr>
            </w:pPr>
            <w:bookmarkStart w:id="102" w:name="_Toc105047648"/>
            <w:bookmarkStart w:id="103" w:name="_Toc105149588"/>
            <w:bookmarkStart w:id="104" w:name="_Toc105149823"/>
            <w:bookmarkStart w:id="105" w:name="_Toc105150014"/>
            <w:bookmarkStart w:id="106" w:name="_Toc123895035"/>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4.8 – </w:t>
            </w:r>
            <w:r w:rsidRPr="0005561A">
              <w:rPr>
                <w:rFonts w:asciiTheme="majorHAnsi" w:hAnsiTheme="majorHAnsi" w:cstheme="majorHAnsi"/>
                <w:b/>
                <w:bCs/>
                <w:u w:val="single"/>
              </w:rPr>
              <w:t>zahteva podizvajalca za neposredno plačilo</w:t>
            </w:r>
            <w:bookmarkEnd w:id="102"/>
            <w:bookmarkEnd w:id="103"/>
            <w:bookmarkEnd w:id="104"/>
            <w:bookmarkEnd w:id="105"/>
            <w:bookmarkEnd w:id="106"/>
          </w:p>
          <w:p w14:paraId="2E510F1A" w14:textId="77777777" w:rsidR="005917B4" w:rsidRPr="0005561A" w:rsidRDefault="005917B4" w:rsidP="00446D25">
            <w:pPr>
              <w:keepNext/>
              <w:outlineLvl w:val="1"/>
              <w:rPr>
                <w:rFonts w:asciiTheme="majorHAnsi" w:hAnsiTheme="majorHAnsi" w:cstheme="majorHAnsi"/>
                <w:u w:val="single"/>
              </w:rPr>
            </w:pPr>
          </w:p>
          <w:p w14:paraId="76BD35F4"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53CBC5DB" w14:textId="77777777" w:rsidR="005917B4" w:rsidRPr="0005561A" w:rsidRDefault="005917B4" w:rsidP="00446D25">
            <w:pPr>
              <w:keepNext/>
              <w:outlineLvl w:val="1"/>
              <w:rPr>
                <w:rFonts w:asciiTheme="majorHAnsi" w:hAnsiTheme="majorHAnsi" w:cstheme="majorHAnsi"/>
                <w:u w:val="single"/>
              </w:rPr>
            </w:pPr>
          </w:p>
        </w:tc>
      </w:tr>
      <w:tr w:rsidR="005917B4" w:rsidRPr="0005561A" w14:paraId="4E00E1E8" w14:textId="77777777" w:rsidTr="00446D25">
        <w:tc>
          <w:tcPr>
            <w:tcW w:w="817" w:type="dxa"/>
          </w:tcPr>
          <w:p w14:paraId="76F178D4" w14:textId="77777777" w:rsidR="005917B4" w:rsidRPr="0005561A" w:rsidRDefault="005917B4" w:rsidP="007754B9">
            <w:pPr>
              <w:numPr>
                <w:ilvl w:val="0"/>
                <w:numId w:val="34"/>
              </w:numPr>
              <w:rPr>
                <w:rFonts w:asciiTheme="majorHAnsi" w:hAnsiTheme="majorHAnsi" w:cs="Arial"/>
              </w:rPr>
            </w:pPr>
          </w:p>
        </w:tc>
        <w:tc>
          <w:tcPr>
            <w:tcW w:w="8505" w:type="dxa"/>
          </w:tcPr>
          <w:p w14:paraId="28B55E45" w14:textId="556F293D" w:rsidR="005917B4" w:rsidRPr="00467354" w:rsidRDefault="005917B4" w:rsidP="00446D25">
            <w:pPr>
              <w:keepNext/>
              <w:outlineLvl w:val="1"/>
              <w:rPr>
                <w:rFonts w:asciiTheme="majorHAnsi" w:hAnsiTheme="majorHAnsi" w:cstheme="majorHAnsi"/>
                <w:b/>
                <w:bCs/>
                <w:u w:val="single"/>
              </w:rPr>
            </w:pPr>
            <w:bookmarkStart w:id="107" w:name="_Toc105047649"/>
            <w:bookmarkStart w:id="108" w:name="_Toc105149589"/>
            <w:bookmarkStart w:id="109" w:name="_Toc105149824"/>
            <w:bookmarkStart w:id="110" w:name="_Toc105150015"/>
            <w:bookmarkStart w:id="111" w:name="_Toc123895036"/>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4.9 – </w:t>
            </w:r>
            <w:r w:rsidR="00467354" w:rsidRPr="00467354">
              <w:rPr>
                <w:rFonts w:asciiTheme="majorHAnsi" w:hAnsiTheme="majorHAnsi" w:cstheme="majorHAnsi"/>
                <w:b/>
                <w:bCs/>
                <w:u w:val="single"/>
              </w:rPr>
              <w:t xml:space="preserve">izjava, da bo ponudnik priskrbel finančno zavarovanje za dobro izvedbo del  in </w:t>
            </w:r>
            <w:r w:rsidRPr="00467354">
              <w:rPr>
                <w:rFonts w:asciiTheme="majorHAnsi" w:hAnsiTheme="majorHAnsi" w:cstheme="majorHAnsi"/>
                <w:b/>
                <w:bCs/>
                <w:u w:val="single"/>
              </w:rPr>
              <w:t>vzorec zavarovanja za dobro izvedbo</w:t>
            </w:r>
            <w:bookmarkEnd w:id="107"/>
            <w:bookmarkEnd w:id="108"/>
            <w:bookmarkEnd w:id="109"/>
            <w:bookmarkEnd w:id="110"/>
            <w:bookmarkEnd w:id="111"/>
            <w:r w:rsidRPr="00467354">
              <w:rPr>
                <w:rFonts w:asciiTheme="majorHAnsi" w:hAnsiTheme="majorHAnsi" w:cstheme="majorHAnsi"/>
                <w:b/>
                <w:bCs/>
                <w:u w:val="single"/>
              </w:rPr>
              <w:t xml:space="preserve"> </w:t>
            </w:r>
          </w:p>
          <w:p w14:paraId="50EE3D47" w14:textId="77777777" w:rsidR="005917B4" w:rsidRPr="0005561A" w:rsidRDefault="005917B4" w:rsidP="00446D25">
            <w:pPr>
              <w:keepNext/>
              <w:outlineLvl w:val="1"/>
              <w:rPr>
                <w:rFonts w:asciiTheme="majorHAnsi" w:hAnsiTheme="majorHAnsi" w:cstheme="majorHAnsi"/>
                <w:u w:val="single"/>
              </w:rPr>
            </w:pPr>
          </w:p>
          <w:p w14:paraId="37FF08C9" w14:textId="5D0958C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5917B4" w:rsidRPr="0005561A" w14:paraId="5E0A3FE4" w14:textId="77777777" w:rsidTr="00446D25">
        <w:tc>
          <w:tcPr>
            <w:tcW w:w="817" w:type="dxa"/>
          </w:tcPr>
          <w:p w14:paraId="12E767C9" w14:textId="77777777" w:rsidR="005917B4" w:rsidRPr="0005561A" w:rsidRDefault="005917B4" w:rsidP="007754B9">
            <w:pPr>
              <w:numPr>
                <w:ilvl w:val="0"/>
                <w:numId w:val="34"/>
              </w:numPr>
              <w:rPr>
                <w:rFonts w:asciiTheme="majorHAnsi" w:hAnsiTheme="majorHAnsi" w:cs="Arial"/>
              </w:rPr>
            </w:pPr>
          </w:p>
        </w:tc>
        <w:tc>
          <w:tcPr>
            <w:tcW w:w="8505" w:type="dxa"/>
          </w:tcPr>
          <w:p w14:paraId="52855014" w14:textId="3A5624D8" w:rsidR="005917B4" w:rsidRPr="0005561A" w:rsidRDefault="005917B4" w:rsidP="00446D25">
            <w:pPr>
              <w:keepNext/>
              <w:outlineLvl w:val="1"/>
              <w:rPr>
                <w:rFonts w:asciiTheme="majorHAnsi" w:hAnsiTheme="majorHAnsi" w:cstheme="majorHAnsi"/>
                <w:u w:val="single"/>
              </w:rPr>
            </w:pPr>
            <w:bookmarkStart w:id="112" w:name="_Toc105047650"/>
            <w:bookmarkStart w:id="113" w:name="_Toc105149590"/>
            <w:bookmarkStart w:id="114" w:name="_Toc105149825"/>
            <w:bookmarkStart w:id="115" w:name="_Toc105150016"/>
            <w:bookmarkStart w:id="116" w:name="_Toc123895037"/>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4.10 –</w:t>
            </w:r>
            <w:r w:rsidR="00467354">
              <w:rPr>
                <w:rFonts w:asciiTheme="majorHAnsi" w:hAnsiTheme="majorHAnsi" w:cstheme="majorHAnsi"/>
                <w:u w:val="single"/>
              </w:rPr>
              <w:t xml:space="preserve"> </w:t>
            </w:r>
            <w:r w:rsidR="00467354" w:rsidRPr="00467354">
              <w:rPr>
                <w:rFonts w:asciiTheme="majorHAnsi" w:hAnsiTheme="majorHAnsi" w:cstheme="majorHAnsi"/>
                <w:b/>
                <w:bCs/>
                <w:u w:val="single"/>
              </w:rPr>
              <w:t>izjava, da bo ponudnik priskrbel finančno zavarovanje za odpravo napak v garancijski dobi</w:t>
            </w:r>
            <w:r w:rsidR="00467354">
              <w:rPr>
                <w:rFonts w:asciiTheme="majorHAnsi" w:hAnsiTheme="majorHAnsi" w:cstheme="majorHAnsi"/>
                <w:u w:val="single"/>
              </w:rPr>
              <w:t xml:space="preserve"> </w:t>
            </w:r>
            <w:r w:rsidRPr="0005561A">
              <w:rPr>
                <w:rFonts w:asciiTheme="majorHAnsi" w:hAnsiTheme="majorHAnsi" w:cstheme="majorHAnsi"/>
                <w:u w:val="single"/>
              </w:rPr>
              <w:t xml:space="preserve"> </w:t>
            </w:r>
            <w:r w:rsidR="00467354">
              <w:rPr>
                <w:rFonts w:asciiTheme="majorHAnsi" w:hAnsiTheme="majorHAnsi" w:cstheme="majorHAnsi"/>
                <w:u w:val="single"/>
              </w:rPr>
              <w:t xml:space="preserve">in </w:t>
            </w:r>
            <w:r w:rsidRPr="0005561A">
              <w:rPr>
                <w:rFonts w:asciiTheme="majorHAnsi" w:hAnsiTheme="majorHAnsi" w:cstheme="majorHAnsi"/>
                <w:b/>
                <w:bCs/>
                <w:u w:val="single"/>
              </w:rPr>
              <w:t>vzorec zavarovanja za odpravo napak</w:t>
            </w:r>
            <w:bookmarkEnd w:id="112"/>
            <w:bookmarkEnd w:id="113"/>
            <w:bookmarkEnd w:id="114"/>
            <w:bookmarkEnd w:id="115"/>
            <w:bookmarkEnd w:id="116"/>
            <w:r w:rsidRPr="0005561A">
              <w:rPr>
                <w:rFonts w:asciiTheme="majorHAnsi" w:hAnsiTheme="majorHAnsi" w:cstheme="majorHAnsi"/>
                <w:u w:val="single"/>
              </w:rPr>
              <w:t xml:space="preserve"> </w:t>
            </w:r>
          </w:p>
          <w:p w14:paraId="5F5DE2BC" w14:textId="77777777" w:rsidR="005917B4" w:rsidRPr="0005561A" w:rsidRDefault="005917B4" w:rsidP="00446D25">
            <w:pPr>
              <w:keepNext/>
              <w:outlineLvl w:val="1"/>
              <w:rPr>
                <w:rFonts w:asciiTheme="majorHAnsi" w:hAnsiTheme="majorHAnsi" w:cstheme="majorHAnsi"/>
                <w:u w:val="single"/>
              </w:rPr>
            </w:pPr>
          </w:p>
          <w:p w14:paraId="606D595D" w14:textId="04A605F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5917B4" w:rsidRPr="0005561A" w14:paraId="74CF4A72" w14:textId="77777777" w:rsidTr="00446D25">
        <w:tc>
          <w:tcPr>
            <w:tcW w:w="817" w:type="dxa"/>
          </w:tcPr>
          <w:p w14:paraId="4A41F860" w14:textId="77777777" w:rsidR="005917B4" w:rsidRPr="0005561A" w:rsidRDefault="005917B4" w:rsidP="007754B9">
            <w:pPr>
              <w:numPr>
                <w:ilvl w:val="0"/>
                <w:numId w:val="34"/>
              </w:numPr>
              <w:rPr>
                <w:rFonts w:asciiTheme="majorHAnsi" w:hAnsiTheme="majorHAnsi" w:cs="Arial"/>
              </w:rPr>
            </w:pPr>
          </w:p>
        </w:tc>
        <w:tc>
          <w:tcPr>
            <w:tcW w:w="8505" w:type="dxa"/>
          </w:tcPr>
          <w:p w14:paraId="5FE25FF4" w14:textId="77777777" w:rsidR="005917B4" w:rsidRPr="0005561A" w:rsidRDefault="005917B4" w:rsidP="00446D25">
            <w:pPr>
              <w:keepNext/>
              <w:outlineLvl w:val="1"/>
              <w:rPr>
                <w:rFonts w:asciiTheme="majorHAnsi" w:hAnsiTheme="majorHAnsi" w:cstheme="majorHAnsi"/>
                <w:u w:val="single"/>
              </w:rPr>
            </w:pPr>
            <w:bookmarkStart w:id="117" w:name="_Toc105047651"/>
            <w:bookmarkStart w:id="118" w:name="_Toc105149591"/>
            <w:bookmarkStart w:id="119" w:name="_Toc105149826"/>
            <w:bookmarkStart w:id="120" w:name="_Toc105150017"/>
            <w:bookmarkStart w:id="121" w:name="_Toc123895038"/>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4.11 – </w:t>
            </w:r>
            <w:r w:rsidRPr="0005561A">
              <w:rPr>
                <w:rFonts w:asciiTheme="majorHAnsi" w:hAnsiTheme="majorHAnsi" w:cstheme="majorHAnsi"/>
                <w:b/>
                <w:bCs/>
                <w:u w:val="single"/>
              </w:rPr>
              <w:t>vzorec pogodbe</w:t>
            </w:r>
            <w:bookmarkEnd w:id="117"/>
            <w:bookmarkEnd w:id="118"/>
            <w:bookmarkEnd w:id="119"/>
            <w:bookmarkEnd w:id="120"/>
            <w:bookmarkEnd w:id="121"/>
            <w:r w:rsidRPr="0005561A">
              <w:rPr>
                <w:rFonts w:asciiTheme="majorHAnsi" w:hAnsiTheme="majorHAnsi" w:cstheme="majorHAnsi"/>
                <w:u w:val="single"/>
              </w:rPr>
              <w:t xml:space="preserve"> </w:t>
            </w:r>
          </w:p>
          <w:p w14:paraId="0A87EEC2" w14:textId="77777777" w:rsidR="005917B4" w:rsidRPr="0005561A" w:rsidRDefault="005917B4" w:rsidP="00446D25">
            <w:pPr>
              <w:keepNext/>
              <w:outlineLvl w:val="1"/>
              <w:rPr>
                <w:rFonts w:asciiTheme="majorHAnsi" w:hAnsiTheme="majorHAnsi" w:cstheme="majorHAnsi"/>
                <w:u w:val="single"/>
              </w:rPr>
            </w:pPr>
          </w:p>
          <w:p w14:paraId="5D53D996" w14:textId="4EEA1149" w:rsidR="005917B4" w:rsidRPr="0005561A" w:rsidRDefault="005917B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467354" w:rsidRPr="0005561A" w14:paraId="5277A548" w14:textId="77777777" w:rsidTr="00446D25">
        <w:tc>
          <w:tcPr>
            <w:tcW w:w="817" w:type="dxa"/>
          </w:tcPr>
          <w:p w14:paraId="1F33866F" w14:textId="77777777" w:rsidR="00467354" w:rsidRPr="0005561A" w:rsidRDefault="00467354" w:rsidP="007754B9">
            <w:pPr>
              <w:numPr>
                <w:ilvl w:val="0"/>
                <w:numId w:val="34"/>
              </w:numPr>
              <w:rPr>
                <w:rFonts w:asciiTheme="majorHAnsi" w:hAnsiTheme="majorHAnsi" w:cs="Arial"/>
              </w:rPr>
            </w:pPr>
          </w:p>
        </w:tc>
        <w:tc>
          <w:tcPr>
            <w:tcW w:w="8505" w:type="dxa"/>
          </w:tcPr>
          <w:p w14:paraId="5977D9E6" w14:textId="4851A552" w:rsidR="00467354" w:rsidRDefault="00467354" w:rsidP="00467354">
            <w:pPr>
              <w:keepNext/>
              <w:outlineLvl w:val="1"/>
              <w:rPr>
                <w:rFonts w:asciiTheme="majorHAnsi" w:hAnsiTheme="majorHAnsi" w:cstheme="majorHAnsi"/>
                <w:u w:val="single"/>
              </w:rPr>
            </w:pPr>
            <w:bookmarkStart w:id="122" w:name="_Toc123895039"/>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xml:space="preserve">. 4.12 </w:t>
            </w:r>
            <w:r>
              <w:rPr>
                <w:rFonts w:asciiTheme="majorHAnsi" w:hAnsiTheme="majorHAnsi" w:cstheme="majorHAnsi"/>
                <w:u w:val="single"/>
              </w:rPr>
              <w:t>–</w:t>
            </w:r>
            <w:r w:rsidRPr="0005561A">
              <w:rPr>
                <w:rFonts w:asciiTheme="majorHAnsi" w:hAnsiTheme="majorHAnsi" w:cstheme="majorHAnsi"/>
                <w:u w:val="single"/>
              </w:rPr>
              <w:t xml:space="preserve"> </w:t>
            </w:r>
            <w:r w:rsidRPr="00C510D6">
              <w:rPr>
                <w:rFonts w:asciiTheme="majorHAnsi" w:hAnsiTheme="majorHAnsi" w:cstheme="majorHAnsi"/>
                <w:b/>
                <w:bCs/>
                <w:u w:val="single"/>
              </w:rPr>
              <w:t>pooblastilo gospodarskega subjekta za pridobitev osebnih podatkov</w:t>
            </w:r>
            <w:bookmarkEnd w:id="122"/>
            <w:r>
              <w:rPr>
                <w:rFonts w:asciiTheme="majorHAnsi" w:hAnsiTheme="majorHAnsi" w:cstheme="majorHAnsi"/>
                <w:u w:val="single"/>
              </w:rPr>
              <w:t xml:space="preserve"> </w:t>
            </w:r>
          </w:p>
          <w:p w14:paraId="7F4015D3" w14:textId="58923417" w:rsidR="00467354" w:rsidRDefault="00467354" w:rsidP="00467354">
            <w:pPr>
              <w:keepNext/>
              <w:outlineLvl w:val="1"/>
              <w:rPr>
                <w:rFonts w:asciiTheme="majorHAnsi" w:hAnsiTheme="majorHAnsi" w:cstheme="majorHAnsi"/>
                <w:u w:val="single"/>
              </w:rPr>
            </w:pPr>
          </w:p>
          <w:p w14:paraId="16B90168" w14:textId="0E9395E4" w:rsidR="00467354" w:rsidRPr="0005561A" w:rsidRDefault="00467354" w:rsidP="00467354">
            <w:pPr>
              <w:jc w:val="both"/>
              <w:rPr>
                <w:rFonts w:asciiTheme="majorHAnsi" w:hAnsiTheme="majorHAnsi" w:cstheme="majorHAnsi"/>
                <w:u w:val="single"/>
              </w:rPr>
            </w:pPr>
            <w:r w:rsidRPr="0005561A">
              <w:rPr>
                <w:rFonts w:asciiTheme="majorHAnsi" w:hAnsiTheme="majorHAnsi" w:cs="Arial"/>
                <w:color w:val="5B9BD5" w:themeColor="accent1"/>
              </w:rPr>
              <w:t>Ponudnik naloži v razdelek »Dokumenti«, del »Ostale priloge</w:t>
            </w:r>
          </w:p>
        </w:tc>
      </w:tr>
      <w:tr w:rsidR="00C510D6" w:rsidRPr="0005561A" w14:paraId="0FE84C84" w14:textId="77777777" w:rsidTr="00446D25">
        <w:tc>
          <w:tcPr>
            <w:tcW w:w="817" w:type="dxa"/>
          </w:tcPr>
          <w:p w14:paraId="6E8910BF" w14:textId="77777777" w:rsidR="00C510D6" w:rsidRPr="0005561A" w:rsidRDefault="00C510D6" w:rsidP="007754B9">
            <w:pPr>
              <w:numPr>
                <w:ilvl w:val="0"/>
                <w:numId w:val="34"/>
              </w:numPr>
              <w:rPr>
                <w:rFonts w:asciiTheme="majorHAnsi" w:hAnsiTheme="majorHAnsi" w:cs="Arial"/>
              </w:rPr>
            </w:pPr>
          </w:p>
        </w:tc>
        <w:tc>
          <w:tcPr>
            <w:tcW w:w="8505" w:type="dxa"/>
          </w:tcPr>
          <w:p w14:paraId="27AEB889" w14:textId="2914438D" w:rsidR="00C510D6" w:rsidRPr="00BE5F42" w:rsidRDefault="00C510D6" w:rsidP="00BE5F42">
            <w:pPr>
              <w:pStyle w:val="javnanaroilapodnaslov"/>
            </w:pPr>
            <w:bookmarkStart w:id="123" w:name="_Toc123895040"/>
            <w:proofErr w:type="spellStart"/>
            <w:r w:rsidRPr="00BE5F42">
              <w:t>Obr</w:t>
            </w:r>
            <w:proofErr w:type="spellEnd"/>
            <w:r w:rsidRPr="00BE5F42">
              <w:t>. 4.13 – Pooblastilo osebe, ki je članica upravnega, vodstvenega ali nadzornega organa gospodarskega subjekta ali ki ima pooblastila za njegovo zastopanje ali odločanje ali nadzor v njem za pridobitev osebnih podatkov</w:t>
            </w:r>
            <w:bookmarkEnd w:id="123"/>
            <w:r w:rsidRPr="00BE5F42">
              <w:t xml:space="preserve"> </w:t>
            </w:r>
          </w:p>
          <w:p w14:paraId="09703D03" w14:textId="77777777" w:rsidR="00C510D6" w:rsidRPr="00C510D6" w:rsidRDefault="00C510D6" w:rsidP="00BE5F42">
            <w:pPr>
              <w:pStyle w:val="javnanaroilapodnaslov"/>
            </w:pPr>
            <w:bookmarkStart w:id="124" w:name="_Toc123895041"/>
            <w:bookmarkEnd w:id="124"/>
          </w:p>
          <w:p w14:paraId="1B546661" w14:textId="7B711E9B" w:rsidR="00C510D6" w:rsidRPr="0005561A" w:rsidRDefault="00C510D6" w:rsidP="00C510D6">
            <w:pPr>
              <w:keepNext/>
              <w:outlineLvl w:val="1"/>
              <w:rPr>
                <w:rFonts w:asciiTheme="majorHAnsi" w:hAnsiTheme="majorHAnsi" w:cstheme="majorHAnsi"/>
                <w:u w:val="single"/>
              </w:rPr>
            </w:pPr>
            <w:bookmarkStart w:id="125" w:name="_Toc123895042"/>
            <w:r w:rsidRPr="0005561A">
              <w:rPr>
                <w:rFonts w:asciiTheme="majorHAnsi" w:hAnsiTheme="majorHAnsi" w:cs="Arial"/>
                <w:color w:val="5B9BD5" w:themeColor="accent1"/>
              </w:rPr>
              <w:t>Ponudnik naloži v razdelek »Dokumenti«, del »Ostale priloge</w:t>
            </w:r>
            <w:bookmarkEnd w:id="125"/>
          </w:p>
        </w:tc>
      </w:tr>
      <w:tr w:rsidR="005917B4" w:rsidRPr="0005561A" w14:paraId="1C9FE5D2" w14:textId="77777777" w:rsidTr="00446D25">
        <w:tc>
          <w:tcPr>
            <w:tcW w:w="817" w:type="dxa"/>
          </w:tcPr>
          <w:p w14:paraId="4F67FA63" w14:textId="77777777" w:rsidR="005917B4" w:rsidRPr="0005561A" w:rsidRDefault="005917B4" w:rsidP="007754B9">
            <w:pPr>
              <w:numPr>
                <w:ilvl w:val="0"/>
                <w:numId w:val="34"/>
              </w:numPr>
              <w:rPr>
                <w:rFonts w:asciiTheme="majorHAnsi" w:hAnsiTheme="majorHAnsi" w:cs="Arial"/>
              </w:rPr>
            </w:pPr>
          </w:p>
        </w:tc>
        <w:tc>
          <w:tcPr>
            <w:tcW w:w="8505" w:type="dxa"/>
          </w:tcPr>
          <w:p w14:paraId="62FD9549" w14:textId="097F5714" w:rsidR="005917B4" w:rsidRPr="0005561A" w:rsidRDefault="005917B4" w:rsidP="00446D25">
            <w:pPr>
              <w:keepNext/>
              <w:outlineLvl w:val="1"/>
              <w:rPr>
                <w:rFonts w:asciiTheme="majorHAnsi" w:hAnsiTheme="majorHAnsi" w:cstheme="majorHAnsi"/>
                <w:b/>
                <w:bCs/>
                <w:sz w:val="24"/>
                <w:szCs w:val="28"/>
                <w:u w:val="single"/>
                <w:lang w:val="x-none"/>
              </w:rPr>
            </w:pPr>
            <w:bookmarkStart w:id="126" w:name="_Toc105047652"/>
            <w:bookmarkStart w:id="127" w:name="_Toc105149592"/>
            <w:bookmarkStart w:id="128" w:name="_Toc105149827"/>
            <w:bookmarkStart w:id="129" w:name="_Toc105150018"/>
            <w:bookmarkStart w:id="130" w:name="_Toc123895043"/>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w:t>
            </w:r>
            <w:r w:rsidR="00C510D6">
              <w:rPr>
                <w:rFonts w:asciiTheme="majorHAnsi" w:hAnsiTheme="majorHAnsi" w:cstheme="majorHAnsi"/>
                <w:u w:val="single"/>
              </w:rPr>
              <w:t>4</w:t>
            </w:r>
            <w:r w:rsidRPr="0005561A">
              <w:rPr>
                <w:rFonts w:asciiTheme="majorHAnsi" w:hAnsiTheme="majorHAnsi" w:cstheme="majorHAnsi"/>
                <w:u w:val="single"/>
              </w:rPr>
              <w:t xml:space="preserve"> - </w:t>
            </w:r>
            <w:r w:rsidRPr="0005561A">
              <w:rPr>
                <w:rFonts w:asciiTheme="majorHAnsi" w:hAnsiTheme="majorHAnsi" w:cstheme="majorHAnsi"/>
                <w:b/>
                <w:bCs/>
                <w:sz w:val="24"/>
                <w:szCs w:val="28"/>
                <w:u w:val="single"/>
              </w:rPr>
              <w:t>i</w:t>
            </w:r>
            <w:proofErr w:type="spellStart"/>
            <w:r w:rsidRPr="0005561A">
              <w:rPr>
                <w:rFonts w:asciiTheme="majorHAnsi" w:hAnsiTheme="majorHAnsi" w:cstheme="majorHAnsi"/>
                <w:b/>
                <w:bCs/>
                <w:sz w:val="24"/>
                <w:szCs w:val="28"/>
                <w:u w:val="single"/>
                <w:lang w:val="x-none"/>
              </w:rPr>
              <w:t>zjava</w:t>
            </w:r>
            <w:proofErr w:type="spellEnd"/>
            <w:r w:rsidRPr="0005561A">
              <w:rPr>
                <w:rFonts w:asciiTheme="majorHAnsi" w:hAnsiTheme="majorHAnsi" w:cstheme="majorHAnsi"/>
                <w:b/>
                <w:bCs/>
                <w:sz w:val="24"/>
                <w:szCs w:val="28"/>
                <w:u w:val="single"/>
                <w:lang w:val="x-none"/>
              </w:rPr>
              <w:t xml:space="preserve"> o neobstoju okoliščin glede omejitve poslovanja</w:t>
            </w:r>
            <w:bookmarkEnd w:id="126"/>
            <w:bookmarkEnd w:id="127"/>
            <w:bookmarkEnd w:id="128"/>
            <w:bookmarkEnd w:id="129"/>
            <w:bookmarkEnd w:id="130"/>
          </w:p>
          <w:p w14:paraId="3554EBE2" w14:textId="77777777" w:rsidR="005917B4" w:rsidRPr="0005561A" w:rsidRDefault="005917B4" w:rsidP="00446D25">
            <w:pPr>
              <w:keepNext/>
              <w:outlineLvl w:val="1"/>
              <w:rPr>
                <w:rFonts w:asciiTheme="majorHAnsi" w:hAnsiTheme="majorHAnsi" w:cstheme="majorHAnsi"/>
                <w:b/>
                <w:bCs/>
                <w:sz w:val="24"/>
                <w:szCs w:val="28"/>
                <w:u w:val="single"/>
                <w:lang w:val="x-none"/>
              </w:rPr>
            </w:pPr>
          </w:p>
          <w:p w14:paraId="15EA1931" w14:textId="77777777" w:rsidR="005917B4" w:rsidRPr="0005561A" w:rsidRDefault="005917B4" w:rsidP="00446D25">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p w14:paraId="50D52958" w14:textId="77777777" w:rsidR="005917B4" w:rsidRPr="0005561A" w:rsidRDefault="005917B4" w:rsidP="00446D25">
            <w:pPr>
              <w:keepNext/>
              <w:outlineLvl w:val="1"/>
              <w:rPr>
                <w:rFonts w:asciiTheme="majorHAnsi" w:hAnsiTheme="majorHAnsi" w:cstheme="majorHAnsi"/>
                <w:u w:val="single"/>
              </w:rPr>
            </w:pPr>
          </w:p>
        </w:tc>
      </w:tr>
      <w:tr w:rsidR="005917B4" w:rsidRPr="0005561A" w14:paraId="65F69A6A" w14:textId="77777777" w:rsidTr="00446D25">
        <w:tc>
          <w:tcPr>
            <w:tcW w:w="817" w:type="dxa"/>
          </w:tcPr>
          <w:p w14:paraId="3D405C64" w14:textId="77777777" w:rsidR="005917B4" w:rsidRPr="0005561A" w:rsidRDefault="005917B4" w:rsidP="007754B9">
            <w:pPr>
              <w:numPr>
                <w:ilvl w:val="0"/>
                <w:numId w:val="34"/>
              </w:numPr>
              <w:rPr>
                <w:rFonts w:asciiTheme="majorHAnsi" w:hAnsiTheme="majorHAnsi" w:cs="Arial"/>
              </w:rPr>
            </w:pPr>
          </w:p>
        </w:tc>
        <w:tc>
          <w:tcPr>
            <w:tcW w:w="8505" w:type="dxa"/>
          </w:tcPr>
          <w:p w14:paraId="69253D85" w14:textId="23012068" w:rsidR="005917B4" w:rsidRPr="0005561A" w:rsidRDefault="005917B4" w:rsidP="00446D25">
            <w:pPr>
              <w:keepNext/>
              <w:ind w:left="360" w:hanging="360"/>
              <w:outlineLvl w:val="1"/>
              <w:rPr>
                <w:rFonts w:asciiTheme="majorHAnsi" w:hAnsiTheme="majorHAnsi" w:cstheme="majorHAnsi"/>
                <w:b/>
                <w:bCs/>
                <w:sz w:val="24"/>
                <w:szCs w:val="28"/>
                <w:u w:val="single"/>
                <w:lang w:val="x-none"/>
              </w:rPr>
            </w:pPr>
            <w:bookmarkStart w:id="131" w:name="_Toc105047653"/>
            <w:bookmarkStart w:id="132" w:name="_Toc105149593"/>
            <w:bookmarkStart w:id="133" w:name="_Toc105149828"/>
            <w:bookmarkStart w:id="134" w:name="_Toc105150019"/>
            <w:bookmarkStart w:id="135" w:name="_Toc123895044"/>
            <w:proofErr w:type="spellStart"/>
            <w:r w:rsidRPr="0005561A">
              <w:rPr>
                <w:rFonts w:asciiTheme="majorHAnsi" w:hAnsiTheme="majorHAnsi" w:cstheme="majorHAnsi"/>
                <w:u w:val="single"/>
              </w:rPr>
              <w:t>Obr</w:t>
            </w:r>
            <w:proofErr w:type="spellEnd"/>
            <w:r w:rsidRPr="0005561A">
              <w:rPr>
                <w:rFonts w:asciiTheme="majorHAnsi" w:hAnsiTheme="majorHAnsi" w:cstheme="majorHAnsi"/>
                <w:u w:val="single"/>
              </w:rPr>
              <w:t>. 4.1</w:t>
            </w:r>
            <w:r w:rsidR="00C510D6">
              <w:rPr>
                <w:rFonts w:asciiTheme="majorHAnsi" w:hAnsiTheme="majorHAnsi" w:cstheme="majorHAnsi"/>
                <w:u w:val="single"/>
              </w:rPr>
              <w:t>5</w:t>
            </w:r>
            <w:r w:rsidRPr="0005561A">
              <w:rPr>
                <w:rFonts w:asciiTheme="majorHAnsi" w:hAnsiTheme="majorHAnsi" w:cstheme="majorHAnsi"/>
                <w:u w:val="single"/>
              </w:rPr>
              <w:t xml:space="preserve"> - </w:t>
            </w:r>
            <w:r w:rsidRPr="0005561A">
              <w:rPr>
                <w:rFonts w:asciiTheme="majorHAnsi" w:hAnsiTheme="majorHAnsi" w:cstheme="majorHAnsi"/>
                <w:b/>
                <w:bCs/>
                <w:sz w:val="24"/>
                <w:szCs w:val="28"/>
                <w:u w:val="single"/>
                <w:lang w:val="x-none"/>
              </w:rPr>
              <w:t>Izjava o udeležbi fizičnih in pravnih oseb ter o povezanih družbah</w:t>
            </w:r>
            <w:bookmarkEnd w:id="131"/>
            <w:bookmarkEnd w:id="132"/>
            <w:bookmarkEnd w:id="133"/>
            <w:bookmarkEnd w:id="134"/>
            <w:bookmarkEnd w:id="135"/>
          </w:p>
          <w:p w14:paraId="54B6054F" w14:textId="77777777" w:rsidR="005917B4" w:rsidRPr="0005561A" w:rsidRDefault="005917B4" w:rsidP="00446D25">
            <w:pPr>
              <w:keepNext/>
              <w:outlineLvl w:val="1"/>
              <w:rPr>
                <w:rFonts w:asciiTheme="majorHAnsi" w:hAnsiTheme="majorHAnsi" w:cstheme="majorHAnsi"/>
                <w:u w:val="single"/>
              </w:rPr>
            </w:pPr>
          </w:p>
        </w:tc>
      </w:tr>
      <w:tr w:rsidR="005917B4" w:rsidRPr="0005561A" w14:paraId="661F014B" w14:textId="77777777" w:rsidTr="00446D25">
        <w:tc>
          <w:tcPr>
            <w:tcW w:w="817" w:type="dxa"/>
          </w:tcPr>
          <w:p w14:paraId="408EB1DE" w14:textId="77777777" w:rsidR="005917B4" w:rsidRPr="0005561A" w:rsidRDefault="005917B4" w:rsidP="007754B9">
            <w:pPr>
              <w:numPr>
                <w:ilvl w:val="0"/>
                <w:numId w:val="34"/>
              </w:numPr>
              <w:rPr>
                <w:rFonts w:asciiTheme="majorHAnsi" w:hAnsiTheme="majorHAnsi" w:cs="Arial"/>
              </w:rPr>
            </w:pPr>
          </w:p>
        </w:tc>
        <w:tc>
          <w:tcPr>
            <w:tcW w:w="8505" w:type="dxa"/>
          </w:tcPr>
          <w:p w14:paraId="3D4A77ED" w14:textId="77777777" w:rsidR="005917B4" w:rsidRPr="0005561A" w:rsidRDefault="005917B4" w:rsidP="00446D25">
            <w:pPr>
              <w:jc w:val="both"/>
              <w:rPr>
                <w:rFonts w:asciiTheme="majorHAnsi" w:hAnsiTheme="majorHAnsi" w:cs="Arial"/>
              </w:rPr>
            </w:pPr>
            <w:r w:rsidRPr="0005561A">
              <w:rPr>
                <w:rFonts w:asciiTheme="majorHAnsi" w:hAnsiTheme="majorHAnsi" w:cs="Arial"/>
                <w:b/>
              </w:rPr>
              <w:t xml:space="preserve">Popisi </w:t>
            </w:r>
            <w:r w:rsidRPr="0005561A">
              <w:rPr>
                <w:rFonts w:asciiTheme="majorHAnsi" w:hAnsiTheme="majorHAnsi" w:cs="Arial"/>
              </w:rPr>
              <w:t>(priloge dokumentacije v Excel-u) – pravilno izpolnjeni in podpisani s strani ponudnika. Ponudnik mora sam preveriti pravilnost vseh izračunov, formul!</w:t>
            </w:r>
            <w:r w:rsidRPr="0005561A">
              <w:rPr>
                <w:rFonts w:asciiTheme="majorHAnsi" w:hAnsiTheme="majorHAnsi" w:cs="Arial"/>
                <w:b/>
              </w:rPr>
              <w:t xml:space="preserve">  </w:t>
            </w:r>
          </w:p>
          <w:p w14:paraId="5C83A34C" w14:textId="77777777" w:rsidR="00C510D6" w:rsidRDefault="00C510D6" w:rsidP="00446D25">
            <w:pPr>
              <w:jc w:val="both"/>
              <w:rPr>
                <w:rFonts w:asciiTheme="majorHAnsi" w:hAnsiTheme="majorHAnsi" w:cs="Arial"/>
                <w:color w:val="5B9BD5" w:themeColor="accent1"/>
              </w:rPr>
            </w:pPr>
          </w:p>
          <w:p w14:paraId="6EBD1016" w14:textId="3192238F" w:rsidR="005917B4" w:rsidRPr="0005561A" w:rsidRDefault="00C510D6" w:rsidP="00C510D6">
            <w:pPr>
              <w:jc w:val="both"/>
              <w:rPr>
                <w:rFonts w:asciiTheme="majorHAnsi" w:hAnsiTheme="majorHAnsi" w:cs="Arial"/>
                <w:b/>
              </w:rPr>
            </w:pPr>
            <w:r>
              <w:rPr>
                <w:rFonts w:asciiTheme="majorHAnsi" w:hAnsiTheme="majorHAnsi" w:cs="Arial"/>
                <w:color w:val="5B9BD5" w:themeColor="accent1"/>
              </w:rPr>
              <w:t>Popise</w:t>
            </w:r>
            <w:r w:rsidR="005917B4" w:rsidRPr="0005561A">
              <w:rPr>
                <w:rFonts w:asciiTheme="majorHAnsi" w:hAnsiTheme="majorHAnsi" w:cs="Arial"/>
                <w:color w:val="5B9BD5" w:themeColor="accent1"/>
              </w:rPr>
              <w:t xml:space="preserve"> del naloži v razdelek »Dokumenti«, se naloži v del »Ostale priloge«.</w:t>
            </w:r>
          </w:p>
        </w:tc>
      </w:tr>
      <w:tr w:rsidR="005917B4" w:rsidRPr="0005561A" w14:paraId="4FA5F1AD" w14:textId="77777777" w:rsidTr="00446D25">
        <w:tc>
          <w:tcPr>
            <w:tcW w:w="817" w:type="dxa"/>
          </w:tcPr>
          <w:p w14:paraId="4E818A43" w14:textId="77777777" w:rsidR="005917B4" w:rsidRPr="0005561A" w:rsidRDefault="005917B4" w:rsidP="007754B9">
            <w:pPr>
              <w:numPr>
                <w:ilvl w:val="0"/>
                <w:numId w:val="34"/>
              </w:numPr>
              <w:rPr>
                <w:rFonts w:asciiTheme="majorHAnsi" w:hAnsiTheme="majorHAnsi" w:cs="Arial"/>
              </w:rPr>
            </w:pPr>
          </w:p>
        </w:tc>
        <w:tc>
          <w:tcPr>
            <w:tcW w:w="8505" w:type="dxa"/>
          </w:tcPr>
          <w:p w14:paraId="5AA21B62"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rPr>
              <w:t>obr</w:t>
            </w:r>
            <w:proofErr w:type="spellEnd"/>
            <w:r w:rsidRPr="0005561A">
              <w:rPr>
                <w:rFonts w:asciiTheme="majorHAnsi" w:hAnsiTheme="majorHAnsi" w:cs="Arial"/>
              </w:rPr>
              <w:t xml:space="preserve">. – ESPD  - ustrezno izpolnjen, natisnjen in podpisan, in sicer za ponudnika, partnerja ponudbe (skupaj s predloženo fotokopijo akta o skupnem nastopanju pri izvajanju naročila) ter podizvajalce (skupaj s fotokopijami sklenjenih </w:t>
            </w:r>
            <w:proofErr w:type="spellStart"/>
            <w:r w:rsidRPr="0005561A">
              <w:rPr>
                <w:rFonts w:asciiTheme="majorHAnsi" w:hAnsiTheme="majorHAnsi" w:cs="Arial"/>
              </w:rPr>
              <w:t>podizvajalskih</w:t>
            </w:r>
            <w:proofErr w:type="spellEnd"/>
            <w:r w:rsidRPr="0005561A">
              <w:rPr>
                <w:rFonts w:asciiTheme="majorHAnsi" w:hAnsiTheme="majorHAnsi" w:cs="Arial"/>
              </w:rPr>
              <w:t xml:space="preserve"> pogodb)</w:t>
            </w:r>
          </w:p>
          <w:p w14:paraId="18015FC9" w14:textId="77777777" w:rsidR="005917B4" w:rsidRPr="0005561A" w:rsidRDefault="005917B4" w:rsidP="00446D25">
            <w:pPr>
              <w:jc w:val="both"/>
              <w:rPr>
                <w:rFonts w:asciiTheme="majorHAnsi" w:hAnsiTheme="majorHAnsi" w:cs="Arial"/>
              </w:rPr>
            </w:pPr>
          </w:p>
          <w:p w14:paraId="1571F3E2" w14:textId="4E6AEC35" w:rsidR="005917B4" w:rsidRPr="0005561A" w:rsidRDefault="005917B4" w:rsidP="00C510D6">
            <w:pPr>
              <w:jc w:val="both"/>
              <w:rPr>
                <w:rFonts w:asciiTheme="majorHAnsi" w:hAnsiTheme="majorHAnsi" w:cs="Arial"/>
              </w:rPr>
            </w:pPr>
            <w:r w:rsidRPr="0005561A">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Akt o skupnem nastopanju in </w:t>
            </w:r>
            <w:proofErr w:type="spellStart"/>
            <w:r w:rsidRPr="0005561A">
              <w:rPr>
                <w:rFonts w:asciiTheme="majorHAnsi" w:hAnsiTheme="majorHAnsi" w:cs="Arial"/>
                <w:color w:val="5B9BD5" w:themeColor="accent1"/>
              </w:rPr>
              <w:t>podizvajalske</w:t>
            </w:r>
            <w:proofErr w:type="spellEnd"/>
            <w:r w:rsidRPr="0005561A">
              <w:rPr>
                <w:rFonts w:asciiTheme="majorHAnsi" w:hAnsiTheme="majorHAnsi" w:cs="Arial"/>
                <w:color w:val="5B9BD5" w:themeColor="accent1"/>
              </w:rPr>
              <w:t xml:space="preserve"> pogodbe ponudnik naloži v razdelek »Dokumenti«, del »Ostale priloge«.</w:t>
            </w:r>
          </w:p>
        </w:tc>
      </w:tr>
      <w:tr w:rsidR="005917B4" w:rsidRPr="0005561A" w14:paraId="3808E271" w14:textId="77777777" w:rsidTr="00446D25">
        <w:tc>
          <w:tcPr>
            <w:tcW w:w="817" w:type="dxa"/>
          </w:tcPr>
          <w:p w14:paraId="2C356C1D" w14:textId="77777777" w:rsidR="005917B4" w:rsidRPr="0005561A" w:rsidRDefault="005917B4" w:rsidP="007754B9">
            <w:pPr>
              <w:numPr>
                <w:ilvl w:val="0"/>
                <w:numId w:val="34"/>
              </w:numPr>
              <w:rPr>
                <w:rFonts w:asciiTheme="majorHAnsi" w:hAnsiTheme="majorHAnsi" w:cs="Arial"/>
              </w:rPr>
            </w:pPr>
          </w:p>
        </w:tc>
        <w:tc>
          <w:tcPr>
            <w:tcW w:w="8505" w:type="dxa"/>
          </w:tcPr>
          <w:p w14:paraId="18816E74" w14:textId="77777777" w:rsidR="005917B4" w:rsidRPr="0005561A" w:rsidRDefault="005917B4" w:rsidP="00446D25">
            <w:pPr>
              <w:jc w:val="both"/>
              <w:rPr>
                <w:rFonts w:asciiTheme="majorHAnsi" w:hAnsiTheme="majorHAnsi" w:cs="Arial"/>
              </w:rPr>
            </w:pPr>
            <w:proofErr w:type="spellStart"/>
            <w:r w:rsidRPr="0005561A">
              <w:rPr>
                <w:rFonts w:asciiTheme="majorHAnsi" w:hAnsiTheme="majorHAnsi" w:cs="Arial"/>
                <w:u w:val="single"/>
              </w:rPr>
              <w:t>obr</w:t>
            </w:r>
            <w:proofErr w:type="spellEnd"/>
            <w:r w:rsidRPr="0005561A">
              <w:rPr>
                <w:rFonts w:asciiTheme="majorHAnsi" w:hAnsiTheme="majorHAnsi" w:cs="Arial"/>
                <w:u w:val="single"/>
              </w:rPr>
              <w:t>. – Zahteva podizvajalca za neposredno plačilo</w:t>
            </w:r>
            <w:r w:rsidRPr="0005561A">
              <w:rPr>
                <w:rFonts w:asciiTheme="majorHAnsi" w:hAnsiTheme="majorHAnsi" w:cs="Arial"/>
              </w:rPr>
              <w:t xml:space="preserve"> – le v primeru, če kateri izmed izvajalcev zahteva neposredno plačilo.</w:t>
            </w:r>
          </w:p>
          <w:p w14:paraId="38770A6B" w14:textId="77777777" w:rsidR="005917B4" w:rsidRPr="0005561A" w:rsidRDefault="005917B4" w:rsidP="00446D25">
            <w:pPr>
              <w:jc w:val="both"/>
              <w:rPr>
                <w:rFonts w:asciiTheme="majorHAnsi" w:hAnsiTheme="majorHAnsi" w:cs="Arial"/>
              </w:rPr>
            </w:pPr>
          </w:p>
          <w:p w14:paraId="6B5BB3AD" w14:textId="76F47D20" w:rsidR="005917B4" w:rsidRPr="0005561A" w:rsidRDefault="005917B4" w:rsidP="00C510D6">
            <w:pPr>
              <w:jc w:val="both"/>
              <w:rPr>
                <w:rFonts w:asciiTheme="majorHAnsi" w:hAnsiTheme="majorHAnsi" w:cs="Arial"/>
              </w:rPr>
            </w:pPr>
            <w:r w:rsidRPr="0005561A">
              <w:rPr>
                <w:rFonts w:asciiTheme="majorHAnsi" w:hAnsiTheme="majorHAnsi" w:cs="Arial"/>
                <w:color w:val="5B9BD5" w:themeColor="accent1"/>
              </w:rPr>
              <w:t>Ponudnik naloži v razdelek »Dokumenti«, del »Ostale priloge«.</w:t>
            </w:r>
          </w:p>
        </w:tc>
      </w:tr>
    </w:tbl>
    <w:p w14:paraId="4939A598" w14:textId="439288C4" w:rsidR="00FC3410" w:rsidRDefault="00FC3410" w:rsidP="00954B58">
      <w:pPr>
        <w:jc w:val="both"/>
        <w:rPr>
          <w:rFonts w:asciiTheme="majorHAnsi" w:hAnsiTheme="majorHAnsi" w:cs="Arial"/>
        </w:rPr>
      </w:pPr>
    </w:p>
    <w:p w14:paraId="6795AB28" w14:textId="73D40335" w:rsidR="00FC3410" w:rsidRDefault="00FC3410" w:rsidP="00954B58">
      <w:pPr>
        <w:jc w:val="both"/>
        <w:rPr>
          <w:rFonts w:asciiTheme="majorHAnsi" w:hAnsiTheme="majorHAnsi" w:cs="Arial"/>
        </w:rPr>
      </w:pPr>
    </w:p>
    <w:p w14:paraId="1DCC7B5B" w14:textId="77777777" w:rsidR="00191780" w:rsidRDefault="00CA4D6C" w:rsidP="00954B58">
      <w:pPr>
        <w:jc w:val="both"/>
        <w:rPr>
          <w:rFonts w:asciiTheme="majorHAnsi" w:hAnsiTheme="majorHAnsi"/>
        </w:rPr>
      </w:pPr>
      <w:r w:rsidRPr="00FB1C00">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FB1C00">
        <w:rPr>
          <w:rFonts w:asciiTheme="majorHAnsi" w:hAnsiTheme="majorHAnsi"/>
        </w:rPr>
        <w:t xml:space="preserve"> </w:t>
      </w:r>
    </w:p>
    <w:p w14:paraId="48A5260E" w14:textId="77777777" w:rsidR="009508C6" w:rsidRPr="00B54461" w:rsidRDefault="009508C6" w:rsidP="00954B58">
      <w:pPr>
        <w:jc w:val="both"/>
        <w:rPr>
          <w:rFonts w:asciiTheme="majorHAnsi" w:hAnsiTheme="majorHAnsi" w:cs="Arial"/>
          <w:b/>
          <w:bCs/>
          <w:i/>
          <w:iCs/>
          <w:sz w:val="24"/>
          <w:szCs w:val="24"/>
          <w:u w:val="single"/>
          <w:lang w:val="x-none"/>
        </w:rPr>
      </w:pPr>
      <w:r w:rsidRPr="00B54461">
        <w:rPr>
          <w:rFonts w:asciiTheme="majorHAnsi" w:hAnsiTheme="majorHAnsi"/>
          <w:sz w:val="24"/>
          <w:szCs w:val="24"/>
        </w:rPr>
        <w:br w:type="page"/>
      </w:r>
    </w:p>
    <w:p w14:paraId="02B1B251" w14:textId="1A75DC23" w:rsidR="00230C71" w:rsidRPr="00B54461" w:rsidRDefault="00230C71" w:rsidP="00BE5F42">
      <w:pPr>
        <w:pStyle w:val="javnanaroilapodnaslov"/>
        <w:numPr>
          <w:ilvl w:val="1"/>
          <w:numId w:val="12"/>
        </w:numPr>
      </w:pPr>
      <w:bookmarkStart w:id="136" w:name="_Toc105754358"/>
      <w:bookmarkStart w:id="137" w:name="_Toc123895045"/>
      <w:proofErr w:type="spellStart"/>
      <w:r w:rsidRPr="00B54461">
        <w:lastRenderedPageBreak/>
        <w:t>obr</w:t>
      </w:r>
      <w:proofErr w:type="spellEnd"/>
      <w:r w:rsidRPr="00B54461">
        <w:t>.</w:t>
      </w:r>
      <w:r w:rsidR="00750C34" w:rsidRPr="00B54461">
        <w:t xml:space="preserve"> – </w:t>
      </w:r>
      <w:r w:rsidR="00ED5B9C">
        <w:t>Splošni podatki o ponudniku</w:t>
      </w:r>
      <w:bookmarkEnd w:id="136"/>
      <w:bookmarkEnd w:id="137"/>
      <w:r w:rsidR="00ED5B9C">
        <w:t xml:space="preserve"> </w:t>
      </w:r>
      <w:r w:rsidR="00750C34" w:rsidRPr="00B54461">
        <w:t xml:space="preserve"> </w:t>
      </w:r>
    </w:p>
    <w:p w14:paraId="76128EFC" w14:textId="2A62CE4A" w:rsidR="0017591C" w:rsidRDefault="0017591C" w:rsidP="00954B58">
      <w:pPr>
        <w:jc w:val="both"/>
        <w:rPr>
          <w:rFonts w:asciiTheme="majorHAnsi" w:hAnsiTheme="majorHAnsi" w:cs="Arial"/>
          <w:sz w:val="24"/>
          <w:szCs w:val="24"/>
        </w:rPr>
      </w:pPr>
    </w:p>
    <w:p w14:paraId="442B3178" w14:textId="77777777" w:rsidR="00ED5B9C" w:rsidRPr="00281A18" w:rsidRDefault="00ED5B9C" w:rsidP="00ED5B9C">
      <w:pPr>
        <w:keepNext/>
        <w:ind w:left="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D5B9C" w:rsidRPr="00281A18" w14:paraId="4D4EB78F" w14:textId="77777777" w:rsidTr="00446D25">
        <w:trPr>
          <w:cantSplit/>
          <w:trHeight w:hRule="exact" w:val="567"/>
        </w:trPr>
        <w:tc>
          <w:tcPr>
            <w:tcW w:w="3238" w:type="dxa"/>
            <w:vAlign w:val="center"/>
          </w:tcPr>
          <w:p w14:paraId="4815A62E"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01950789" w14:textId="77777777" w:rsidR="00ED5B9C" w:rsidRPr="00281A18" w:rsidRDefault="00ED5B9C" w:rsidP="00446D25">
            <w:pPr>
              <w:jc w:val="both"/>
              <w:rPr>
                <w:rFonts w:asciiTheme="majorHAnsi" w:hAnsiTheme="majorHAnsi" w:cstheme="majorHAnsi"/>
                <w:lang w:val="x-none"/>
              </w:rPr>
            </w:pPr>
          </w:p>
        </w:tc>
      </w:tr>
      <w:tr w:rsidR="00ED5B9C" w:rsidRPr="00281A18" w14:paraId="38CFB74D" w14:textId="77777777" w:rsidTr="00446D25">
        <w:trPr>
          <w:cantSplit/>
          <w:trHeight w:hRule="exact" w:val="567"/>
        </w:trPr>
        <w:tc>
          <w:tcPr>
            <w:tcW w:w="3238" w:type="dxa"/>
            <w:vAlign w:val="center"/>
          </w:tcPr>
          <w:p w14:paraId="5FE4C9E8"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6722B03B" w14:textId="77777777" w:rsidR="00ED5B9C" w:rsidRPr="00281A18" w:rsidRDefault="00ED5B9C" w:rsidP="00446D25">
            <w:pPr>
              <w:jc w:val="both"/>
              <w:rPr>
                <w:rFonts w:asciiTheme="majorHAnsi" w:hAnsiTheme="majorHAnsi" w:cstheme="majorHAnsi"/>
                <w:lang w:val="x-none"/>
              </w:rPr>
            </w:pPr>
          </w:p>
        </w:tc>
      </w:tr>
      <w:tr w:rsidR="00ED5B9C" w:rsidRPr="00281A18" w14:paraId="26902D95" w14:textId="77777777" w:rsidTr="00446D25">
        <w:trPr>
          <w:cantSplit/>
          <w:trHeight w:hRule="exact" w:val="567"/>
        </w:trPr>
        <w:tc>
          <w:tcPr>
            <w:tcW w:w="3238" w:type="dxa"/>
            <w:vAlign w:val="center"/>
          </w:tcPr>
          <w:p w14:paraId="13B7E615" w14:textId="77777777" w:rsidR="00ED5B9C" w:rsidRPr="00281A18" w:rsidRDefault="00ED5B9C" w:rsidP="00446D25">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110276B1" w14:textId="77777777" w:rsidR="00ED5B9C" w:rsidRPr="00281A18" w:rsidRDefault="00ED5B9C" w:rsidP="00446D25">
            <w:pPr>
              <w:jc w:val="both"/>
              <w:rPr>
                <w:rFonts w:asciiTheme="majorHAnsi" w:hAnsiTheme="majorHAnsi" w:cstheme="majorHAnsi"/>
                <w:lang w:val="x-none"/>
              </w:rPr>
            </w:pPr>
          </w:p>
        </w:tc>
      </w:tr>
      <w:tr w:rsidR="00ED5B9C" w:rsidRPr="00281A18" w14:paraId="5655557E" w14:textId="77777777" w:rsidTr="00446D25">
        <w:trPr>
          <w:cantSplit/>
          <w:trHeight w:hRule="exact" w:val="567"/>
        </w:trPr>
        <w:tc>
          <w:tcPr>
            <w:tcW w:w="3238" w:type="dxa"/>
            <w:vAlign w:val="center"/>
          </w:tcPr>
          <w:p w14:paraId="04317956"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7908814D" w14:textId="77777777" w:rsidR="00ED5B9C" w:rsidRPr="00281A18" w:rsidRDefault="00ED5B9C" w:rsidP="00446D25">
            <w:pPr>
              <w:jc w:val="both"/>
              <w:rPr>
                <w:rFonts w:asciiTheme="majorHAnsi" w:hAnsiTheme="majorHAnsi" w:cstheme="majorHAnsi"/>
                <w:lang w:val="x-none"/>
              </w:rPr>
            </w:pPr>
          </w:p>
        </w:tc>
      </w:tr>
      <w:tr w:rsidR="00ED5B9C" w:rsidRPr="00281A18" w14:paraId="13B66A8F" w14:textId="77777777" w:rsidTr="00446D25">
        <w:trPr>
          <w:cantSplit/>
          <w:trHeight w:hRule="exact" w:val="567"/>
        </w:trPr>
        <w:tc>
          <w:tcPr>
            <w:tcW w:w="3238" w:type="dxa"/>
            <w:vAlign w:val="center"/>
          </w:tcPr>
          <w:p w14:paraId="22BD999E" w14:textId="77777777" w:rsidR="00ED5B9C" w:rsidRPr="00281A18" w:rsidRDefault="00ED5B9C" w:rsidP="00446D25">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5EBB09E1"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4876E184" w14:textId="77777777" w:rsidR="00ED5B9C" w:rsidRPr="00281A18" w:rsidRDefault="00ED5B9C" w:rsidP="00446D25">
            <w:pPr>
              <w:jc w:val="both"/>
              <w:rPr>
                <w:rFonts w:asciiTheme="majorHAnsi" w:hAnsiTheme="majorHAnsi" w:cstheme="majorHAnsi"/>
                <w:lang w:val="x-none"/>
              </w:rPr>
            </w:pPr>
          </w:p>
        </w:tc>
      </w:tr>
      <w:tr w:rsidR="00ED5B9C" w:rsidRPr="00281A18" w14:paraId="5DE9DD66" w14:textId="77777777" w:rsidTr="00446D25">
        <w:trPr>
          <w:cantSplit/>
          <w:trHeight w:hRule="exact" w:val="567"/>
        </w:trPr>
        <w:tc>
          <w:tcPr>
            <w:tcW w:w="3238" w:type="dxa"/>
            <w:vAlign w:val="center"/>
          </w:tcPr>
          <w:p w14:paraId="5822AF1D"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45A4CA18" w14:textId="77777777" w:rsidR="00ED5B9C" w:rsidRPr="00281A18" w:rsidRDefault="00ED5B9C" w:rsidP="00446D25">
            <w:pPr>
              <w:jc w:val="both"/>
              <w:rPr>
                <w:rFonts w:asciiTheme="majorHAnsi" w:hAnsiTheme="majorHAnsi" w:cstheme="majorHAnsi"/>
                <w:lang w:val="x-none"/>
              </w:rPr>
            </w:pPr>
          </w:p>
        </w:tc>
      </w:tr>
      <w:tr w:rsidR="00ED5B9C" w:rsidRPr="00281A18" w14:paraId="44D81265" w14:textId="77777777" w:rsidTr="00446D25">
        <w:trPr>
          <w:cantSplit/>
          <w:trHeight w:hRule="exact" w:val="567"/>
        </w:trPr>
        <w:tc>
          <w:tcPr>
            <w:tcW w:w="3238" w:type="dxa"/>
            <w:vMerge w:val="restart"/>
            <w:vAlign w:val="center"/>
          </w:tcPr>
          <w:p w14:paraId="6FDF745C" w14:textId="77777777" w:rsidR="00ED5B9C" w:rsidRPr="00281A18" w:rsidRDefault="00ED5B9C" w:rsidP="00446D25">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6A7FD33F" w14:textId="77777777" w:rsidR="00ED5B9C" w:rsidRPr="00281A18" w:rsidRDefault="00ED5B9C" w:rsidP="00446D25">
            <w:pPr>
              <w:jc w:val="both"/>
              <w:rPr>
                <w:rFonts w:asciiTheme="majorHAnsi" w:hAnsiTheme="majorHAnsi" w:cstheme="majorHAnsi"/>
                <w:lang w:val="x-none"/>
              </w:rPr>
            </w:pPr>
          </w:p>
        </w:tc>
      </w:tr>
      <w:tr w:rsidR="00ED5B9C" w:rsidRPr="00281A18" w14:paraId="464CE6A0" w14:textId="77777777" w:rsidTr="00446D25">
        <w:trPr>
          <w:cantSplit/>
          <w:trHeight w:hRule="exact" w:val="567"/>
        </w:trPr>
        <w:tc>
          <w:tcPr>
            <w:tcW w:w="3238" w:type="dxa"/>
            <w:vMerge/>
            <w:vAlign w:val="center"/>
          </w:tcPr>
          <w:p w14:paraId="304685DB" w14:textId="77777777" w:rsidR="00ED5B9C" w:rsidRPr="00281A18" w:rsidRDefault="00ED5B9C" w:rsidP="00446D25">
            <w:pPr>
              <w:jc w:val="both"/>
              <w:rPr>
                <w:rFonts w:asciiTheme="majorHAnsi" w:hAnsiTheme="majorHAnsi" w:cstheme="majorHAnsi"/>
                <w:lang w:val="x-none"/>
              </w:rPr>
            </w:pPr>
          </w:p>
        </w:tc>
        <w:tc>
          <w:tcPr>
            <w:tcW w:w="6220" w:type="dxa"/>
            <w:gridSpan w:val="2"/>
            <w:tcBorders>
              <w:left w:val="nil"/>
            </w:tcBorders>
            <w:vAlign w:val="center"/>
          </w:tcPr>
          <w:p w14:paraId="1C8A023F" w14:textId="77777777" w:rsidR="00ED5B9C" w:rsidRPr="00281A18" w:rsidRDefault="00ED5B9C" w:rsidP="00446D25">
            <w:pPr>
              <w:jc w:val="both"/>
              <w:rPr>
                <w:rFonts w:asciiTheme="majorHAnsi" w:hAnsiTheme="majorHAnsi" w:cstheme="majorHAnsi"/>
                <w:lang w:val="x-none"/>
              </w:rPr>
            </w:pPr>
          </w:p>
          <w:p w14:paraId="7584DCA3" w14:textId="77777777" w:rsidR="00ED5B9C" w:rsidRPr="00281A18" w:rsidRDefault="00ED5B9C" w:rsidP="00446D25">
            <w:pPr>
              <w:jc w:val="both"/>
              <w:rPr>
                <w:rFonts w:asciiTheme="majorHAnsi" w:hAnsiTheme="majorHAnsi" w:cstheme="majorHAnsi"/>
                <w:lang w:val="x-none"/>
              </w:rPr>
            </w:pPr>
          </w:p>
          <w:p w14:paraId="05114A6F" w14:textId="77777777" w:rsidR="00ED5B9C" w:rsidRPr="00281A18" w:rsidRDefault="00ED5B9C" w:rsidP="00446D25">
            <w:pPr>
              <w:jc w:val="both"/>
              <w:rPr>
                <w:rFonts w:asciiTheme="majorHAnsi" w:hAnsiTheme="majorHAnsi" w:cstheme="majorHAnsi"/>
                <w:lang w:val="x-none"/>
              </w:rPr>
            </w:pPr>
          </w:p>
          <w:p w14:paraId="0361497D" w14:textId="77777777" w:rsidR="00ED5B9C" w:rsidRPr="00281A18" w:rsidRDefault="00ED5B9C" w:rsidP="00446D25">
            <w:pPr>
              <w:jc w:val="both"/>
              <w:rPr>
                <w:rFonts w:asciiTheme="majorHAnsi" w:hAnsiTheme="majorHAnsi" w:cstheme="majorHAnsi"/>
                <w:lang w:val="x-none"/>
              </w:rPr>
            </w:pPr>
          </w:p>
        </w:tc>
      </w:tr>
      <w:tr w:rsidR="00ED5B9C" w:rsidRPr="00281A18" w14:paraId="348CE325" w14:textId="77777777" w:rsidTr="00446D25">
        <w:trPr>
          <w:cantSplit/>
          <w:trHeight w:hRule="exact" w:val="567"/>
        </w:trPr>
        <w:tc>
          <w:tcPr>
            <w:tcW w:w="3238" w:type="dxa"/>
            <w:vAlign w:val="center"/>
          </w:tcPr>
          <w:p w14:paraId="0F385408"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7EFC6A74" w14:textId="77777777" w:rsidR="00ED5B9C" w:rsidRPr="00281A18" w:rsidRDefault="00ED5B9C" w:rsidP="00446D25">
            <w:pPr>
              <w:jc w:val="both"/>
              <w:rPr>
                <w:rFonts w:asciiTheme="majorHAnsi" w:hAnsiTheme="majorHAnsi" w:cstheme="majorHAnsi"/>
                <w:lang w:val="x-none"/>
              </w:rPr>
            </w:pPr>
          </w:p>
        </w:tc>
      </w:tr>
      <w:tr w:rsidR="00ED5B9C" w:rsidRPr="00281A18" w14:paraId="7D5BD7F6" w14:textId="77777777" w:rsidTr="00446D25">
        <w:trPr>
          <w:cantSplit/>
          <w:trHeight w:hRule="exact" w:val="567"/>
        </w:trPr>
        <w:tc>
          <w:tcPr>
            <w:tcW w:w="3238" w:type="dxa"/>
            <w:vAlign w:val="center"/>
          </w:tcPr>
          <w:p w14:paraId="1BF2D7CA"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4E4D0F96" w14:textId="77777777" w:rsidR="00ED5B9C" w:rsidRPr="00281A18" w:rsidRDefault="00ED5B9C" w:rsidP="00446D25">
            <w:pPr>
              <w:jc w:val="both"/>
              <w:rPr>
                <w:rFonts w:asciiTheme="majorHAnsi" w:hAnsiTheme="majorHAnsi" w:cstheme="majorHAnsi"/>
                <w:lang w:val="x-none"/>
              </w:rPr>
            </w:pPr>
          </w:p>
        </w:tc>
      </w:tr>
    </w:tbl>
    <w:p w14:paraId="4778FCD7" w14:textId="77777777" w:rsidR="00ED5B9C" w:rsidRPr="00281A18" w:rsidRDefault="00ED5B9C" w:rsidP="00ED5B9C">
      <w:pPr>
        <w:jc w:val="both"/>
        <w:rPr>
          <w:rFonts w:asciiTheme="majorHAnsi" w:hAnsiTheme="majorHAnsi" w:cstheme="majorHAnsi"/>
          <w:b/>
          <w:lang w:val="x-none"/>
        </w:rPr>
      </w:pPr>
    </w:p>
    <w:p w14:paraId="0788A358" w14:textId="77777777" w:rsidR="00ED5B9C" w:rsidRPr="00281A18" w:rsidRDefault="00ED5B9C" w:rsidP="00ED5B9C">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1FEF1547" w14:textId="77777777" w:rsidR="00ED5B9C" w:rsidRPr="00281A18" w:rsidRDefault="00ED5B9C" w:rsidP="00ED5B9C">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ED5B9C" w:rsidRPr="00281A18" w14:paraId="02E631D7" w14:textId="77777777" w:rsidTr="00446D25">
        <w:tc>
          <w:tcPr>
            <w:tcW w:w="4605" w:type="dxa"/>
            <w:shd w:val="clear" w:color="auto" w:fill="auto"/>
          </w:tcPr>
          <w:p w14:paraId="32100203"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2B29EFED" w14:textId="77777777" w:rsidR="00ED5B9C" w:rsidRPr="00281A18" w:rsidRDefault="00ED5B9C" w:rsidP="00446D25">
            <w:pPr>
              <w:jc w:val="both"/>
              <w:rPr>
                <w:rFonts w:asciiTheme="majorHAnsi" w:hAnsiTheme="majorHAnsi" w:cstheme="majorHAnsi"/>
                <w:lang w:val="x-none"/>
              </w:rPr>
            </w:pPr>
            <w:r w:rsidRPr="00281A18">
              <w:rPr>
                <w:rFonts w:asciiTheme="majorHAnsi" w:hAnsiTheme="majorHAnsi" w:cstheme="majorHAnsi"/>
                <w:lang w:val="x-none"/>
              </w:rPr>
              <w:t>Funkcija</w:t>
            </w:r>
          </w:p>
        </w:tc>
      </w:tr>
      <w:tr w:rsidR="00ED5B9C" w:rsidRPr="00281A18" w14:paraId="04EF6370" w14:textId="77777777" w:rsidTr="00446D25">
        <w:tc>
          <w:tcPr>
            <w:tcW w:w="4605" w:type="dxa"/>
            <w:shd w:val="clear" w:color="auto" w:fill="auto"/>
          </w:tcPr>
          <w:p w14:paraId="5412B74E" w14:textId="77777777" w:rsidR="00ED5B9C" w:rsidRPr="00281A18" w:rsidRDefault="00ED5B9C" w:rsidP="00446D25">
            <w:pPr>
              <w:jc w:val="both"/>
              <w:rPr>
                <w:rFonts w:asciiTheme="majorHAnsi" w:hAnsiTheme="majorHAnsi" w:cstheme="majorHAnsi"/>
                <w:b/>
                <w:lang w:val="x-none"/>
              </w:rPr>
            </w:pPr>
          </w:p>
          <w:p w14:paraId="6D0F2000"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784B89B9" w14:textId="77777777" w:rsidR="00ED5B9C" w:rsidRPr="00281A18" w:rsidRDefault="00ED5B9C" w:rsidP="00446D25">
            <w:pPr>
              <w:jc w:val="both"/>
              <w:rPr>
                <w:rFonts w:asciiTheme="majorHAnsi" w:hAnsiTheme="majorHAnsi" w:cstheme="majorHAnsi"/>
                <w:b/>
                <w:lang w:val="x-none"/>
              </w:rPr>
            </w:pPr>
          </w:p>
        </w:tc>
      </w:tr>
      <w:tr w:rsidR="00ED5B9C" w:rsidRPr="00281A18" w14:paraId="0E79F488" w14:textId="77777777" w:rsidTr="00446D25">
        <w:tc>
          <w:tcPr>
            <w:tcW w:w="4605" w:type="dxa"/>
            <w:shd w:val="clear" w:color="auto" w:fill="auto"/>
          </w:tcPr>
          <w:p w14:paraId="6EC68272" w14:textId="77777777" w:rsidR="00ED5B9C" w:rsidRPr="00281A18" w:rsidRDefault="00ED5B9C" w:rsidP="00446D25">
            <w:pPr>
              <w:jc w:val="both"/>
              <w:rPr>
                <w:rFonts w:asciiTheme="majorHAnsi" w:hAnsiTheme="majorHAnsi" w:cstheme="majorHAnsi"/>
                <w:b/>
                <w:lang w:val="x-none"/>
              </w:rPr>
            </w:pPr>
          </w:p>
          <w:p w14:paraId="5087498C"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711D5CB1" w14:textId="77777777" w:rsidR="00ED5B9C" w:rsidRPr="00281A18" w:rsidRDefault="00ED5B9C" w:rsidP="00446D25">
            <w:pPr>
              <w:jc w:val="both"/>
              <w:rPr>
                <w:rFonts w:asciiTheme="majorHAnsi" w:hAnsiTheme="majorHAnsi" w:cstheme="majorHAnsi"/>
                <w:b/>
                <w:lang w:val="x-none"/>
              </w:rPr>
            </w:pPr>
          </w:p>
        </w:tc>
      </w:tr>
      <w:tr w:rsidR="00ED5B9C" w:rsidRPr="00281A18" w14:paraId="64AA481F" w14:textId="77777777" w:rsidTr="00446D25">
        <w:tc>
          <w:tcPr>
            <w:tcW w:w="4605" w:type="dxa"/>
            <w:shd w:val="clear" w:color="auto" w:fill="auto"/>
          </w:tcPr>
          <w:p w14:paraId="77A6AD31" w14:textId="77777777" w:rsidR="00ED5B9C" w:rsidRPr="00281A18" w:rsidRDefault="00ED5B9C" w:rsidP="00446D25">
            <w:pPr>
              <w:jc w:val="both"/>
              <w:rPr>
                <w:rFonts w:asciiTheme="majorHAnsi" w:hAnsiTheme="majorHAnsi" w:cstheme="majorHAnsi"/>
                <w:b/>
                <w:lang w:val="x-none"/>
              </w:rPr>
            </w:pPr>
          </w:p>
          <w:p w14:paraId="504F1BF3"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05F00988" w14:textId="77777777" w:rsidR="00ED5B9C" w:rsidRPr="00281A18" w:rsidRDefault="00ED5B9C" w:rsidP="00446D25">
            <w:pPr>
              <w:jc w:val="both"/>
              <w:rPr>
                <w:rFonts w:asciiTheme="majorHAnsi" w:hAnsiTheme="majorHAnsi" w:cstheme="majorHAnsi"/>
                <w:b/>
                <w:lang w:val="x-none"/>
              </w:rPr>
            </w:pPr>
          </w:p>
        </w:tc>
      </w:tr>
      <w:tr w:rsidR="00ED5B9C" w:rsidRPr="00281A18" w14:paraId="13EA3BC2" w14:textId="77777777" w:rsidTr="00446D25">
        <w:tc>
          <w:tcPr>
            <w:tcW w:w="4605" w:type="dxa"/>
            <w:shd w:val="clear" w:color="auto" w:fill="auto"/>
          </w:tcPr>
          <w:p w14:paraId="739DC36C" w14:textId="77777777" w:rsidR="00ED5B9C" w:rsidRPr="00281A18" w:rsidRDefault="00ED5B9C" w:rsidP="00446D25">
            <w:pPr>
              <w:jc w:val="both"/>
              <w:rPr>
                <w:rFonts w:asciiTheme="majorHAnsi" w:hAnsiTheme="majorHAnsi" w:cstheme="majorHAnsi"/>
                <w:b/>
                <w:lang w:val="x-none"/>
              </w:rPr>
            </w:pPr>
          </w:p>
          <w:p w14:paraId="065EF13C" w14:textId="77777777" w:rsidR="00ED5B9C" w:rsidRPr="00281A18" w:rsidRDefault="00ED5B9C" w:rsidP="00446D25">
            <w:pPr>
              <w:jc w:val="both"/>
              <w:rPr>
                <w:rFonts w:asciiTheme="majorHAnsi" w:hAnsiTheme="majorHAnsi" w:cstheme="majorHAnsi"/>
                <w:b/>
                <w:lang w:val="x-none"/>
              </w:rPr>
            </w:pPr>
          </w:p>
        </w:tc>
        <w:tc>
          <w:tcPr>
            <w:tcW w:w="4605" w:type="dxa"/>
            <w:shd w:val="clear" w:color="auto" w:fill="auto"/>
          </w:tcPr>
          <w:p w14:paraId="03594CF6" w14:textId="77777777" w:rsidR="00ED5B9C" w:rsidRPr="00281A18" w:rsidRDefault="00ED5B9C" w:rsidP="00446D25">
            <w:pPr>
              <w:jc w:val="both"/>
              <w:rPr>
                <w:rFonts w:asciiTheme="majorHAnsi" w:hAnsiTheme="majorHAnsi" w:cstheme="majorHAnsi"/>
                <w:b/>
                <w:lang w:val="x-none"/>
              </w:rPr>
            </w:pPr>
          </w:p>
        </w:tc>
      </w:tr>
    </w:tbl>
    <w:p w14:paraId="1C033268" w14:textId="77777777" w:rsidR="00ED5B9C" w:rsidRPr="00281A18" w:rsidRDefault="00ED5B9C" w:rsidP="00ED5B9C">
      <w:pPr>
        <w:jc w:val="both"/>
        <w:rPr>
          <w:rFonts w:asciiTheme="majorHAnsi" w:hAnsiTheme="majorHAnsi" w:cstheme="majorHAnsi"/>
          <w:b/>
          <w:lang w:val="x-none"/>
        </w:rPr>
      </w:pPr>
    </w:p>
    <w:p w14:paraId="41B18AB6" w14:textId="77777777" w:rsidR="00ED5B9C" w:rsidRPr="00281A18" w:rsidRDefault="00ED5B9C" w:rsidP="00ED5B9C">
      <w:pPr>
        <w:jc w:val="both"/>
        <w:rPr>
          <w:rFonts w:asciiTheme="majorHAnsi" w:hAnsiTheme="majorHAnsi" w:cstheme="majorHAnsi"/>
          <w:b/>
          <w:lang w:val="x-none"/>
        </w:rPr>
      </w:pPr>
    </w:p>
    <w:p w14:paraId="5323342B" w14:textId="77777777" w:rsidR="00ED5B9C" w:rsidRPr="00281A18" w:rsidRDefault="00ED5B9C" w:rsidP="00ED5B9C">
      <w:pPr>
        <w:jc w:val="both"/>
        <w:rPr>
          <w:rFonts w:asciiTheme="majorHAnsi" w:hAnsiTheme="majorHAnsi" w:cstheme="majorHAnsi"/>
          <w:bCs/>
        </w:rPr>
      </w:pPr>
      <w:bookmarkStart w:id="138" w:name="_Hlk104988717"/>
      <w:r w:rsidRPr="00281A18">
        <w:rPr>
          <w:rFonts w:asciiTheme="majorHAnsi" w:hAnsiTheme="majorHAnsi" w:cstheme="majorHAnsi"/>
          <w:bCs/>
        </w:rPr>
        <w:t>Gospodarski subjekt sodi med MSP, kot je opredeljeno v Priporočilu Komisije 2003/361/ES</w:t>
      </w:r>
    </w:p>
    <w:p w14:paraId="08953D7A" w14:textId="77777777" w:rsidR="00ED5B9C" w:rsidRPr="00281A18" w:rsidRDefault="00ED5B9C" w:rsidP="00ED5B9C">
      <w:pPr>
        <w:jc w:val="both"/>
        <w:rPr>
          <w:rFonts w:asciiTheme="majorHAnsi" w:hAnsiTheme="majorHAnsi" w:cstheme="majorHAnsi"/>
          <w:bCs/>
          <w:lang w:val="x-none"/>
        </w:rPr>
      </w:pPr>
    </w:p>
    <w:p w14:paraId="60641B5A" w14:textId="77777777" w:rsidR="00ED5B9C" w:rsidRPr="00281A18" w:rsidRDefault="00ED5B9C" w:rsidP="00ED5B9C">
      <w:pPr>
        <w:jc w:val="both"/>
        <w:rPr>
          <w:rFonts w:asciiTheme="majorHAnsi" w:hAnsiTheme="majorHAnsi" w:cstheme="majorHAnsi"/>
          <w:bCs/>
        </w:rPr>
      </w:pPr>
      <w:r w:rsidRPr="00281A18">
        <w:rPr>
          <w:rFonts w:asciiTheme="majorHAnsi" w:hAnsiTheme="majorHAnsi" w:cstheme="majorHAnsi"/>
          <w:bCs/>
        </w:rPr>
        <w:t>DA                                             NE</w:t>
      </w:r>
    </w:p>
    <w:bookmarkEnd w:id="138"/>
    <w:p w14:paraId="7B7A4813" w14:textId="05455235" w:rsidR="00ED5B9C" w:rsidRDefault="00ED5B9C" w:rsidP="00ED5B9C">
      <w:pPr>
        <w:jc w:val="both"/>
        <w:rPr>
          <w:rFonts w:asciiTheme="majorHAnsi" w:hAnsiTheme="majorHAnsi" w:cstheme="majorHAnsi"/>
          <w:bCs/>
          <w:lang w:val="x-none"/>
        </w:rPr>
      </w:pPr>
    </w:p>
    <w:p w14:paraId="4F6F6B49" w14:textId="0073A164" w:rsidR="00C81B21" w:rsidRDefault="00C81B21" w:rsidP="00ED5B9C">
      <w:pPr>
        <w:jc w:val="both"/>
        <w:rPr>
          <w:rFonts w:asciiTheme="majorHAnsi" w:hAnsiTheme="majorHAnsi" w:cstheme="majorHAnsi"/>
          <w:bCs/>
          <w:lang w:val="x-none"/>
        </w:rPr>
      </w:pPr>
    </w:p>
    <w:p w14:paraId="6F0339D7" w14:textId="51A13AFD" w:rsidR="00C81B21" w:rsidRDefault="00C81B21" w:rsidP="00ED5B9C">
      <w:pPr>
        <w:jc w:val="both"/>
        <w:rPr>
          <w:rFonts w:asciiTheme="majorHAnsi" w:hAnsiTheme="majorHAnsi" w:cstheme="majorHAnsi"/>
          <w:bCs/>
          <w:lang w:val="x-none"/>
        </w:rPr>
      </w:pPr>
    </w:p>
    <w:p w14:paraId="3160DA3F" w14:textId="67323497" w:rsidR="00C81B21" w:rsidRDefault="00C81B21" w:rsidP="00ED5B9C">
      <w:pPr>
        <w:jc w:val="both"/>
        <w:rPr>
          <w:rFonts w:asciiTheme="majorHAnsi" w:hAnsiTheme="majorHAnsi" w:cstheme="majorHAnsi"/>
          <w:bCs/>
          <w:lang w:val="x-none"/>
        </w:rPr>
      </w:pPr>
    </w:p>
    <w:p w14:paraId="0C186A76" w14:textId="77777777" w:rsidR="00C81B21" w:rsidRPr="00281A18" w:rsidRDefault="00C81B21" w:rsidP="00ED5B9C">
      <w:pPr>
        <w:jc w:val="both"/>
        <w:rPr>
          <w:rFonts w:asciiTheme="majorHAnsi" w:hAnsiTheme="majorHAnsi" w:cstheme="majorHAnsi"/>
          <w:bCs/>
          <w:lang w:val="x-none"/>
        </w:rPr>
      </w:pPr>
    </w:p>
    <w:p w14:paraId="506EC111" w14:textId="77777777" w:rsidR="00ED5B9C" w:rsidRPr="00281A18" w:rsidRDefault="00ED5B9C" w:rsidP="007754B9">
      <w:pPr>
        <w:numPr>
          <w:ilvl w:val="0"/>
          <w:numId w:val="73"/>
        </w:numPr>
        <w:overflowPunct w:val="0"/>
        <w:autoSpaceDE w:val="0"/>
        <w:autoSpaceDN w:val="0"/>
        <w:adjustRightInd w:val="0"/>
        <w:jc w:val="both"/>
        <w:textAlignment w:val="baseline"/>
        <w:rPr>
          <w:rFonts w:asciiTheme="majorHAnsi" w:hAnsiTheme="majorHAnsi" w:cstheme="majorHAnsi"/>
          <w:b/>
          <w:u w:val="single"/>
          <w:lang w:val="x-none"/>
        </w:rPr>
      </w:pPr>
      <w:bookmarkStart w:id="139" w:name="_Hlk525215108"/>
      <w:r w:rsidRPr="00281A18">
        <w:rPr>
          <w:rFonts w:asciiTheme="majorHAnsi" w:hAnsiTheme="majorHAnsi" w:cstheme="majorHAnsi"/>
          <w:b/>
          <w:u w:val="single"/>
          <w:lang w:val="x-none"/>
        </w:rPr>
        <w:t xml:space="preserve">NAČIN IZVAJANJA DEL </w:t>
      </w:r>
    </w:p>
    <w:p w14:paraId="43F19AFE" w14:textId="77777777" w:rsidR="00ED5B9C" w:rsidRPr="00281A18" w:rsidRDefault="00ED5B9C" w:rsidP="00ED5B9C">
      <w:pPr>
        <w:jc w:val="both"/>
        <w:rPr>
          <w:rFonts w:asciiTheme="majorHAnsi" w:hAnsiTheme="majorHAnsi" w:cstheme="majorHAnsi"/>
          <w:lang w:val="x-none"/>
        </w:rPr>
      </w:pPr>
    </w:p>
    <w:p w14:paraId="26D3D8BE"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282EBC07"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23F02B91"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4FC4170B"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30B4D1C5" w14:textId="77777777" w:rsidR="00ED5B9C" w:rsidRPr="00281A18" w:rsidRDefault="00ED5B9C" w:rsidP="007754B9">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23E04511" w14:textId="77777777" w:rsidR="00ED5B9C" w:rsidRPr="00281A18" w:rsidRDefault="00ED5B9C" w:rsidP="00ED5B9C">
      <w:pPr>
        <w:jc w:val="both"/>
        <w:rPr>
          <w:rFonts w:asciiTheme="majorHAnsi" w:hAnsiTheme="majorHAnsi" w:cstheme="majorHAnsi"/>
          <w:lang w:val="x-none"/>
        </w:rPr>
      </w:pPr>
    </w:p>
    <w:p w14:paraId="6DC65020"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6BFCC93E" w14:textId="77777777" w:rsidR="00ED5B9C" w:rsidRPr="00281A18" w:rsidRDefault="00ED5B9C" w:rsidP="00ED5B9C">
      <w:pPr>
        <w:jc w:val="both"/>
        <w:rPr>
          <w:rFonts w:asciiTheme="majorHAnsi" w:hAnsiTheme="majorHAnsi" w:cstheme="majorHAnsi"/>
          <w:lang w:val="x-none"/>
        </w:rPr>
      </w:pPr>
    </w:p>
    <w:p w14:paraId="5BC145D5"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139"/>
    <w:p w14:paraId="20A0F564" w14:textId="77777777" w:rsidR="00ED5B9C" w:rsidRPr="00281A18" w:rsidRDefault="00ED5B9C" w:rsidP="00ED5B9C">
      <w:pPr>
        <w:jc w:val="both"/>
        <w:rPr>
          <w:rFonts w:asciiTheme="majorHAnsi" w:hAnsiTheme="majorHAnsi" w:cstheme="majorHAnsi"/>
          <w:lang w:val="x-none"/>
        </w:rPr>
      </w:pPr>
    </w:p>
    <w:p w14:paraId="59F2BE37" w14:textId="77777777" w:rsidR="00ED5B9C" w:rsidRPr="00281A18" w:rsidRDefault="00ED5B9C" w:rsidP="007754B9">
      <w:pPr>
        <w:numPr>
          <w:ilvl w:val="0"/>
          <w:numId w:val="73"/>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5078295C"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2CD77F0C" w14:textId="77777777" w:rsidR="00ED5B9C" w:rsidRPr="00281A18" w:rsidRDefault="00ED5B9C" w:rsidP="00ED5B9C">
      <w:pPr>
        <w:ind w:left="360"/>
        <w:jc w:val="both"/>
        <w:rPr>
          <w:rFonts w:asciiTheme="majorHAnsi" w:hAnsiTheme="majorHAnsi" w:cstheme="majorHAnsi"/>
          <w:b/>
          <w:u w:val="single"/>
        </w:rPr>
      </w:pPr>
    </w:p>
    <w:p w14:paraId="6231B3EB"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27D01FEE" w14:textId="77777777" w:rsidR="00ED5B9C" w:rsidRPr="00281A18" w:rsidRDefault="00ED5B9C" w:rsidP="00ED5B9C">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7665B3F7" w14:textId="77777777" w:rsidR="00ED5B9C" w:rsidRPr="00281A18" w:rsidRDefault="00ED5B9C" w:rsidP="00ED5B9C">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36B60803" w14:textId="77777777" w:rsidR="00ED5B9C" w:rsidRPr="00281A18" w:rsidRDefault="00ED5B9C" w:rsidP="00ED5B9C">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ED5B9C" w:rsidRPr="00281A18" w14:paraId="4438A3D0" w14:textId="77777777" w:rsidTr="00446D25">
        <w:trPr>
          <w:trHeight w:val="567"/>
          <w:jc w:val="center"/>
        </w:trPr>
        <w:tc>
          <w:tcPr>
            <w:tcW w:w="3023" w:type="dxa"/>
            <w:gridSpan w:val="3"/>
          </w:tcPr>
          <w:p w14:paraId="005E298B" w14:textId="77777777" w:rsidR="00ED5B9C" w:rsidRPr="00281A18" w:rsidRDefault="00ED5B9C" w:rsidP="00446D25">
            <w:pPr>
              <w:jc w:val="both"/>
              <w:rPr>
                <w:rFonts w:asciiTheme="majorHAnsi" w:hAnsiTheme="majorHAnsi" w:cstheme="majorHAnsi"/>
              </w:rPr>
            </w:pPr>
          </w:p>
        </w:tc>
        <w:tc>
          <w:tcPr>
            <w:tcW w:w="3023" w:type="dxa"/>
            <w:gridSpan w:val="2"/>
          </w:tcPr>
          <w:p w14:paraId="376C73CB" w14:textId="77777777" w:rsidR="00ED5B9C" w:rsidRPr="00281A18" w:rsidRDefault="00ED5B9C" w:rsidP="00446D25">
            <w:pPr>
              <w:jc w:val="both"/>
              <w:rPr>
                <w:rFonts w:asciiTheme="majorHAnsi" w:hAnsiTheme="majorHAnsi" w:cstheme="majorHAnsi"/>
              </w:rPr>
            </w:pPr>
          </w:p>
        </w:tc>
        <w:tc>
          <w:tcPr>
            <w:tcW w:w="3024" w:type="dxa"/>
          </w:tcPr>
          <w:p w14:paraId="56A2F25C" w14:textId="77777777" w:rsidR="00ED5B9C" w:rsidRPr="00281A18" w:rsidRDefault="00ED5B9C" w:rsidP="00446D25">
            <w:pPr>
              <w:jc w:val="both"/>
              <w:rPr>
                <w:rFonts w:asciiTheme="majorHAnsi" w:hAnsiTheme="majorHAnsi" w:cstheme="majorHAnsi"/>
              </w:rPr>
            </w:pPr>
          </w:p>
        </w:tc>
      </w:tr>
      <w:tr w:rsidR="00ED5B9C" w:rsidRPr="00281A18" w14:paraId="42907EEE" w14:textId="77777777" w:rsidTr="00446D2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BF14E16" w14:textId="77777777" w:rsidR="00ED5B9C" w:rsidRPr="00281A18" w:rsidRDefault="00ED5B9C" w:rsidP="00446D25">
            <w:pPr>
              <w:rPr>
                <w:rFonts w:asciiTheme="majorHAnsi" w:hAnsiTheme="majorHAnsi" w:cs="Arial"/>
              </w:rPr>
            </w:pPr>
            <w:r w:rsidRPr="00281A18">
              <w:rPr>
                <w:rFonts w:asciiTheme="majorHAnsi" w:hAnsiTheme="majorHAnsi" w:cs="Arial"/>
              </w:rPr>
              <w:t>KRAJ</w:t>
            </w:r>
          </w:p>
          <w:p w14:paraId="034D6E93" w14:textId="77777777" w:rsidR="00ED5B9C" w:rsidRPr="00281A18" w:rsidRDefault="00ED5B9C" w:rsidP="00446D25">
            <w:pPr>
              <w:rPr>
                <w:rFonts w:asciiTheme="majorHAnsi" w:hAnsiTheme="majorHAnsi" w:cs="Arial"/>
              </w:rPr>
            </w:pPr>
          </w:p>
        </w:tc>
        <w:tc>
          <w:tcPr>
            <w:tcW w:w="2370" w:type="dxa"/>
            <w:gridSpan w:val="2"/>
            <w:vMerge w:val="restart"/>
          </w:tcPr>
          <w:p w14:paraId="4C97A2F1" w14:textId="77777777" w:rsidR="00ED5B9C" w:rsidRPr="00281A18" w:rsidRDefault="00ED5B9C" w:rsidP="00446D25">
            <w:pPr>
              <w:rPr>
                <w:rFonts w:asciiTheme="majorHAnsi" w:hAnsiTheme="majorHAnsi" w:cs="Arial"/>
              </w:rPr>
            </w:pPr>
            <w:r w:rsidRPr="00281A18">
              <w:rPr>
                <w:rFonts w:asciiTheme="majorHAnsi" w:hAnsiTheme="majorHAnsi" w:cs="Arial"/>
              </w:rPr>
              <w:t>ŽIG</w:t>
            </w:r>
          </w:p>
        </w:tc>
        <w:tc>
          <w:tcPr>
            <w:tcW w:w="4447" w:type="dxa"/>
            <w:gridSpan w:val="2"/>
            <w:vMerge w:val="restart"/>
          </w:tcPr>
          <w:p w14:paraId="7052D177" w14:textId="77777777" w:rsidR="00ED5B9C" w:rsidRPr="00281A18" w:rsidRDefault="00ED5B9C" w:rsidP="00446D25">
            <w:pPr>
              <w:rPr>
                <w:rFonts w:asciiTheme="majorHAnsi" w:hAnsiTheme="majorHAnsi" w:cs="Arial"/>
              </w:rPr>
            </w:pPr>
            <w:r w:rsidRPr="00281A18">
              <w:rPr>
                <w:rFonts w:asciiTheme="majorHAnsi" w:hAnsiTheme="majorHAnsi" w:cs="Arial"/>
              </w:rPr>
              <w:t>PONUDNIK/VODILNI PARTNER</w:t>
            </w:r>
          </w:p>
          <w:p w14:paraId="343AB1E0" w14:textId="77777777" w:rsidR="00ED5B9C" w:rsidRPr="00281A18" w:rsidRDefault="00ED5B9C" w:rsidP="00446D25">
            <w:pPr>
              <w:rPr>
                <w:rFonts w:asciiTheme="majorHAnsi" w:hAnsiTheme="majorHAnsi" w:cs="Arial"/>
              </w:rPr>
            </w:pPr>
            <w:r w:rsidRPr="00281A18">
              <w:rPr>
                <w:rFonts w:asciiTheme="majorHAnsi" w:hAnsiTheme="majorHAnsi" w:cs="Arial"/>
              </w:rPr>
              <w:t xml:space="preserve">ime in priimek zakonitega zastopnika </w:t>
            </w:r>
          </w:p>
          <w:p w14:paraId="4AC6AABA" w14:textId="77777777" w:rsidR="00ED5B9C" w:rsidRPr="00281A18" w:rsidRDefault="00ED5B9C" w:rsidP="00446D25">
            <w:pPr>
              <w:rPr>
                <w:rFonts w:asciiTheme="majorHAnsi" w:hAnsiTheme="majorHAnsi" w:cs="Arial"/>
              </w:rPr>
            </w:pPr>
            <w:r w:rsidRPr="00281A18">
              <w:rPr>
                <w:rFonts w:asciiTheme="majorHAnsi" w:hAnsiTheme="majorHAnsi" w:cs="Arial"/>
              </w:rPr>
              <w:t>in podpis</w:t>
            </w:r>
          </w:p>
        </w:tc>
      </w:tr>
      <w:tr w:rsidR="00ED5B9C" w:rsidRPr="00281A18" w14:paraId="4B17D8C3" w14:textId="77777777" w:rsidTr="00446D25">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3C6256BD" w14:textId="77777777" w:rsidR="00ED5B9C" w:rsidRPr="00281A18" w:rsidRDefault="00ED5B9C" w:rsidP="00446D25">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23A6682E" w14:textId="77777777" w:rsidR="00ED5B9C" w:rsidRPr="00281A18" w:rsidRDefault="00ED5B9C" w:rsidP="00446D25">
            <w:pPr>
              <w:rPr>
                <w:rFonts w:asciiTheme="majorHAnsi" w:hAnsiTheme="majorHAnsi" w:cs="Arial"/>
              </w:rPr>
            </w:pPr>
          </w:p>
        </w:tc>
        <w:tc>
          <w:tcPr>
            <w:tcW w:w="4447" w:type="dxa"/>
            <w:gridSpan w:val="2"/>
            <w:vMerge/>
            <w:shd w:val="pct10" w:color="auto" w:fill="auto"/>
            <w:vAlign w:val="bottom"/>
          </w:tcPr>
          <w:p w14:paraId="41F7662E" w14:textId="77777777" w:rsidR="00ED5B9C" w:rsidRPr="00281A18" w:rsidRDefault="00ED5B9C" w:rsidP="00446D25">
            <w:pPr>
              <w:rPr>
                <w:rFonts w:asciiTheme="majorHAnsi" w:hAnsiTheme="majorHAnsi" w:cs="Arial"/>
              </w:rPr>
            </w:pPr>
          </w:p>
        </w:tc>
      </w:tr>
    </w:tbl>
    <w:p w14:paraId="6CE399D0" w14:textId="77777777" w:rsidR="00ED5B9C" w:rsidRPr="00281A18" w:rsidRDefault="00ED5B9C" w:rsidP="00ED5B9C">
      <w:pPr>
        <w:jc w:val="both"/>
        <w:rPr>
          <w:rFonts w:asciiTheme="majorHAnsi" w:hAnsiTheme="majorHAnsi" w:cstheme="majorHAnsi"/>
          <w:lang w:val="x-none"/>
        </w:rPr>
      </w:pPr>
    </w:p>
    <w:p w14:paraId="7290ACC2" w14:textId="77777777" w:rsidR="00ED5B9C" w:rsidRPr="00281A18" w:rsidRDefault="00ED5B9C" w:rsidP="00ED5B9C">
      <w:pPr>
        <w:jc w:val="both"/>
        <w:rPr>
          <w:rFonts w:asciiTheme="majorHAnsi" w:hAnsiTheme="majorHAnsi" w:cstheme="majorHAnsi"/>
          <w:lang w:val="x-none"/>
        </w:rPr>
      </w:pPr>
    </w:p>
    <w:p w14:paraId="33407368" w14:textId="77777777" w:rsidR="00ED5B9C" w:rsidRPr="00281A18" w:rsidRDefault="00ED5B9C" w:rsidP="00ED5B9C">
      <w:pPr>
        <w:jc w:val="both"/>
        <w:rPr>
          <w:rFonts w:asciiTheme="majorHAnsi" w:hAnsiTheme="majorHAnsi" w:cstheme="majorHAnsi"/>
          <w:lang w:val="x-none"/>
        </w:rPr>
      </w:pPr>
    </w:p>
    <w:p w14:paraId="4A982A08"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4A915929" w14:textId="77777777" w:rsidR="00ED5B9C" w:rsidRPr="00281A18" w:rsidRDefault="00ED5B9C" w:rsidP="007754B9">
      <w:pPr>
        <w:numPr>
          <w:ilvl w:val="0"/>
          <w:numId w:val="74"/>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45165515" w14:textId="77777777" w:rsidR="00ED5B9C" w:rsidRPr="00281A18" w:rsidRDefault="00ED5B9C" w:rsidP="00ED5B9C">
      <w:pPr>
        <w:jc w:val="both"/>
        <w:rPr>
          <w:rFonts w:asciiTheme="majorHAnsi" w:hAnsiTheme="majorHAnsi" w:cstheme="majorHAnsi"/>
          <w:lang w:val="x-none"/>
        </w:rPr>
      </w:pPr>
    </w:p>
    <w:p w14:paraId="04CAE2A5" w14:textId="77777777" w:rsidR="00ED5B9C" w:rsidRPr="00281A18" w:rsidRDefault="00ED5B9C" w:rsidP="00ED5B9C">
      <w:pPr>
        <w:jc w:val="both"/>
        <w:rPr>
          <w:rFonts w:asciiTheme="majorHAnsi" w:hAnsiTheme="majorHAnsi" w:cstheme="majorHAnsi"/>
          <w:lang w:val="x-none"/>
        </w:rPr>
      </w:pPr>
      <w:r w:rsidRPr="00281A18">
        <w:rPr>
          <w:rFonts w:asciiTheme="majorHAnsi" w:hAnsiTheme="majorHAnsi" w:cstheme="majorHAnsi"/>
          <w:lang w:val="x-none"/>
        </w:rPr>
        <w:t>Opozorilo:</w:t>
      </w:r>
    </w:p>
    <w:p w14:paraId="76658983" w14:textId="77777777" w:rsidR="00ED5B9C" w:rsidRPr="00281A18" w:rsidRDefault="00ED5B9C" w:rsidP="007754B9">
      <w:pPr>
        <w:numPr>
          <w:ilvl w:val="0"/>
          <w:numId w:val="75"/>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Sestavni del tega obrazca so tudi sklenjen pravni akt o skupni izvedbi pogodbenih obveznosti v primeru skupne ponudbe.</w:t>
      </w:r>
    </w:p>
    <w:p w14:paraId="305961EC" w14:textId="77777777" w:rsidR="00ED5B9C" w:rsidRPr="00281A18" w:rsidRDefault="00ED5B9C" w:rsidP="00ED5B9C">
      <w:pPr>
        <w:overflowPunct w:val="0"/>
        <w:autoSpaceDE w:val="0"/>
        <w:autoSpaceDN w:val="0"/>
        <w:adjustRightInd w:val="0"/>
        <w:jc w:val="both"/>
        <w:textAlignment w:val="baseline"/>
        <w:rPr>
          <w:rFonts w:asciiTheme="majorHAnsi" w:hAnsiTheme="majorHAnsi" w:cstheme="majorHAnsi"/>
          <w:lang w:val="x-none"/>
        </w:rPr>
      </w:pPr>
    </w:p>
    <w:p w14:paraId="700E73F9" w14:textId="77777777" w:rsidR="00ED5B9C" w:rsidRPr="00281A18" w:rsidRDefault="00ED5B9C" w:rsidP="00ED5B9C">
      <w:pPr>
        <w:overflowPunct w:val="0"/>
        <w:autoSpaceDE w:val="0"/>
        <w:autoSpaceDN w:val="0"/>
        <w:adjustRightInd w:val="0"/>
        <w:jc w:val="both"/>
        <w:textAlignment w:val="baseline"/>
        <w:rPr>
          <w:rFonts w:asciiTheme="majorHAnsi" w:hAnsiTheme="majorHAnsi" w:cstheme="majorHAnsi"/>
          <w:lang w:val="x-none"/>
        </w:rPr>
      </w:pPr>
    </w:p>
    <w:p w14:paraId="7583FE1B" w14:textId="77777777" w:rsidR="00ED5B9C" w:rsidRPr="008A23D7" w:rsidRDefault="00ED5B9C" w:rsidP="00ED5B9C">
      <w:pPr>
        <w:rPr>
          <w:rFonts w:asciiTheme="majorHAnsi" w:hAnsiTheme="majorHAnsi" w:cs="Arial"/>
        </w:rPr>
      </w:pPr>
    </w:p>
    <w:p w14:paraId="5F96EBD4" w14:textId="77777777" w:rsidR="00ED5B9C" w:rsidRPr="008A23D7" w:rsidRDefault="00ED5B9C" w:rsidP="00ED5B9C">
      <w:pPr>
        <w:rPr>
          <w:rFonts w:asciiTheme="majorHAnsi" w:hAnsiTheme="majorHAnsi" w:cs="Arial"/>
        </w:rPr>
      </w:pPr>
      <w:r w:rsidRPr="008A23D7">
        <w:rPr>
          <w:rFonts w:asciiTheme="majorHAnsi" w:hAnsiTheme="majorHAnsi" w:cs="Arial"/>
        </w:rPr>
        <w:t xml:space="preserve"> </w:t>
      </w:r>
    </w:p>
    <w:p w14:paraId="3BE1FB62" w14:textId="77777777" w:rsidR="00ED5B9C" w:rsidRPr="008A23D7" w:rsidRDefault="00ED5B9C" w:rsidP="00ED5B9C">
      <w:pPr>
        <w:rPr>
          <w:rFonts w:asciiTheme="majorHAnsi" w:hAnsiTheme="majorHAnsi" w:cs="Arial"/>
          <w:b/>
          <w:bCs/>
          <w:i/>
          <w:iCs/>
          <w:sz w:val="24"/>
          <w:szCs w:val="24"/>
          <w:u w:val="single"/>
        </w:rPr>
      </w:pPr>
      <w:r w:rsidRPr="008A23D7">
        <w:rPr>
          <w:rFonts w:asciiTheme="majorHAnsi" w:hAnsiTheme="majorHAnsi"/>
          <w:szCs w:val="24"/>
        </w:rPr>
        <w:br w:type="page"/>
      </w:r>
    </w:p>
    <w:p w14:paraId="2B90AE4C" w14:textId="687B6309" w:rsidR="00ED5B9C" w:rsidRDefault="00ED5B9C" w:rsidP="00954B58">
      <w:pPr>
        <w:jc w:val="both"/>
        <w:rPr>
          <w:rFonts w:asciiTheme="majorHAnsi" w:hAnsiTheme="majorHAnsi" w:cs="Arial"/>
          <w:sz w:val="24"/>
          <w:szCs w:val="24"/>
        </w:rPr>
      </w:pPr>
    </w:p>
    <w:p w14:paraId="609350C5" w14:textId="736DA49E" w:rsidR="00ED5B9C" w:rsidRDefault="00ED5B9C" w:rsidP="00BE5F42">
      <w:pPr>
        <w:pStyle w:val="javnanaroilapodnaslov"/>
        <w:numPr>
          <w:ilvl w:val="1"/>
          <w:numId w:val="12"/>
        </w:numPr>
      </w:pPr>
      <w:bookmarkStart w:id="140" w:name="_Toc105754359"/>
      <w:bookmarkStart w:id="141" w:name="_Toc123895046"/>
      <w:proofErr w:type="spellStart"/>
      <w:r>
        <w:t>Obr</w:t>
      </w:r>
      <w:proofErr w:type="spellEnd"/>
      <w:r>
        <w:t>. Podatki o partnerju</w:t>
      </w:r>
      <w:bookmarkEnd w:id="140"/>
      <w:bookmarkEnd w:id="141"/>
    </w:p>
    <w:p w14:paraId="5613F4A9" w14:textId="77777777" w:rsidR="00ED5B9C" w:rsidRPr="00ED5B9C" w:rsidRDefault="00ED5B9C" w:rsidP="00ED5B9C">
      <w:pPr>
        <w:keepNext/>
        <w:outlineLvl w:val="1"/>
        <w:rPr>
          <w:rFonts w:asciiTheme="majorHAnsi" w:hAnsiTheme="majorHAnsi" w:cs="Arial"/>
          <w:b/>
          <w:sz w:val="24"/>
          <w:szCs w:val="28"/>
          <w:u w:val="single"/>
          <w:lang w:eastAsia="en-US"/>
        </w:rPr>
      </w:pPr>
    </w:p>
    <w:p w14:paraId="569DE743" w14:textId="77777777" w:rsidR="00ED5B9C" w:rsidRPr="00ED5B9C" w:rsidRDefault="00ED5B9C" w:rsidP="00ED5B9C">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ED5B9C" w:rsidRPr="00ED5B9C" w14:paraId="60D14D63" w14:textId="77777777" w:rsidTr="00446D25">
        <w:trPr>
          <w:cantSplit/>
          <w:trHeight w:hRule="exact" w:val="567"/>
        </w:trPr>
        <w:tc>
          <w:tcPr>
            <w:tcW w:w="3238" w:type="dxa"/>
            <w:vAlign w:val="center"/>
          </w:tcPr>
          <w:p w14:paraId="02BDD673"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Naziv </w:t>
            </w:r>
          </w:p>
        </w:tc>
        <w:tc>
          <w:tcPr>
            <w:tcW w:w="6220" w:type="dxa"/>
            <w:gridSpan w:val="2"/>
            <w:tcBorders>
              <w:left w:val="nil"/>
            </w:tcBorders>
            <w:vAlign w:val="center"/>
          </w:tcPr>
          <w:p w14:paraId="47D8BCD7" w14:textId="77777777" w:rsidR="00ED5B9C" w:rsidRPr="00ED5B9C" w:rsidRDefault="00ED5B9C" w:rsidP="00ED5B9C">
            <w:pPr>
              <w:jc w:val="both"/>
              <w:rPr>
                <w:rFonts w:asciiTheme="majorHAnsi" w:hAnsiTheme="majorHAnsi" w:cstheme="majorHAnsi"/>
                <w:lang w:val="x-none"/>
              </w:rPr>
            </w:pPr>
          </w:p>
        </w:tc>
      </w:tr>
      <w:tr w:rsidR="00ED5B9C" w:rsidRPr="00ED5B9C" w14:paraId="77AEE0F2" w14:textId="77777777" w:rsidTr="00446D25">
        <w:trPr>
          <w:cantSplit/>
          <w:trHeight w:hRule="exact" w:val="567"/>
        </w:trPr>
        <w:tc>
          <w:tcPr>
            <w:tcW w:w="3238" w:type="dxa"/>
            <w:vAlign w:val="center"/>
          </w:tcPr>
          <w:p w14:paraId="5892B22B"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Naslov in sedež </w:t>
            </w:r>
          </w:p>
        </w:tc>
        <w:tc>
          <w:tcPr>
            <w:tcW w:w="6220" w:type="dxa"/>
            <w:gridSpan w:val="2"/>
            <w:tcBorders>
              <w:left w:val="nil"/>
            </w:tcBorders>
            <w:vAlign w:val="center"/>
          </w:tcPr>
          <w:p w14:paraId="0ECA0858" w14:textId="77777777" w:rsidR="00ED5B9C" w:rsidRPr="00ED5B9C" w:rsidRDefault="00ED5B9C" w:rsidP="00ED5B9C">
            <w:pPr>
              <w:jc w:val="both"/>
              <w:rPr>
                <w:rFonts w:asciiTheme="majorHAnsi" w:hAnsiTheme="majorHAnsi" w:cstheme="majorHAnsi"/>
                <w:lang w:val="x-none"/>
              </w:rPr>
            </w:pPr>
          </w:p>
        </w:tc>
      </w:tr>
      <w:tr w:rsidR="00ED5B9C" w:rsidRPr="00ED5B9C" w14:paraId="750F0EE3" w14:textId="77777777" w:rsidTr="00446D25">
        <w:trPr>
          <w:cantSplit/>
          <w:trHeight w:hRule="exact" w:val="567"/>
        </w:trPr>
        <w:tc>
          <w:tcPr>
            <w:tcW w:w="3238" w:type="dxa"/>
            <w:vAlign w:val="center"/>
          </w:tcPr>
          <w:p w14:paraId="0AF8A0F9" w14:textId="77777777" w:rsidR="00ED5B9C" w:rsidRPr="00ED5B9C" w:rsidRDefault="00ED5B9C" w:rsidP="00ED5B9C">
            <w:pPr>
              <w:rPr>
                <w:rFonts w:asciiTheme="majorHAnsi" w:hAnsiTheme="majorHAnsi" w:cstheme="majorHAnsi"/>
                <w:lang w:val="x-none"/>
              </w:rPr>
            </w:pPr>
            <w:r w:rsidRPr="00ED5B9C">
              <w:rPr>
                <w:rFonts w:asciiTheme="majorHAnsi" w:hAnsiTheme="majorHAnsi" w:cstheme="majorHAnsi"/>
                <w:lang w:val="x-none"/>
              </w:rPr>
              <w:t>Odgovorna oseba za podpis pogodbe</w:t>
            </w:r>
          </w:p>
        </w:tc>
        <w:tc>
          <w:tcPr>
            <w:tcW w:w="6220" w:type="dxa"/>
            <w:gridSpan w:val="2"/>
            <w:tcBorders>
              <w:left w:val="nil"/>
            </w:tcBorders>
            <w:vAlign w:val="center"/>
          </w:tcPr>
          <w:p w14:paraId="7F442A13" w14:textId="77777777" w:rsidR="00ED5B9C" w:rsidRPr="00ED5B9C" w:rsidRDefault="00ED5B9C" w:rsidP="00ED5B9C">
            <w:pPr>
              <w:jc w:val="both"/>
              <w:rPr>
                <w:rFonts w:asciiTheme="majorHAnsi" w:hAnsiTheme="majorHAnsi" w:cstheme="majorHAnsi"/>
                <w:lang w:val="x-none"/>
              </w:rPr>
            </w:pPr>
          </w:p>
        </w:tc>
      </w:tr>
      <w:tr w:rsidR="00ED5B9C" w:rsidRPr="00ED5B9C" w14:paraId="6E52A9F2" w14:textId="77777777" w:rsidTr="00446D25">
        <w:trPr>
          <w:cantSplit/>
          <w:trHeight w:hRule="exact" w:val="567"/>
        </w:trPr>
        <w:tc>
          <w:tcPr>
            <w:tcW w:w="3238" w:type="dxa"/>
            <w:vAlign w:val="center"/>
          </w:tcPr>
          <w:p w14:paraId="5DBB218F"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6F0357F8" w14:textId="77777777" w:rsidR="00ED5B9C" w:rsidRPr="00ED5B9C" w:rsidRDefault="00ED5B9C" w:rsidP="00ED5B9C">
            <w:pPr>
              <w:jc w:val="both"/>
              <w:rPr>
                <w:rFonts w:asciiTheme="majorHAnsi" w:hAnsiTheme="majorHAnsi" w:cstheme="majorHAnsi"/>
                <w:lang w:val="x-none"/>
              </w:rPr>
            </w:pPr>
          </w:p>
        </w:tc>
      </w:tr>
      <w:tr w:rsidR="00ED5B9C" w:rsidRPr="00ED5B9C" w14:paraId="7057CE3A" w14:textId="77777777" w:rsidTr="00446D25">
        <w:trPr>
          <w:cantSplit/>
          <w:trHeight w:hRule="exact" w:val="567"/>
        </w:trPr>
        <w:tc>
          <w:tcPr>
            <w:tcW w:w="3238" w:type="dxa"/>
            <w:vAlign w:val="center"/>
          </w:tcPr>
          <w:p w14:paraId="744E95A2" w14:textId="77777777" w:rsidR="00ED5B9C" w:rsidRPr="00ED5B9C" w:rsidRDefault="00ED5B9C" w:rsidP="00ED5B9C">
            <w:pPr>
              <w:rPr>
                <w:rFonts w:asciiTheme="majorHAnsi" w:hAnsiTheme="majorHAnsi" w:cstheme="majorHAnsi"/>
                <w:lang w:val="x-none"/>
              </w:rPr>
            </w:pPr>
            <w:r w:rsidRPr="00ED5B9C">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05CF5746"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tel. št.:</w:t>
            </w:r>
            <w:r w:rsidRPr="00ED5B9C">
              <w:rPr>
                <w:rFonts w:asciiTheme="majorHAnsi" w:hAnsiTheme="majorHAnsi" w:cstheme="majorHAnsi"/>
                <w:lang w:val="x-none"/>
              </w:rPr>
              <w:tab/>
            </w:r>
            <w:r w:rsidRPr="00ED5B9C">
              <w:rPr>
                <w:rFonts w:asciiTheme="majorHAnsi" w:hAnsiTheme="majorHAnsi" w:cstheme="majorHAnsi"/>
                <w:lang w:val="x-none"/>
              </w:rPr>
              <w:tab/>
            </w:r>
            <w:r w:rsidRPr="00ED5B9C">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7E53CFCC" w14:textId="77777777" w:rsidR="00ED5B9C" w:rsidRPr="00ED5B9C" w:rsidRDefault="00ED5B9C" w:rsidP="00ED5B9C">
            <w:pPr>
              <w:jc w:val="both"/>
              <w:rPr>
                <w:rFonts w:asciiTheme="majorHAnsi" w:hAnsiTheme="majorHAnsi" w:cstheme="majorHAnsi"/>
                <w:lang w:val="x-none"/>
              </w:rPr>
            </w:pPr>
          </w:p>
        </w:tc>
      </w:tr>
      <w:tr w:rsidR="00ED5B9C" w:rsidRPr="00ED5B9C" w14:paraId="60039204" w14:textId="77777777" w:rsidTr="00446D25">
        <w:trPr>
          <w:cantSplit/>
          <w:trHeight w:hRule="exact" w:val="567"/>
        </w:trPr>
        <w:tc>
          <w:tcPr>
            <w:tcW w:w="3238" w:type="dxa"/>
            <w:vAlign w:val="center"/>
          </w:tcPr>
          <w:p w14:paraId="738F707E"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E-mail</w:t>
            </w:r>
          </w:p>
        </w:tc>
        <w:tc>
          <w:tcPr>
            <w:tcW w:w="6220" w:type="dxa"/>
            <w:gridSpan w:val="2"/>
            <w:tcBorders>
              <w:top w:val="single" w:sz="6" w:space="0" w:color="auto"/>
              <w:left w:val="nil"/>
            </w:tcBorders>
            <w:vAlign w:val="center"/>
          </w:tcPr>
          <w:p w14:paraId="60DB817D" w14:textId="77777777" w:rsidR="00ED5B9C" w:rsidRPr="00ED5B9C" w:rsidRDefault="00ED5B9C" w:rsidP="00ED5B9C">
            <w:pPr>
              <w:jc w:val="both"/>
              <w:rPr>
                <w:rFonts w:asciiTheme="majorHAnsi" w:hAnsiTheme="majorHAnsi" w:cstheme="majorHAnsi"/>
                <w:lang w:val="x-none"/>
              </w:rPr>
            </w:pPr>
          </w:p>
        </w:tc>
      </w:tr>
      <w:tr w:rsidR="00ED5B9C" w:rsidRPr="00ED5B9C" w14:paraId="08A54CD4" w14:textId="77777777" w:rsidTr="00446D25">
        <w:trPr>
          <w:cantSplit/>
          <w:trHeight w:hRule="exact" w:val="567"/>
        </w:trPr>
        <w:tc>
          <w:tcPr>
            <w:tcW w:w="3238" w:type="dxa"/>
            <w:vMerge w:val="restart"/>
            <w:vAlign w:val="center"/>
          </w:tcPr>
          <w:p w14:paraId="04059C17" w14:textId="77777777" w:rsidR="00ED5B9C" w:rsidRPr="00ED5B9C" w:rsidRDefault="00ED5B9C" w:rsidP="00ED5B9C">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6641E2C3" w14:textId="77777777" w:rsidR="00ED5B9C" w:rsidRPr="00ED5B9C" w:rsidRDefault="00ED5B9C" w:rsidP="00ED5B9C">
            <w:pPr>
              <w:jc w:val="both"/>
              <w:rPr>
                <w:rFonts w:asciiTheme="majorHAnsi" w:hAnsiTheme="majorHAnsi" w:cstheme="majorHAnsi"/>
                <w:lang w:val="x-none"/>
              </w:rPr>
            </w:pPr>
          </w:p>
        </w:tc>
      </w:tr>
      <w:tr w:rsidR="00ED5B9C" w:rsidRPr="00ED5B9C" w14:paraId="0E9B71FD" w14:textId="77777777" w:rsidTr="00446D25">
        <w:trPr>
          <w:cantSplit/>
          <w:trHeight w:hRule="exact" w:val="567"/>
        </w:trPr>
        <w:tc>
          <w:tcPr>
            <w:tcW w:w="3238" w:type="dxa"/>
            <w:vMerge/>
            <w:vAlign w:val="center"/>
          </w:tcPr>
          <w:p w14:paraId="48810967" w14:textId="77777777" w:rsidR="00ED5B9C" w:rsidRPr="00ED5B9C" w:rsidRDefault="00ED5B9C" w:rsidP="00ED5B9C">
            <w:pPr>
              <w:jc w:val="both"/>
              <w:rPr>
                <w:rFonts w:asciiTheme="majorHAnsi" w:hAnsiTheme="majorHAnsi" w:cstheme="majorHAnsi"/>
                <w:lang w:val="x-none"/>
              </w:rPr>
            </w:pPr>
          </w:p>
        </w:tc>
        <w:tc>
          <w:tcPr>
            <w:tcW w:w="6220" w:type="dxa"/>
            <w:gridSpan w:val="2"/>
            <w:tcBorders>
              <w:left w:val="nil"/>
            </w:tcBorders>
            <w:vAlign w:val="center"/>
          </w:tcPr>
          <w:p w14:paraId="19528A97" w14:textId="77777777" w:rsidR="00ED5B9C" w:rsidRPr="00ED5B9C" w:rsidRDefault="00ED5B9C" w:rsidP="00ED5B9C">
            <w:pPr>
              <w:jc w:val="both"/>
              <w:rPr>
                <w:rFonts w:asciiTheme="majorHAnsi" w:hAnsiTheme="majorHAnsi" w:cstheme="majorHAnsi"/>
                <w:lang w:val="x-none"/>
              </w:rPr>
            </w:pPr>
          </w:p>
        </w:tc>
      </w:tr>
      <w:tr w:rsidR="00ED5B9C" w:rsidRPr="00ED5B9C" w14:paraId="586DC793" w14:textId="77777777" w:rsidTr="00446D25">
        <w:trPr>
          <w:cantSplit/>
          <w:trHeight w:hRule="exact" w:val="567"/>
        </w:trPr>
        <w:tc>
          <w:tcPr>
            <w:tcW w:w="3238" w:type="dxa"/>
            <w:vAlign w:val="center"/>
          </w:tcPr>
          <w:p w14:paraId="7C70B40C"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Matična številka </w:t>
            </w:r>
          </w:p>
        </w:tc>
        <w:tc>
          <w:tcPr>
            <w:tcW w:w="6220" w:type="dxa"/>
            <w:gridSpan w:val="2"/>
            <w:tcBorders>
              <w:left w:val="nil"/>
            </w:tcBorders>
            <w:vAlign w:val="center"/>
          </w:tcPr>
          <w:p w14:paraId="0AB838F5" w14:textId="77777777" w:rsidR="00ED5B9C" w:rsidRPr="00ED5B9C" w:rsidRDefault="00ED5B9C" w:rsidP="00ED5B9C">
            <w:pPr>
              <w:jc w:val="both"/>
              <w:rPr>
                <w:rFonts w:asciiTheme="majorHAnsi" w:hAnsiTheme="majorHAnsi" w:cstheme="majorHAnsi"/>
                <w:lang w:val="x-none"/>
              </w:rPr>
            </w:pPr>
          </w:p>
        </w:tc>
      </w:tr>
      <w:tr w:rsidR="00ED5B9C" w:rsidRPr="00ED5B9C" w14:paraId="3FE86DCA" w14:textId="77777777" w:rsidTr="00446D25">
        <w:trPr>
          <w:cantSplit/>
          <w:trHeight w:hRule="exact" w:val="567"/>
        </w:trPr>
        <w:tc>
          <w:tcPr>
            <w:tcW w:w="3238" w:type="dxa"/>
            <w:vAlign w:val="center"/>
          </w:tcPr>
          <w:p w14:paraId="068E3191"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ID številka za DDV</w:t>
            </w:r>
          </w:p>
        </w:tc>
        <w:tc>
          <w:tcPr>
            <w:tcW w:w="6220" w:type="dxa"/>
            <w:gridSpan w:val="2"/>
            <w:tcBorders>
              <w:left w:val="nil"/>
            </w:tcBorders>
            <w:vAlign w:val="center"/>
          </w:tcPr>
          <w:p w14:paraId="18102F04" w14:textId="77777777" w:rsidR="00ED5B9C" w:rsidRPr="00ED5B9C" w:rsidRDefault="00ED5B9C" w:rsidP="00ED5B9C">
            <w:pPr>
              <w:jc w:val="both"/>
              <w:rPr>
                <w:rFonts w:asciiTheme="majorHAnsi" w:hAnsiTheme="majorHAnsi" w:cstheme="majorHAnsi"/>
                <w:lang w:val="x-none"/>
              </w:rPr>
            </w:pPr>
          </w:p>
        </w:tc>
      </w:tr>
    </w:tbl>
    <w:p w14:paraId="52C8C735" w14:textId="77777777" w:rsidR="00ED5B9C" w:rsidRPr="00ED5B9C" w:rsidRDefault="00ED5B9C" w:rsidP="00ED5B9C">
      <w:pPr>
        <w:jc w:val="both"/>
        <w:rPr>
          <w:rFonts w:asciiTheme="majorHAnsi" w:hAnsiTheme="majorHAnsi" w:cstheme="majorHAnsi"/>
          <w:lang w:eastAsia="en-US"/>
        </w:rPr>
      </w:pPr>
    </w:p>
    <w:p w14:paraId="7B8F1A83" w14:textId="77777777" w:rsidR="00ED5B9C" w:rsidRPr="00ED5B9C" w:rsidRDefault="00ED5B9C" w:rsidP="00ED5B9C">
      <w:pPr>
        <w:jc w:val="both"/>
        <w:rPr>
          <w:rFonts w:asciiTheme="majorHAnsi" w:hAnsiTheme="majorHAnsi" w:cstheme="majorHAnsi"/>
          <w:lang w:eastAsia="en-US"/>
        </w:rPr>
      </w:pPr>
    </w:p>
    <w:p w14:paraId="3BF900C3" w14:textId="77777777" w:rsidR="00ED5B9C" w:rsidRPr="00ED5B9C" w:rsidRDefault="00ED5B9C" w:rsidP="00ED5B9C">
      <w:pPr>
        <w:jc w:val="both"/>
        <w:rPr>
          <w:rFonts w:asciiTheme="majorHAnsi" w:hAnsiTheme="majorHAnsi" w:cstheme="majorHAnsi"/>
          <w:bCs/>
        </w:rPr>
      </w:pPr>
      <w:r w:rsidRPr="00ED5B9C">
        <w:rPr>
          <w:rFonts w:asciiTheme="majorHAnsi" w:hAnsiTheme="majorHAnsi" w:cstheme="majorHAnsi"/>
          <w:bCs/>
        </w:rPr>
        <w:t>Gospodarski subjekt sodi med MSP, kot je opredeljeno v Priporočilu Komisije 2003/361/ES</w:t>
      </w:r>
    </w:p>
    <w:p w14:paraId="5A9F0557" w14:textId="77777777" w:rsidR="00ED5B9C" w:rsidRPr="00ED5B9C" w:rsidRDefault="00ED5B9C" w:rsidP="00ED5B9C">
      <w:pPr>
        <w:jc w:val="both"/>
        <w:rPr>
          <w:rFonts w:asciiTheme="majorHAnsi" w:hAnsiTheme="majorHAnsi" w:cstheme="majorHAnsi"/>
          <w:bCs/>
          <w:lang w:val="x-none"/>
        </w:rPr>
      </w:pPr>
    </w:p>
    <w:p w14:paraId="219CC5E8" w14:textId="77777777" w:rsidR="00ED5B9C" w:rsidRPr="00ED5B9C" w:rsidRDefault="00ED5B9C" w:rsidP="00ED5B9C">
      <w:pPr>
        <w:jc w:val="both"/>
        <w:rPr>
          <w:rFonts w:asciiTheme="majorHAnsi" w:hAnsiTheme="majorHAnsi" w:cstheme="majorHAnsi"/>
          <w:bCs/>
        </w:rPr>
      </w:pPr>
      <w:r w:rsidRPr="00ED5B9C">
        <w:rPr>
          <w:rFonts w:asciiTheme="majorHAnsi" w:hAnsiTheme="majorHAnsi" w:cstheme="majorHAnsi"/>
          <w:bCs/>
        </w:rPr>
        <w:t>DA                                             NE</w:t>
      </w:r>
    </w:p>
    <w:p w14:paraId="16610CF5" w14:textId="77777777" w:rsidR="00ED5B9C" w:rsidRPr="00ED5B9C" w:rsidRDefault="00ED5B9C" w:rsidP="00ED5B9C">
      <w:pPr>
        <w:jc w:val="both"/>
        <w:rPr>
          <w:rFonts w:asciiTheme="majorHAnsi" w:hAnsiTheme="majorHAnsi" w:cstheme="majorHAnsi"/>
          <w:lang w:eastAsia="en-US"/>
        </w:rPr>
      </w:pPr>
    </w:p>
    <w:p w14:paraId="243AC4E8" w14:textId="77777777" w:rsidR="00ED5B9C" w:rsidRPr="00ED5B9C" w:rsidRDefault="00ED5B9C" w:rsidP="00ED5B9C">
      <w:pPr>
        <w:jc w:val="both"/>
        <w:rPr>
          <w:rFonts w:asciiTheme="majorHAnsi" w:hAnsiTheme="majorHAnsi" w:cstheme="majorHAnsi"/>
          <w:lang w:eastAsia="en-US"/>
        </w:rPr>
      </w:pPr>
    </w:p>
    <w:p w14:paraId="7DA0D111" w14:textId="77777777" w:rsidR="00ED5B9C" w:rsidRPr="00ED5B9C" w:rsidRDefault="00ED5B9C" w:rsidP="007754B9">
      <w:pPr>
        <w:numPr>
          <w:ilvl w:val="0"/>
          <w:numId w:val="76"/>
        </w:numPr>
        <w:jc w:val="both"/>
        <w:rPr>
          <w:rFonts w:asciiTheme="majorHAnsi" w:hAnsiTheme="majorHAnsi" w:cstheme="majorHAnsi"/>
          <w:b/>
          <w:lang w:eastAsia="en-US"/>
        </w:rPr>
      </w:pPr>
      <w:r w:rsidRPr="00ED5B9C">
        <w:rPr>
          <w:rFonts w:asciiTheme="majorHAnsi" w:hAnsiTheme="majorHAnsi" w:cstheme="majorHAnsi"/>
          <w:b/>
          <w:lang w:eastAsia="en-US"/>
        </w:rPr>
        <w:t xml:space="preserve">PREVZETA DELA IN VREDNOST TEH DEL </w:t>
      </w:r>
    </w:p>
    <w:p w14:paraId="1D8182BF" w14:textId="77777777" w:rsidR="00ED5B9C" w:rsidRPr="00ED5B9C" w:rsidRDefault="00ED5B9C" w:rsidP="00ED5B9C">
      <w:pPr>
        <w:jc w:val="both"/>
        <w:rPr>
          <w:rFonts w:asciiTheme="majorHAnsi" w:hAnsiTheme="majorHAnsi" w:cstheme="majorHAnsi"/>
          <w:lang w:eastAsia="en-US"/>
        </w:rPr>
      </w:pPr>
    </w:p>
    <w:p w14:paraId="0C819FBF" w14:textId="77777777" w:rsidR="00ED5B9C" w:rsidRPr="00ED5B9C" w:rsidRDefault="00ED5B9C" w:rsidP="00ED5B9C">
      <w:pPr>
        <w:jc w:val="both"/>
        <w:rPr>
          <w:rFonts w:asciiTheme="majorHAnsi" w:hAnsiTheme="majorHAnsi" w:cstheme="majorHAnsi"/>
          <w:lang w:eastAsia="en-US"/>
        </w:rPr>
      </w:pPr>
      <w:r w:rsidRPr="00ED5B9C">
        <w:rPr>
          <w:rFonts w:asciiTheme="majorHAnsi" w:hAnsiTheme="majorHAnsi" w:cstheme="majorHAnsi"/>
          <w:lang w:eastAsia="en-US"/>
        </w:rPr>
        <w:t>V skladu z razpisnimi pogoji in dokumentacijo v zvezi z oddajo javnega naročila bomo kot partner v skupni ponudbi izvedli naslednja dela:</w:t>
      </w:r>
    </w:p>
    <w:p w14:paraId="63DA2B5D" w14:textId="77777777" w:rsidR="00ED5B9C" w:rsidRPr="00ED5B9C" w:rsidRDefault="00ED5B9C" w:rsidP="00ED5B9C">
      <w:pPr>
        <w:jc w:val="both"/>
        <w:rPr>
          <w:rFonts w:asciiTheme="majorHAnsi" w:hAnsiTheme="majorHAnsi" w:cstheme="majorHAnsi"/>
          <w:lang w:eastAsia="en-US"/>
        </w:rPr>
      </w:pPr>
      <w:bookmarkStart w:id="142" w:name="_Hlk525215466"/>
      <w:r w:rsidRPr="00ED5B9C">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42"/>
    <w:p w14:paraId="43BE8BD7" w14:textId="77777777" w:rsidR="00ED5B9C" w:rsidRPr="00ED5B9C" w:rsidRDefault="00ED5B9C" w:rsidP="00ED5B9C">
      <w:pPr>
        <w:jc w:val="both"/>
        <w:rPr>
          <w:rFonts w:asciiTheme="majorHAnsi" w:hAnsiTheme="majorHAnsi" w:cstheme="majorHAnsi"/>
          <w:lang w:eastAsia="en-US"/>
        </w:rPr>
      </w:pPr>
    </w:p>
    <w:p w14:paraId="00079705"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Dokumentacije v zvezi z oddajo javnega naročila pravočasno sklenili pogodbe s podizvajalci. </w:t>
      </w:r>
    </w:p>
    <w:p w14:paraId="3E393B1C" w14:textId="77777777" w:rsidR="00ED5B9C" w:rsidRPr="00ED5B9C" w:rsidRDefault="00ED5B9C" w:rsidP="00ED5B9C">
      <w:pPr>
        <w:jc w:val="both"/>
        <w:rPr>
          <w:rFonts w:asciiTheme="majorHAnsi" w:hAnsiTheme="majorHAnsi" w:cstheme="majorHAnsi"/>
          <w:lang w:eastAsia="en-US"/>
        </w:rPr>
      </w:pPr>
    </w:p>
    <w:p w14:paraId="349D8607" w14:textId="77777777" w:rsidR="00ED5B9C" w:rsidRPr="00ED5B9C" w:rsidRDefault="00ED5B9C" w:rsidP="007754B9">
      <w:pPr>
        <w:numPr>
          <w:ilvl w:val="0"/>
          <w:numId w:val="76"/>
        </w:numPr>
        <w:jc w:val="both"/>
        <w:rPr>
          <w:rFonts w:asciiTheme="majorHAnsi" w:hAnsiTheme="majorHAnsi" w:cstheme="majorHAnsi"/>
          <w:b/>
          <w:lang w:eastAsia="en-US"/>
        </w:rPr>
      </w:pPr>
      <w:r w:rsidRPr="00ED5B9C">
        <w:rPr>
          <w:rFonts w:asciiTheme="majorHAnsi" w:hAnsiTheme="majorHAnsi" w:cstheme="majorHAnsi"/>
          <w:b/>
          <w:lang w:eastAsia="en-US"/>
        </w:rPr>
        <w:t>NAČIN IZVAJANJA DEL</w:t>
      </w:r>
    </w:p>
    <w:p w14:paraId="1A2B8E64" w14:textId="77777777" w:rsidR="00ED5B9C" w:rsidRPr="00ED5B9C" w:rsidRDefault="00ED5B9C" w:rsidP="00ED5B9C">
      <w:pPr>
        <w:jc w:val="both"/>
        <w:rPr>
          <w:rFonts w:asciiTheme="majorHAnsi" w:hAnsiTheme="majorHAnsi" w:cstheme="majorHAnsi"/>
          <w:lang w:eastAsia="en-US"/>
        </w:rPr>
      </w:pPr>
    </w:p>
    <w:p w14:paraId="14024F9F"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Izjavljamo, da bomo kot partner v skupni ponudbi prevzete pogodbene obveznosti opravili:</w:t>
      </w:r>
    </w:p>
    <w:p w14:paraId="37B55091"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Samostojno, brez podizvajalcev</w:t>
      </w:r>
    </w:p>
    <w:p w14:paraId="41E0A14B"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 podizvajalci</w:t>
      </w:r>
    </w:p>
    <w:p w14:paraId="6198932F" w14:textId="77777777" w:rsidR="00ED5B9C" w:rsidRPr="00ED5B9C" w:rsidRDefault="00ED5B9C" w:rsidP="007754B9">
      <w:pPr>
        <w:numPr>
          <w:ilvl w:val="1"/>
          <w:numId w:val="77"/>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lastRenderedPageBreak/>
        <w:t>S podizvajalcem, ki v razmerju do nas izpolnjuje kriterije za povezano družbo po Zakonu o gospodarskih družbah</w:t>
      </w:r>
    </w:p>
    <w:p w14:paraId="35536338" w14:textId="77777777" w:rsidR="00ED5B9C" w:rsidRPr="00ED5B9C" w:rsidRDefault="00ED5B9C" w:rsidP="00ED5B9C">
      <w:pPr>
        <w:jc w:val="both"/>
        <w:rPr>
          <w:rFonts w:asciiTheme="majorHAnsi" w:hAnsiTheme="majorHAnsi" w:cstheme="majorHAnsi"/>
          <w:lang w:val="x-none"/>
        </w:rPr>
      </w:pPr>
    </w:p>
    <w:p w14:paraId="5B121975"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60678D98" w14:textId="77777777" w:rsidR="00ED5B9C" w:rsidRPr="00ED5B9C" w:rsidRDefault="00ED5B9C" w:rsidP="00ED5B9C">
      <w:pPr>
        <w:jc w:val="both"/>
        <w:rPr>
          <w:rFonts w:asciiTheme="majorHAnsi" w:hAnsiTheme="majorHAnsi" w:cstheme="majorHAnsi"/>
          <w:lang w:val="x-none"/>
        </w:rPr>
      </w:pPr>
    </w:p>
    <w:p w14:paraId="7FAFF63A" w14:textId="77777777" w:rsidR="00ED5B9C" w:rsidRPr="00ED5B9C" w:rsidRDefault="00ED5B9C" w:rsidP="00ED5B9C">
      <w:pPr>
        <w:jc w:val="both"/>
        <w:rPr>
          <w:rFonts w:asciiTheme="majorHAnsi" w:hAnsiTheme="majorHAnsi" w:cstheme="majorHAnsi"/>
          <w:lang w:val="x-none"/>
        </w:rPr>
      </w:pPr>
      <w:r w:rsidRPr="00ED5B9C">
        <w:rPr>
          <w:rFonts w:asciiTheme="majorHAnsi" w:hAnsiTheme="majorHAnsi" w:cstheme="majorHAnsi"/>
          <w:lang w:val="x-none"/>
        </w:rPr>
        <w:t xml:space="preserve">ZAVEZUJEMO SE, da bomo v skladu s pogoji te dokumentacije v zvezi z oddajo javnega naročila pravočasno sklenili pogodbe s podizvajalci. </w:t>
      </w:r>
    </w:p>
    <w:p w14:paraId="1C86127F" w14:textId="77777777" w:rsidR="00ED5B9C" w:rsidRPr="00ED5B9C" w:rsidRDefault="00ED5B9C" w:rsidP="00ED5B9C">
      <w:pPr>
        <w:jc w:val="both"/>
        <w:rPr>
          <w:rFonts w:asciiTheme="majorHAnsi" w:hAnsiTheme="majorHAnsi" w:cstheme="majorHAnsi"/>
          <w:lang w:val="x-none"/>
        </w:rPr>
      </w:pPr>
    </w:p>
    <w:p w14:paraId="5E805CB0" w14:textId="77777777" w:rsidR="00ED5B9C" w:rsidRPr="00ED5B9C" w:rsidRDefault="00ED5B9C" w:rsidP="00ED5B9C">
      <w:pPr>
        <w:jc w:val="both"/>
        <w:rPr>
          <w:rFonts w:asciiTheme="majorHAnsi" w:hAnsiTheme="majorHAnsi" w:cstheme="majorHAnsi"/>
          <w:lang w:eastAsia="en-US"/>
        </w:rPr>
      </w:pPr>
    </w:p>
    <w:p w14:paraId="7D70C1DF" w14:textId="77777777" w:rsidR="00ED5B9C" w:rsidRPr="00ED5B9C" w:rsidRDefault="00ED5B9C" w:rsidP="00ED5B9C">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ED5B9C" w:rsidRPr="00ED5B9C" w14:paraId="6632C0E0" w14:textId="77777777" w:rsidTr="00446D25">
        <w:trPr>
          <w:trHeight w:val="737"/>
        </w:trPr>
        <w:tc>
          <w:tcPr>
            <w:tcW w:w="2162" w:type="dxa"/>
          </w:tcPr>
          <w:p w14:paraId="69CA8477" w14:textId="77777777" w:rsidR="00ED5B9C" w:rsidRPr="00ED5B9C" w:rsidRDefault="00ED5B9C" w:rsidP="00ED5B9C">
            <w:pPr>
              <w:rPr>
                <w:rFonts w:asciiTheme="majorHAnsi" w:hAnsiTheme="majorHAnsi" w:cs="Arial"/>
              </w:rPr>
            </w:pPr>
            <w:r w:rsidRPr="00ED5B9C">
              <w:rPr>
                <w:rFonts w:asciiTheme="majorHAnsi" w:hAnsiTheme="majorHAnsi" w:cs="Arial"/>
              </w:rPr>
              <w:t>KRAJ</w:t>
            </w:r>
          </w:p>
          <w:p w14:paraId="1948BE32" w14:textId="77777777" w:rsidR="00ED5B9C" w:rsidRPr="00ED5B9C" w:rsidRDefault="00ED5B9C" w:rsidP="00ED5B9C">
            <w:pPr>
              <w:rPr>
                <w:rFonts w:asciiTheme="majorHAnsi" w:hAnsiTheme="majorHAnsi" w:cs="Arial"/>
              </w:rPr>
            </w:pPr>
          </w:p>
        </w:tc>
        <w:tc>
          <w:tcPr>
            <w:tcW w:w="2410" w:type="dxa"/>
            <w:vMerge w:val="restart"/>
          </w:tcPr>
          <w:p w14:paraId="16B54C66" w14:textId="77777777" w:rsidR="00ED5B9C" w:rsidRPr="00ED5B9C" w:rsidRDefault="00ED5B9C" w:rsidP="00ED5B9C">
            <w:pPr>
              <w:rPr>
                <w:rFonts w:asciiTheme="majorHAnsi" w:hAnsiTheme="majorHAnsi" w:cs="Arial"/>
              </w:rPr>
            </w:pPr>
            <w:r w:rsidRPr="00ED5B9C">
              <w:rPr>
                <w:rFonts w:asciiTheme="majorHAnsi" w:hAnsiTheme="majorHAnsi" w:cs="Arial"/>
              </w:rPr>
              <w:t>ŽIG</w:t>
            </w:r>
          </w:p>
        </w:tc>
        <w:tc>
          <w:tcPr>
            <w:tcW w:w="4500" w:type="dxa"/>
            <w:vMerge w:val="restart"/>
          </w:tcPr>
          <w:p w14:paraId="44409C6D" w14:textId="77777777" w:rsidR="00ED5B9C" w:rsidRPr="00ED5B9C" w:rsidRDefault="00ED5B9C" w:rsidP="00ED5B9C">
            <w:pPr>
              <w:rPr>
                <w:rFonts w:asciiTheme="majorHAnsi" w:hAnsiTheme="majorHAnsi" w:cs="Arial"/>
              </w:rPr>
            </w:pPr>
            <w:r w:rsidRPr="00ED5B9C">
              <w:rPr>
                <w:rFonts w:asciiTheme="majorHAnsi" w:hAnsiTheme="majorHAnsi" w:cs="Arial"/>
              </w:rPr>
              <w:t xml:space="preserve">PARTNER </w:t>
            </w:r>
          </w:p>
          <w:p w14:paraId="7DBDE45A" w14:textId="77777777" w:rsidR="00ED5B9C" w:rsidRPr="00ED5B9C" w:rsidRDefault="00ED5B9C" w:rsidP="00ED5B9C">
            <w:pPr>
              <w:rPr>
                <w:rFonts w:asciiTheme="majorHAnsi" w:hAnsiTheme="majorHAnsi" w:cs="Arial"/>
              </w:rPr>
            </w:pPr>
            <w:r w:rsidRPr="00ED5B9C">
              <w:rPr>
                <w:rFonts w:asciiTheme="majorHAnsi" w:hAnsiTheme="majorHAnsi" w:cs="Arial"/>
              </w:rPr>
              <w:t xml:space="preserve">ime in priimek zakonitega zastopnika </w:t>
            </w:r>
          </w:p>
          <w:p w14:paraId="78EE39F7" w14:textId="77777777" w:rsidR="00ED5B9C" w:rsidRPr="00ED5B9C" w:rsidRDefault="00ED5B9C" w:rsidP="00ED5B9C">
            <w:pPr>
              <w:rPr>
                <w:rFonts w:asciiTheme="majorHAnsi" w:hAnsiTheme="majorHAnsi" w:cs="Arial"/>
              </w:rPr>
            </w:pPr>
            <w:r w:rsidRPr="00ED5B9C">
              <w:rPr>
                <w:rFonts w:asciiTheme="majorHAnsi" w:hAnsiTheme="majorHAnsi" w:cs="Arial"/>
              </w:rPr>
              <w:t>in podpis</w:t>
            </w:r>
          </w:p>
        </w:tc>
      </w:tr>
      <w:tr w:rsidR="00ED5B9C" w:rsidRPr="00ED5B9C" w14:paraId="376AF023" w14:textId="77777777" w:rsidTr="00446D25">
        <w:trPr>
          <w:trHeight w:val="737"/>
        </w:trPr>
        <w:tc>
          <w:tcPr>
            <w:tcW w:w="2162" w:type="dxa"/>
          </w:tcPr>
          <w:p w14:paraId="441E2CDD" w14:textId="77777777" w:rsidR="00ED5B9C" w:rsidRPr="00ED5B9C" w:rsidRDefault="00ED5B9C" w:rsidP="00ED5B9C">
            <w:pPr>
              <w:rPr>
                <w:rFonts w:asciiTheme="majorHAnsi" w:hAnsiTheme="majorHAnsi" w:cs="Arial"/>
              </w:rPr>
            </w:pPr>
            <w:r w:rsidRPr="00ED5B9C">
              <w:rPr>
                <w:rFonts w:asciiTheme="majorHAnsi" w:hAnsiTheme="majorHAnsi" w:cs="Arial"/>
              </w:rPr>
              <w:t>DATUM</w:t>
            </w:r>
          </w:p>
        </w:tc>
        <w:tc>
          <w:tcPr>
            <w:tcW w:w="2410" w:type="dxa"/>
            <w:vMerge/>
            <w:vAlign w:val="bottom"/>
          </w:tcPr>
          <w:p w14:paraId="54ABEBCE" w14:textId="77777777" w:rsidR="00ED5B9C" w:rsidRPr="00ED5B9C" w:rsidRDefault="00ED5B9C" w:rsidP="00ED5B9C">
            <w:pPr>
              <w:rPr>
                <w:rFonts w:asciiTheme="majorHAnsi" w:hAnsiTheme="majorHAnsi" w:cs="Arial"/>
              </w:rPr>
            </w:pPr>
          </w:p>
        </w:tc>
        <w:tc>
          <w:tcPr>
            <w:tcW w:w="4500" w:type="dxa"/>
            <w:vMerge/>
            <w:shd w:val="pct10" w:color="auto" w:fill="auto"/>
            <w:vAlign w:val="bottom"/>
          </w:tcPr>
          <w:p w14:paraId="62822FA6" w14:textId="77777777" w:rsidR="00ED5B9C" w:rsidRPr="00ED5B9C" w:rsidRDefault="00ED5B9C" w:rsidP="00ED5B9C">
            <w:pPr>
              <w:rPr>
                <w:rFonts w:asciiTheme="majorHAnsi" w:hAnsiTheme="majorHAnsi" w:cs="Arial"/>
              </w:rPr>
            </w:pPr>
          </w:p>
        </w:tc>
      </w:tr>
    </w:tbl>
    <w:p w14:paraId="1C8B39B8" w14:textId="77777777" w:rsidR="00ED5B9C" w:rsidRPr="00ED5B9C" w:rsidRDefault="00ED5B9C" w:rsidP="00ED5B9C">
      <w:pPr>
        <w:jc w:val="both"/>
        <w:rPr>
          <w:rFonts w:asciiTheme="majorHAnsi" w:hAnsiTheme="majorHAnsi" w:cstheme="majorHAnsi"/>
          <w:lang w:eastAsia="en-US"/>
        </w:rPr>
      </w:pPr>
    </w:p>
    <w:p w14:paraId="24321ADE" w14:textId="77777777" w:rsidR="00ED5B9C" w:rsidRPr="00ED5B9C" w:rsidRDefault="00ED5B9C" w:rsidP="00ED5B9C">
      <w:pPr>
        <w:jc w:val="both"/>
        <w:rPr>
          <w:rFonts w:asciiTheme="majorHAnsi" w:hAnsiTheme="majorHAnsi" w:cstheme="majorHAnsi"/>
          <w:lang w:eastAsia="en-US"/>
        </w:rPr>
      </w:pPr>
    </w:p>
    <w:p w14:paraId="313D7404" w14:textId="77777777" w:rsidR="00ED5B9C" w:rsidRPr="00ED5B9C" w:rsidRDefault="00ED5B9C" w:rsidP="00ED5B9C">
      <w:pPr>
        <w:jc w:val="both"/>
        <w:rPr>
          <w:rFonts w:asciiTheme="majorHAnsi" w:hAnsiTheme="majorHAnsi" w:cstheme="majorHAnsi"/>
          <w:lang w:eastAsia="en-US"/>
        </w:rPr>
      </w:pPr>
    </w:p>
    <w:p w14:paraId="1D988E3A" w14:textId="77777777" w:rsidR="00ED5B9C" w:rsidRPr="00ED5B9C" w:rsidRDefault="00ED5B9C" w:rsidP="00ED5B9C">
      <w:pPr>
        <w:jc w:val="both"/>
        <w:rPr>
          <w:rFonts w:asciiTheme="majorHAnsi" w:hAnsiTheme="majorHAnsi" w:cstheme="majorHAnsi"/>
          <w:lang w:eastAsia="en-US"/>
        </w:rPr>
      </w:pPr>
    </w:p>
    <w:p w14:paraId="00951992" w14:textId="77777777" w:rsidR="00ED5B9C" w:rsidRPr="00ED5B9C" w:rsidRDefault="00ED5B9C" w:rsidP="00ED5B9C">
      <w:pPr>
        <w:jc w:val="both"/>
        <w:rPr>
          <w:rFonts w:asciiTheme="majorHAnsi" w:hAnsiTheme="majorHAnsi" w:cstheme="majorHAnsi"/>
          <w:lang w:eastAsia="en-US"/>
        </w:rPr>
      </w:pPr>
    </w:p>
    <w:p w14:paraId="0C48B872" w14:textId="5CD896C6" w:rsidR="00ED5B9C" w:rsidRDefault="00ED5B9C" w:rsidP="00954B58">
      <w:pPr>
        <w:jc w:val="both"/>
        <w:rPr>
          <w:rFonts w:asciiTheme="majorHAnsi" w:hAnsiTheme="majorHAnsi" w:cs="Arial"/>
          <w:sz w:val="24"/>
          <w:szCs w:val="24"/>
        </w:rPr>
      </w:pPr>
    </w:p>
    <w:p w14:paraId="5B91F743" w14:textId="51E27820" w:rsidR="00ED5B9C" w:rsidRDefault="00ED5B9C" w:rsidP="00ED5B9C">
      <w:pPr>
        <w:jc w:val="both"/>
        <w:rPr>
          <w:rFonts w:cs="Arial"/>
          <w:lang w:eastAsia="en-US"/>
        </w:rPr>
      </w:pPr>
    </w:p>
    <w:p w14:paraId="782747F3" w14:textId="16003DCD" w:rsidR="00ED5B9C" w:rsidRDefault="00ED5B9C" w:rsidP="00ED5B9C">
      <w:pPr>
        <w:jc w:val="both"/>
        <w:rPr>
          <w:rFonts w:cs="Arial"/>
          <w:lang w:eastAsia="en-US"/>
        </w:rPr>
      </w:pPr>
    </w:p>
    <w:p w14:paraId="224F9327" w14:textId="61CD030D" w:rsidR="00ED5B9C" w:rsidRDefault="00ED5B9C" w:rsidP="00ED5B9C">
      <w:pPr>
        <w:jc w:val="both"/>
        <w:rPr>
          <w:rFonts w:cs="Arial"/>
          <w:lang w:eastAsia="en-US"/>
        </w:rPr>
      </w:pPr>
    </w:p>
    <w:p w14:paraId="10FAF94B" w14:textId="073A777C" w:rsidR="00ED5B9C" w:rsidRDefault="00ED5B9C" w:rsidP="00ED5B9C">
      <w:pPr>
        <w:jc w:val="both"/>
        <w:rPr>
          <w:rFonts w:cs="Arial"/>
          <w:lang w:eastAsia="en-US"/>
        </w:rPr>
      </w:pPr>
    </w:p>
    <w:p w14:paraId="69067D3A" w14:textId="38FF0837" w:rsidR="00ED5B9C" w:rsidRDefault="00ED5B9C" w:rsidP="00ED5B9C">
      <w:pPr>
        <w:jc w:val="both"/>
        <w:rPr>
          <w:rFonts w:cs="Arial"/>
          <w:lang w:eastAsia="en-US"/>
        </w:rPr>
      </w:pPr>
    </w:p>
    <w:p w14:paraId="2AEB0045" w14:textId="14762C30" w:rsidR="00ED5B9C" w:rsidRDefault="00ED5B9C" w:rsidP="00ED5B9C">
      <w:pPr>
        <w:jc w:val="both"/>
        <w:rPr>
          <w:rFonts w:cs="Arial"/>
          <w:lang w:eastAsia="en-US"/>
        </w:rPr>
      </w:pPr>
    </w:p>
    <w:p w14:paraId="1489EE1B" w14:textId="0A802BEC" w:rsidR="00ED5B9C" w:rsidRDefault="00ED5B9C" w:rsidP="00ED5B9C">
      <w:pPr>
        <w:jc w:val="both"/>
        <w:rPr>
          <w:rFonts w:cs="Arial"/>
          <w:lang w:eastAsia="en-US"/>
        </w:rPr>
      </w:pPr>
    </w:p>
    <w:p w14:paraId="7221B35B" w14:textId="11EA93DC" w:rsidR="00ED5B9C" w:rsidRDefault="00ED5B9C" w:rsidP="00ED5B9C">
      <w:pPr>
        <w:jc w:val="both"/>
        <w:rPr>
          <w:rFonts w:cs="Arial"/>
          <w:lang w:eastAsia="en-US"/>
        </w:rPr>
      </w:pPr>
    </w:p>
    <w:p w14:paraId="6F3724AD" w14:textId="3187052C" w:rsidR="00ED5B9C" w:rsidRDefault="00ED5B9C" w:rsidP="00ED5B9C">
      <w:pPr>
        <w:jc w:val="both"/>
        <w:rPr>
          <w:rFonts w:cs="Arial"/>
          <w:lang w:eastAsia="en-US"/>
        </w:rPr>
      </w:pPr>
    </w:p>
    <w:p w14:paraId="23DE3A6F" w14:textId="77777777" w:rsidR="00ED5B9C" w:rsidRPr="00281A18" w:rsidRDefault="00ED5B9C" w:rsidP="00ED5B9C">
      <w:pPr>
        <w:jc w:val="both"/>
        <w:rPr>
          <w:rFonts w:cs="Arial"/>
          <w:lang w:eastAsia="en-US"/>
        </w:rPr>
      </w:pPr>
    </w:p>
    <w:p w14:paraId="09C7AD92" w14:textId="77777777" w:rsidR="00ED5B9C" w:rsidRPr="00281A18" w:rsidRDefault="00ED5B9C" w:rsidP="00ED5B9C">
      <w:pPr>
        <w:jc w:val="both"/>
        <w:rPr>
          <w:rFonts w:cs="Arial"/>
          <w:lang w:eastAsia="en-US"/>
        </w:rPr>
      </w:pPr>
    </w:p>
    <w:p w14:paraId="4C5A608D" w14:textId="77777777" w:rsidR="00ED5B9C" w:rsidRPr="00281A18" w:rsidRDefault="00ED5B9C" w:rsidP="00ED5B9C">
      <w:pPr>
        <w:jc w:val="both"/>
        <w:rPr>
          <w:rFonts w:cs="Arial"/>
          <w:lang w:eastAsia="en-US"/>
        </w:rPr>
      </w:pPr>
    </w:p>
    <w:p w14:paraId="4236E900" w14:textId="77777777" w:rsidR="00ED5B9C" w:rsidRPr="00281A18" w:rsidRDefault="00ED5B9C" w:rsidP="00ED5B9C">
      <w:pPr>
        <w:jc w:val="both"/>
        <w:rPr>
          <w:rFonts w:cs="Arial"/>
          <w:lang w:eastAsia="en-US"/>
        </w:rPr>
      </w:pPr>
    </w:p>
    <w:p w14:paraId="4F956E6E" w14:textId="77777777" w:rsidR="00ED5B9C" w:rsidRPr="00281A18" w:rsidRDefault="00ED5B9C" w:rsidP="00ED5B9C">
      <w:pPr>
        <w:jc w:val="both"/>
        <w:rPr>
          <w:rFonts w:asciiTheme="majorHAnsi" w:hAnsiTheme="majorHAnsi" w:cstheme="majorHAnsi"/>
          <w:lang w:eastAsia="en-US"/>
        </w:rPr>
      </w:pPr>
      <w:r w:rsidRPr="00281A18">
        <w:rPr>
          <w:rFonts w:asciiTheme="majorHAnsi" w:hAnsiTheme="majorHAnsi" w:cstheme="majorHAnsi"/>
          <w:lang w:eastAsia="en-US"/>
        </w:rPr>
        <w:t>OPOZORILO:</w:t>
      </w:r>
    </w:p>
    <w:p w14:paraId="32BA4C1A" w14:textId="77777777" w:rsidR="00ED5B9C" w:rsidRPr="00281A18" w:rsidRDefault="00ED5B9C" w:rsidP="007754B9">
      <w:pPr>
        <w:numPr>
          <w:ilvl w:val="0"/>
          <w:numId w:val="78"/>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300648A1" w14:textId="77777777" w:rsidR="00ED5B9C" w:rsidRPr="00281A18" w:rsidRDefault="00ED5B9C" w:rsidP="007754B9">
      <w:pPr>
        <w:numPr>
          <w:ilvl w:val="0"/>
          <w:numId w:val="78"/>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7C1D1164" w14:textId="77777777" w:rsidR="00ED5B9C" w:rsidRPr="00281A18" w:rsidRDefault="00ED5B9C" w:rsidP="007754B9">
      <w:pPr>
        <w:numPr>
          <w:ilvl w:val="0"/>
          <w:numId w:val="78"/>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p w14:paraId="7C1D0DF5" w14:textId="01AD5CA7" w:rsidR="00ED5B9C" w:rsidRDefault="00ED5B9C" w:rsidP="00954B58">
      <w:pPr>
        <w:jc w:val="both"/>
        <w:rPr>
          <w:rFonts w:asciiTheme="majorHAnsi" w:hAnsiTheme="majorHAnsi" w:cs="Arial"/>
          <w:sz w:val="24"/>
          <w:szCs w:val="24"/>
        </w:rPr>
      </w:pPr>
    </w:p>
    <w:p w14:paraId="72C834D4" w14:textId="059F91C6" w:rsidR="00ED5B9C" w:rsidRDefault="00ED5B9C" w:rsidP="00954B58">
      <w:pPr>
        <w:jc w:val="both"/>
        <w:rPr>
          <w:rFonts w:asciiTheme="majorHAnsi" w:hAnsiTheme="majorHAnsi" w:cs="Arial"/>
          <w:sz w:val="24"/>
          <w:szCs w:val="24"/>
        </w:rPr>
      </w:pPr>
    </w:p>
    <w:p w14:paraId="55A7FA92" w14:textId="2844A23C" w:rsidR="00ED5B9C" w:rsidRDefault="00ED5B9C" w:rsidP="00954B58">
      <w:pPr>
        <w:jc w:val="both"/>
        <w:rPr>
          <w:rFonts w:asciiTheme="majorHAnsi" w:hAnsiTheme="majorHAnsi" w:cs="Arial"/>
          <w:sz w:val="24"/>
          <w:szCs w:val="24"/>
        </w:rPr>
      </w:pPr>
    </w:p>
    <w:p w14:paraId="6C10A08D" w14:textId="54EC295F" w:rsidR="00ED5B9C" w:rsidRDefault="00ED5B9C" w:rsidP="00954B58">
      <w:pPr>
        <w:jc w:val="both"/>
        <w:rPr>
          <w:rFonts w:asciiTheme="majorHAnsi" w:hAnsiTheme="majorHAnsi" w:cs="Arial"/>
          <w:sz w:val="24"/>
          <w:szCs w:val="24"/>
        </w:rPr>
      </w:pPr>
    </w:p>
    <w:p w14:paraId="02FC0DF0" w14:textId="1AAF5D4C" w:rsidR="00ED5B9C" w:rsidRDefault="00ED5B9C" w:rsidP="00954B58">
      <w:pPr>
        <w:jc w:val="both"/>
        <w:rPr>
          <w:rFonts w:asciiTheme="majorHAnsi" w:hAnsiTheme="majorHAnsi" w:cs="Arial"/>
          <w:sz w:val="24"/>
          <w:szCs w:val="24"/>
        </w:rPr>
      </w:pPr>
    </w:p>
    <w:p w14:paraId="549AED6C" w14:textId="1F7478D0" w:rsidR="00ED5B9C" w:rsidRDefault="00ED5B9C" w:rsidP="00954B58">
      <w:pPr>
        <w:jc w:val="both"/>
        <w:rPr>
          <w:rFonts w:asciiTheme="majorHAnsi" w:hAnsiTheme="majorHAnsi" w:cs="Arial"/>
          <w:sz w:val="24"/>
          <w:szCs w:val="24"/>
        </w:rPr>
      </w:pPr>
    </w:p>
    <w:p w14:paraId="455DEDB4" w14:textId="33AC35B4" w:rsidR="00ED5B9C" w:rsidRPr="001C4640" w:rsidRDefault="001C4640" w:rsidP="00BE5F42">
      <w:pPr>
        <w:pStyle w:val="javnanaroilapodnaslov"/>
        <w:numPr>
          <w:ilvl w:val="1"/>
          <w:numId w:val="12"/>
        </w:numPr>
      </w:pPr>
      <w:bookmarkStart w:id="143" w:name="_Toc105754360"/>
      <w:bookmarkStart w:id="144" w:name="_Toc123895047"/>
      <w:proofErr w:type="spellStart"/>
      <w:r w:rsidRPr="001C4640">
        <w:lastRenderedPageBreak/>
        <w:t>Obr</w:t>
      </w:r>
      <w:proofErr w:type="spellEnd"/>
      <w:r w:rsidRPr="001C4640">
        <w:t>. Ponudbeni predračun</w:t>
      </w:r>
      <w:bookmarkEnd w:id="143"/>
      <w:bookmarkEnd w:id="144"/>
      <w:r w:rsidRPr="001C4640">
        <w:t xml:space="preserve"> </w:t>
      </w:r>
    </w:p>
    <w:p w14:paraId="01781D8D" w14:textId="77777777" w:rsidR="00ED5B9C" w:rsidRPr="00B54461" w:rsidRDefault="00ED5B9C" w:rsidP="00954B58">
      <w:pPr>
        <w:jc w:val="both"/>
        <w:rPr>
          <w:rFonts w:asciiTheme="majorHAnsi" w:hAnsiTheme="majorHAnsi" w:cs="Arial"/>
          <w:sz w:val="24"/>
          <w:szCs w:val="24"/>
        </w:rPr>
      </w:pPr>
    </w:p>
    <w:p w14:paraId="41045747" w14:textId="24BDEE4D" w:rsidR="00C80AD8" w:rsidRPr="00046830" w:rsidRDefault="00C80AD8" w:rsidP="00046830">
      <w:pPr>
        <w:jc w:val="both"/>
        <w:rPr>
          <w:rFonts w:asciiTheme="majorHAnsi" w:hAnsiTheme="majorHAnsi" w:cs="Arial"/>
          <w:sz w:val="24"/>
          <w:szCs w:val="24"/>
        </w:rPr>
      </w:pPr>
      <w:r w:rsidRPr="00046830">
        <w:rPr>
          <w:rFonts w:asciiTheme="majorHAnsi" w:hAnsiTheme="majorHAnsi" w:cs="Arial"/>
          <w:sz w:val="24"/>
          <w:szCs w:val="24"/>
        </w:rPr>
        <w:t>Na obvestilo o javnem naročilu »</w:t>
      </w:r>
      <w:r w:rsidR="00046830" w:rsidRPr="00046830">
        <w:rPr>
          <w:rFonts w:asciiTheme="majorHAnsi" w:hAnsiTheme="majorHAnsi" w:cstheme="majorHAnsi"/>
          <w:sz w:val="24"/>
          <w:szCs w:val="24"/>
        </w:rPr>
        <w:t xml:space="preserve">Gradnja komunalne infrastrukture v poslovno ekonomski coni Ajdovščina - širitev vzhod in širitev zahod – rekonstrukcija strojnega </w:t>
      </w:r>
      <w:proofErr w:type="spellStart"/>
      <w:r w:rsidR="00046830" w:rsidRPr="00046830">
        <w:rPr>
          <w:rFonts w:asciiTheme="majorHAnsi" w:hAnsiTheme="majorHAnsi" w:cstheme="majorHAnsi"/>
          <w:sz w:val="24"/>
          <w:szCs w:val="24"/>
        </w:rPr>
        <w:t>predzgoščanja</w:t>
      </w:r>
      <w:proofErr w:type="spellEnd"/>
      <w:r w:rsidR="00046830" w:rsidRPr="00046830">
        <w:rPr>
          <w:rFonts w:asciiTheme="majorHAnsi" w:hAnsiTheme="majorHAnsi" w:cstheme="majorHAnsi"/>
          <w:sz w:val="24"/>
          <w:szCs w:val="24"/>
        </w:rPr>
        <w:t xml:space="preserve"> in dehidracija blata</w:t>
      </w:r>
      <w:r w:rsidR="00046830" w:rsidRPr="00046830">
        <w:rPr>
          <w:rFonts w:asciiTheme="majorHAnsi" w:hAnsiTheme="majorHAnsi"/>
          <w:sz w:val="24"/>
          <w:szCs w:val="24"/>
        </w:rPr>
        <w:t>«</w:t>
      </w:r>
      <w:r w:rsidRPr="00046830">
        <w:rPr>
          <w:rFonts w:asciiTheme="majorHAnsi" w:hAnsiTheme="majorHAnsi" w:cs="Arial"/>
          <w:sz w:val="24"/>
          <w:szCs w:val="24"/>
        </w:rPr>
        <w:t>, objavljenem na portalu j</w:t>
      </w:r>
      <w:r w:rsidR="006E2017" w:rsidRPr="00046830">
        <w:rPr>
          <w:rFonts w:asciiTheme="majorHAnsi" w:hAnsiTheme="majorHAnsi" w:cs="Arial"/>
          <w:sz w:val="24"/>
          <w:szCs w:val="24"/>
        </w:rPr>
        <w:t>avnih naročil,</w:t>
      </w:r>
      <w:r w:rsidRPr="00046830">
        <w:rPr>
          <w:rFonts w:asciiTheme="majorHAnsi" w:hAnsiTheme="majorHAnsi" w:cs="Arial"/>
          <w:sz w:val="24"/>
          <w:szCs w:val="24"/>
        </w:rPr>
        <w:t xml:space="preserve"> dajemo ponudbo, kot sledi:</w:t>
      </w:r>
    </w:p>
    <w:p w14:paraId="5E9527C4" w14:textId="77777777" w:rsidR="0017591C" w:rsidRPr="00FB1C00" w:rsidRDefault="0017591C" w:rsidP="00954B58">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FB1C00" w14:paraId="2A128FBA" w14:textId="77777777" w:rsidTr="000006BC">
        <w:trPr>
          <w:trHeight w:val="397"/>
        </w:trPr>
        <w:tc>
          <w:tcPr>
            <w:tcW w:w="2622" w:type="dxa"/>
            <w:shd w:val="clear" w:color="auto" w:fill="auto"/>
          </w:tcPr>
          <w:p w14:paraId="1B237667" w14:textId="77777777" w:rsidR="00C80AD8" w:rsidRPr="00FB1C00" w:rsidRDefault="00C80AD8" w:rsidP="00954B58">
            <w:pPr>
              <w:rPr>
                <w:rFonts w:asciiTheme="majorHAnsi" w:hAnsiTheme="majorHAnsi" w:cs="Arial"/>
              </w:rPr>
            </w:pPr>
            <w:r w:rsidRPr="00FB1C00">
              <w:rPr>
                <w:rFonts w:asciiTheme="majorHAnsi" w:hAnsiTheme="majorHAnsi" w:cs="Arial"/>
              </w:rPr>
              <w:t>Številka ponudbe:</w:t>
            </w:r>
          </w:p>
        </w:tc>
        <w:tc>
          <w:tcPr>
            <w:tcW w:w="6520" w:type="dxa"/>
            <w:shd w:val="clear" w:color="auto" w:fill="auto"/>
          </w:tcPr>
          <w:p w14:paraId="3A820BFC" w14:textId="77777777" w:rsidR="00C80AD8" w:rsidRPr="00FB1C00" w:rsidRDefault="00C80AD8" w:rsidP="00954B58">
            <w:pPr>
              <w:rPr>
                <w:rFonts w:asciiTheme="majorHAnsi" w:hAnsiTheme="majorHAnsi" w:cs="Arial"/>
              </w:rPr>
            </w:pPr>
          </w:p>
        </w:tc>
      </w:tr>
      <w:tr w:rsidR="00C80AD8" w:rsidRPr="00FB1C00" w14:paraId="0EEFAF45" w14:textId="77777777" w:rsidTr="000006BC">
        <w:trPr>
          <w:trHeight w:val="397"/>
        </w:trPr>
        <w:tc>
          <w:tcPr>
            <w:tcW w:w="2622" w:type="dxa"/>
            <w:shd w:val="clear" w:color="auto" w:fill="auto"/>
          </w:tcPr>
          <w:p w14:paraId="2520897F" w14:textId="77777777" w:rsidR="00C80AD8" w:rsidRPr="00FB1C00" w:rsidRDefault="00C80AD8" w:rsidP="00954B58">
            <w:pPr>
              <w:rPr>
                <w:rFonts w:asciiTheme="majorHAnsi" w:hAnsiTheme="majorHAnsi" w:cs="Arial"/>
              </w:rPr>
            </w:pPr>
            <w:r w:rsidRPr="00FB1C00">
              <w:rPr>
                <w:rFonts w:asciiTheme="majorHAnsi" w:hAnsiTheme="majorHAnsi" w:cs="Arial"/>
              </w:rPr>
              <w:t>Datum:</w:t>
            </w:r>
            <w:r w:rsidRPr="00FB1C00">
              <w:rPr>
                <w:rFonts w:asciiTheme="majorHAnsi" w:hAnsiTheme="majorHAnsi" w:cs="Arial"/>
              </w:rPr>
              <w:tab/>
            </w:r>
          </w:p>
        </w:tc>
        <w:tc>
          <w:tcPr>
            <w:tcW w:w="6520" w:type="dxa"/>
            <w:shd w:val="clear" w:color="auto" w:fill="auto"/>
          </w:tcPr>
          <w:p w14:paraId="6C478614" w14:textId="77777777" w:rsidR="00C80AD8" w:rsidRPr="00FB1C00" w:rsidRDefault="00C80AD8" w:rsidP="00954B58">
            <w:pPr>
              <w:rPr>
                <w:rFonts w:asciiTheme="majorHAnsi" w:hAnsiTheme="majorHAnsi" w:cs="Arial"/>
              </w:rPr>
            </w:pPr>
          </w:p>
        </w:tc>
      </w:tr>
    </w:tbl>
    <w:p w14:paraId="1C23A33D" w14:textId="77777777" w:rsidR="0017591C" w:rsidRPr="00FB1C00" w:rsidRDefault="0017591C" w:rsidP="00954B58">
      <w:pPr>
        <w:rPr>
          <w:rFonts w:asciiTheme="majorHAnsi" w:hAnsiTheme="majorHAnsi" w:cs="Arial"/>
        </w:rPr>
      </w:pPr>
    </w:p>
    <w:p w14:paraId="1E3A2557" w14:textId="77777777" w:rsidR="00C80AD8" w:rsidRPr="00FB1C00" w:rsidRDefault="00C80AD8" w:rsidP="00954B58">
      <w:pPr>
        <w:rPr>
          <w:rFonts w:asciiTheme="majorHAnsi" w:hAnsiTheme="majorHAnsi" w:cs="Arial"/>
        </w:rPr>
      </w:pPr>
      <w:r w:rsidRPr="00FB1C00">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FB1C00" w14:paraId="646ACA38" w14:textId="77777777" w:rsidTr="000006BC">
        <w:trPr>
          <w:trHeight w:val="397"/>
        </w:trPr>
        <w:tc>
          <w:tcPr>
            <w:tcW w:w="2622" w:type="dxa"/>
            <w:shd w:val="clear" w:color="auto" w:fill="auto"/>
          </w:tcPr>
          <w:p w14:paraId="37B74DB4" w14:textId="77777777" w:rsidR="00C80AD8" w:rsidRPr="00FB1C00" w:rsidRDefault="00C80AD8" w:rsidP="00954B58">
            <w:pPr>
              <w:rPr>
                <w:rFonts w:asciiTheme="majorHAnsi" w:hAnsiTheme="majorHAnsi" w:cs="Arial"/>
              </w:rPr>
            </w:pPr>
            <w:r w:rsidRPr="00FB1C00">
              <w:rPr>
                <w:rFonts w:asciiTheme="majorHAnsi" w:hAnsiTheme="majorHAnsi" w:cs="Arial"/>
              </w:rPr>
              <w:t>Firma/Ime ponudnika:</w:t>
            </w:r>
          </w:p>
        </w:tc>
        <w:tc>
          <w:tcPr>
            <w:tcW w:w="6590" w:type="dxa"/>
            <w:shd w:val="clear" w:color="auto" w:fill="auto"/>
          </w:tcPr>
          <w:p w14:paraId="0E2CB6BB" w14:textId="77777777" w:rsidR="00C80AD8" w:rsidRPr="00FB1C00" w:rsidRDefault="00C80AD8" w:rsidP="00954B58">
            <w:pPr>
              <w:rPr>
                <w:rFonts w:asciiTheme="majorHAnsi" w:hAnsiTheme="majorHAnsi" w:cs="Arial"/>
              </w:rPr>
            </w:pPr>
          </w:p>
        </w:tc>
      </w:tr>
      <w:tr w:rsidR="00C80AD8" w:rsidRPr="00FB1C00" w14:paraId="77A15509" w14:textId="77777777" w:rsidTr="000006BC">
        <w:trPr>
          <w:trHeight w:val="397"/>
        </w:trPr>
        <w:tc>
          <w:tcPr>
            <w:tcW w:w="2622" w:type="dxa"/>
            <w:shd w:val="clear" w:color="auto" w:fill="auto"/>
          </w:tcPr>
          <w:p w14:paraId="6FDCBF93" w14:textId="77777777" w:rsidR="00C80AD8" w:rsidRPr="00FB1C00" w:rsidRDefault="00C80AD8" w:rsidP="00954B58">
            <w:pPr>
              <w:rPr>
                <w:rFonts w:asciiTheme="majorHAnsi" w:hAnsiTheme="majorHAnsi" w:cs="Arial"/>
              </w:rPr>
            </w:pPr>
            <w:r w:rsidRPr="00FB1C00">
              <w:rPr>
                <w:rFonts w:asciiTheme="majorHAnsi" w:hAnsiTheme="majorHAnsi" w:cs="Arial"/>
              </w:rPr>
              <w:t>Sedež/Naslov ponudnika:</w:t>
            </w:r>
          </w:p>
        </w:tc>
        <w:tc>
          <w:tcPr>
            <w:tcW w:w="6590" w:type="dxa"/>
            <w:shd w:val="clear" w:color="auto" w:fill="auto"/>
          </w:tcPr>
          <w:p w14:paraId="02AE6690" w14:textId="77777777" w:rsidR="00C80AD8" w:rsidRPr="00FB1C00" w:rsidRDefault="00C80AD8" w:rsidP="00954B58">
            <w:pPr>
              <w:rPr>
                <w:rFonts w:asciiTheme="majorHAnsi" w:hAnsiTheme="majorHAnsi" w:cs="Arial"/>
              </w:rPr>
            </w:pPr>
          </w:p>
        </w:tc>
      </w:tr>
      <w:tr w:rsidR="00C80AD8" w:rsidRPr="0071573E" w14:paraId="4751EEB0" w14:textId="77777777" w:rsidTr="000006BC">
        <w:trPr>
          <w:trHeight w:val="397"/>
        </w:trPr>
        <w:tc>
          <w:tcPr>
            <w:tcW w:w="2622" w:type="dxa"/>
            <w:shd w:val="clear" w:color="auto" w:fill="auto"/>
          </w:tcPr>
          <w:p w14:paraId="0348395B" w14:textId="77777777" w:rsidR="00C80AD8" w:rsidRPr="0071573E" w:rsidRDefault="00C80AD8" w:rsidP="00954B58">
            <w:pPr>
              <w:rPr>
                <w:rFonts w:asciiTheme="majorHAnsi" w:hAnsiTheme="majorHAnsi" w:cs="Arial"/>
              </w:rPr>
            </w:pPr>
            <w:r w:rsidRPr="0071573E">
              <w:rPr>
                <w:rFonts w:asciiTheme="majorHAnsi" w:hAnsiTheme="majorHAnsi" w:cs="Arial"/>
              </w:rPr>
              <w:t>Matična številka:</w:t>
            </w:r>
          </w:p>
        </w:tc>
        <w:tc>
          <w:tcPr>
            <w:tcW w:w="6590" w:type="dxa"/>
            <w:shd w:val="clear" w:color="auto" w:fill="auto"/>
          </w:tcPr>
          <w:p w14:paraId="04CCFEA7" w14:textId="77777777" w:rsidR="00C80AD8" w:rsidRPr="0071573E" w:rsidRDefault="00C80AD8" w:rsidP="00954B58">
            <w:pPr>
              <w:rPr>
                <w:rFonts w:asciiTheme="majorHAnsi" w:hAnsiTheme="majorHAnsi" w:cs="Arial"/>
              </w:rPr>
            </w:pPr>
          </w:p>
        </w:tc>
      </w:tr>
      <w:tr w:rsidR="00C80AD8" w:rsidRPr="0071573E" w14:paraId="55954053" w14:textId="77777777" w:rsidTr="000006BC">
        <w:trPr>
          <w:trHeight w:val="397"/>
        </w:trPr>
        <w:tc>
          <w:tcPr>
            <w:tcW w:w="2622" w:type="dxa"/>
            <w:shd w:val="clear" w:color="auto" w:fill="auto"/>
          </w:tcPr>
          <w:p w14:paraId="2D3EB23E" w14:textId="77777777" w:rsidR="00C80AD8" w:rsidRPr="0071573E" w:rsidRDefault="00C80AD8" w:rsidP="00954B58">
            <w:pPr>
              <w:rPr>
                <w:rFonts w:asciiTheme="majorHAnsi" w:hAnsiTheme="majorHAnsi" w:cs="Arial"/>
              </w:rPr>
            </w:pPr>
            <w:r w:rsidRPr="0071573E">
              <w:rPr>
                <w:rFonts w:asciiTheme="majorHAnsi" w:hAnsiTheme="majorHAnsi" w:cs="Arial"/>
              </w:rPr>
              <w:t>Identifikacijska številka:</w:t>
            </w:r>
          </w:p>
        </w:tc>
        <w:tc>
          <w:tcPr>
            <w:tcW w:w="6590" w:type="dxa"/>
            <w:shd w:val="clear" w:color="auto" w:fill="auto"/>
          </w:tcPr>
          <w:p w14:paraId="5948B6AF" w14:textId="77777777" w:rsidR="00C80AD8" w:rsidRPr="0071573E" w:rsidRDefault="00C80AD8" w:rsidP="00954B58">
            <w:pPr>
              <w:rPr>
                <w:rFonts w:asciiTheme="majorHAnsi" w:hAnsiTheme="majorHAnsi" w:cs="Arial"/>
              </w:rPr>
            </w:pPr>
          </w:p>
        </w:tc>
      </w:tr>
    </w:tbl>
    <w:p w14:paraId="1553BFDD" w14:textId="2D38A346" w:rsidR="0071573E" w:rsidRDefault="0071573E" w:rsidP="0071573E">
      <w:pPr>
        <w:pStyle w:val="Slog31"/>
        <w:numPr>
          <w:ilvl w:val="0"/>
          <w:numId w:val="0"/>
        </w:numPr>
        <w:rPr>
          <w:rFonts w:asciiTheme="majorHAnsi" w:hAnsiTheme="majorHAnsi"/>
        </w:rPr>
      </w:pPr>
    </w:p>
    <w:p w14:paraId="14679D33" w14:textId="35B13C64" w:rsidR="00B45BE4" w:rsidRDefault="00B45BE4" w:rsidP="0071573E">
      <w:pPr>
        <w:pStyle w:val="Slog31"/>
        <w:numPr>
          <w:ilvl w:val="0"/>
          <w:numId w:val="0"/>
        </w:numPr>
        <w:rPr>
          <w:rFonts w:asciiTheme="majorHAnsi" w:hAnsi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9357F1" w:rsidRPr="00F65EDD" w14:paraId="1B85A4EB" w14:textId="77777777" w:rsidTr="00126325">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25231C6" w14:textId="77777777" w:rsidR="009357F1" w:rsidRPr="00F65EDD" w:rsidRDefault="009357F1" w:rsidP="00126325">
            <w:pPr>
              <w:rPr>
                <w:rFonts w:asciiTheme="majorHAnsi" w:hAnsiTheme="majorHAnsi" w:cs="Arial"/>
              </w:rPr>
            </w:pPr>
          </w:p>
          <w:p w14:paraId="664C632D" w14:textId="77777777" w:rsidR="009357F1" w:rsidRPr="00F65EDD" w:rsidRDefault="009357F1" w:rsidP="00126325">
            <w:pPr>
              <w:jc w:val="center"/>
              <w:rPr>
                <w:rFonts w:asciiTheme="majorHAnsi" w:hAnsiTheme="majorHAnsi" w:cs="Arial"/>
              </w:rPr>
            </w:pPr>
            <w:r w:rsidRPr="00F65EDD">
              <w:rPr>
                <w:rFonts w:asciiTheme="majorHAnsi" w:hAnsiTheme="majorHAnsi" w:cs="Arial"/>
              </w:rPr>
              <w:t xml:space="preserve">PONUDBENA CENA </w:t>
            </w:r>
          </w:p>
        </w:tc>
      </w:tr>
      <w:tr w:rsidR="009357F1" w:rsidRPr="00F65EDD" w14:paraId="38A9626A"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114909A" w14:textId="77777777" w:rsidR="009357F1" w:rsidRPr="00F65EDD" w:rsidRDefault="009357F1" w:rsidP="00126325">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CFC5DDB" w14:textId="77777777" w:rsidR="009357F1" w:rsidRPr="00F65EDD" w:rsidRDefault="009357F1" w:rsidP="00126325">
            <w:pPr>
              <w:rPr>
                <w:rFonts w:asciiTheme="majorHAnsi" w:hAnsiTheme="majorHAnsi" w:cs="Arial"/>
              </w:rPr>
            </w:pPr>
            <w:r w:rsidRPr="00F65EDD">
              <w:rPr>
                <w:rFonts w:asciiTheme="majorHAnsi" w:hAnsiTheme="majorHAnsi" w:cs="Arial"/>
              </w:rPr>
              <w:t xml:space="preserve">Cena v EUR </w:t>
            </w:r>
          </w:p>
        </w:tc>
      </w:tr>
      <w:tr w:rsidR="00BE5F42" w:rsidRPr="00F65EDD" w14:paraId="0EA65C3A" w14:textId="77777777" w:rsidTr="00BE5F42">
        <w:tc>
          <w:tcPr>
            <w:tcW w:w="4527" w:type="dxa"/>
            <w:tcBorders>
              <w:top w:val="dotDash" w:sz="4" w:space="0" w:color="auto"/>
              <w:left w:val="dotDash" w:sz="4" w:space="0" w:color="auto"/>
              <w:bottom w:val="dotDash" w:sz="4" w:space="0" w:color="auto"/>
              <w:right w:val="dotDash" w:sz="4" w:space="0" w:color="auto"/>
            </w:tcBorders>
            <w:shd w:val="clear" w:color="auto" w:fill="auto"/>
          </w:tcPr>
          <w:p w14:paraId="556897D5" w14:textId="3B610E90" w:rsidR="00BE5F42" w:rsidRPr="00F65EDD" w:rsidRDefault="00BE5F42" w:rsidP="00126325">
            <w:pPr>
              <w:rPr>
                <w:rFonts w:asciiTheme="majorHAnsi" w:hAnsiTheme="majorHAnsi" w:cs="Arial"/>
              </w:rPr>
            </w:pPr>
            <w:r>
              <w:rPr>
                <w:rFonts w:asciiTheme="majorHAnsi" w:hAnsiTheme="majorHAnsi" w:cs="Arial"/>
              </w:rPr>
              <w:t>PZI projektna dokumentacija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8959CA0" w14:textId="77777777" w:rsidR="00BE5F42" w:rsidRPr="00F65EDD" w:rsidRDefault="00BE5F42" w:rsidP="00126325">
            <w:pPr>
              <w:rPr>
                <w:rFonts w:asciiTheme="majorHAnsi" w:hAnsiTheme="majorHAnsi" w:cs="Arial"/>
              </w:rPr>
            </w:pPr>
          </w:p>
        </w:tc>
      </w:tr>
      <w:tr w:rsidR="00BE5F42" w:rsidRPr="00F65EDD" w14:paraId="7DD1264C" w14:textId="77777777" w:rsidTr="00BE5F42">
        <w:trPr>
          <w:trHeight w:val="277"/>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ACA42B5" w14:textId="5FFD2E57" w:rsidR="00BE5F42" w:rsidRPr="00F65EDD" w:rsidRDefault="00BE5F42" w:rsidP="00126325">
            <w:pPr>
              <w:rPr>
                <w:rFonts w:asciiTheme="majorHAnsi" w:hAnsiTheme="majorHAnsi" w:cs="Arial"/>
              </w:rPr>
            </w:pPr>
            <w:r>
              <w:rPr>
                <w:rFonts w:asciiTheme="majorHAnsi" w:hAnsiTheme="majorHAnsi" w:cs="Arial"/>
              </w:rPr>
              <w:t>PID projektna dokumentacija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C6DDD56" w14:textId="77777777" w:rsidR="00BE5F42" w:rsidRPr="00F65EDD" w:rsidRDefault="00BE5F42" w:rsidP="00126325">
            <w:pPr>
              <w:rPr>
                <w:rFonts w:asciiTheme="majorHAnsi" w:hAnsiTheme="majorHAnsi" w:cs="Arial"/>
              </w:rPr>
            </w:pPr>
          </w:p>
        </w:tc>
      </w:tr>
      <w:tr w:rsidR="00BE5F42" w:rsidRPr="00F65EDD" w14:paraId="3C1C19C6" w14:textId="77777777" w:rsidTr="00BE5F42">
        <w:trPr>
          <w:trHeight w:val="277"/>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A57CC1F" w14:textId="047643FA" w:rsidR="00BE5F42" w:rsidRDefault="00BE5F42" w:rsidP="00126325">
            <w:pPr>
              <w:rPr>
                <w:rFonts w:asciiTheme="majorHAnsi" w:hAnsiTheme="majorHAnsi" w:cs="Arial"/>
              </w:rPr>
            </w:pPr>
            <w:r>
              <w:rPr>
                <w:rFonts w:asciiTheme="majorHAnsi" w:hAnsiTheme="majorHAnsi" w:cs="Arial"/>
              </w:rPr>
              <w:t>Vrednost investicije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53E8FB6" w14:textId="77777777" w:rsidR="00BE5F42" w:rsidRPr="00F65EDD" w:rsidRDefault="00BE5F42" w:rsidP="00126325">
            <w:pPr>
              <w:rPr>
                <w:rFonts w:asciiTheme="majorHAnsi" w:hAnsiTheme="majorHAnsi" w:cs="Arial"/>
              </w:rPr>
            </w:pPr>
          </w:p>
        </w:tc>
      </w:tr>
      <w:tr w:rsidR="009357F1" w:rsidRPr="00F65EDD" w14:paraId="2977776A"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5315DC4" w14:textId="77777777" w:rsidR="009357F1" w:rsidRPr="00F65EDD" w:rsidRDefault="009357F1" w:rsidP="00126325">
            <w:pPr>
              <w:rPr>
                <w:rFonts w:asciiTheme="majorHAnsi" w:hAnsiTheme="majorHAnsi" w:cs="Arial"/>
              </w:rPr>
            </w:pPr>
          </w:p>
          <w:p w14:paraId="61E6F933" w14:textId="77777777" w:rsidR="009357F1" w:rsidRPr="00F65EDD" w:rsidRDefault="009357F1" w:rsidP="00126325">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F300ED" w14:textId="77777777" w:rsidR="009357F1" w:rsidRPr="00F65EDD" w:rsidRDefault="009357F1" w:rsidP="00126325">
            <w:pPr>
              <w:rPr>
                <w:rFonts w:asciiTheme="majorHAnsi" w:hAnsiTheme="majorHAnsi" w:cs="Arial"/>
              </w:rPr>
            </w:pPr>
          </w:p>
        </w:tc>
      </w:tr>
      <w:tr w:rsidR="009357F1" w:rsidRPr="00F65EDD" w14:paraId="6356801E"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72CE5F6"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07F0102" w14:textId="77777777" w:rsidR="009357F1" w:rsidRPr="00F65EDD" w:rsidRDefault="009357F1" w:rsidP="00126325">
            <w:pPr>
              <w:rPr>
                <w:rFonts w:asciiTheme="majorHAnsi" w:hAnsiTheme="majorHAnsi" w:cs="Arial"/>
              </w:rPr>
            </w:pPr>
          </w:p>
        </w:tc>
      </w:tr>
      <w:tr w:rsidR="009357F1" w:rsidRPr="00F65EDD" w14:paraId="2A9E5C1B" w14:textId="77777777" w:rsidTr="00126325">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87DE94D" w14:textId="77777777" w:rsidR="009357F1" w:rsidRPr="00F65EDD" w:rsidRDefault="009357F1" w:rsidP="00126325">
            <w:pPr>
              <w:rPr>
                <w:rFonts w:asciiTheme="majorHAnsi" w:hAnsiTheme="majorHAnsi" w:cs="Arial"/>
              </w:rPr>
            </w:pPr>
          </w:p>
          <w:p w14:paraId="616BDFC0"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273AC1C" w14:textId="77777777" w:rsidR="009357F1" w:rsidRPr="00F65EDD" w:rsidRDefault="009357F1" w:rsidP="00126325">
            <w:pPr>
              <w:rPr>
                <w:rFonts w:asciiTheme="majorHAnsi" w:hAnsiTheme="majorHAnsi" w:cs="Arial"/>
              </w:rPr>
            </w:pPr>
          </w:p>
        </w:tc>
      </w:tr>
      <w:tr w:rsidR="009357F1" w:rsidRPr="00F65EDD" w14:paraId="3AC41D23" w14:textId="77777777" w:rsidTr="00126325">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840388D"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2C6414D" w14:textId="77777777" w:rsidR="009357F1" w:rsidRPr="00F65EDD" w:rsidRDefault="009357F1" w:rsidP="00126325">
            <w:pPr>
              <w:rPr>
                <w:rFonts w:asciiTheme="majorHAnsi" w:hAnsiTheme="majorHAnsi" w:cs="Arial"/>
              </w:rPr>
            </w:pPr>
          </w:p>
        </w:tc>
      </w:tr>
      <w:tr w:rsidR="009357F1" w:rsidRPr="00F65EDD" w14:paraId="55089633" w14:textId="77777777" w:rsidTr="00126325">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109E8C6D" w14:textId="77777777" w:rsidR="009357F1" w:rsidRPr="00F65EDD" w:rsidRDefault="009357F1" w:rsidP="00126325">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D7DFABB" w14:textId="77777777" w:rsidR="009357F1" w:rsidRPr="00F65EDD" w:rsidRDefault="009357F1" w:rsidP="00126325">
            <w:pPr>
              <w:rPr>
                <w:rFonts w:asciiTheme="majorHAnsi" w:hAnsiTheme="majorHAnsi" w:cs="Arial"/>
              </w:rPr>
            </w:pPr>
          </w:p>
        </w:tc>
      </w:tr>
    </w:tbl>
    <w:p w14:paraId="6B669FEB" w14:textId="5B11E12C" w:rsidR="009357F1" w:rsidRDefault="009357F1" w:rsidP="0071573E">
      <w:pPr>
        <w:pStyle w:val="Slog31"/>
        <w:numPr>
          <w:ilvl w:val="0"/>
          <w:numId w:val="0"/>
        </w:numPr>
        <w:rPr>
          <w:rFonts w:asciiTheme="majorHAnsi" w:hAnsiTheme="majorHAnsi"/>
        </w:rPr>
      </w:pPr>
    </w:p>
    <w:p w14:paraId="435F4EAC" w14:textId="578130C0" w:rsidR="009357F1" w:rsidRDefault="009357F1" w:rsidP="0071573E">
      <w:pPr>
        <w:jc w:val="both"/>
        <w:rPr>
          <w:rFonts w:asciiTheme="majorHAnsi" w:hAnsiTheme="majorHAnsi" w:cs="Arial"/>
        </w:rPr>
      </w:pPr>
    </w:p>
    <w:p w14:paraId="67AB47EA" w14:textId="15B4D183" w:rsidR="0071573E" w:rsidRPr="0071573E" w:rsidRDefault="0071573E" w:rsidP="0071573E">
      <w:pPr>
        <w:jc w:val="both"/>
        <w:rPr>
          <w:rFonts w:asciiTheme="majorHAnsi" w:hAnsiTheme="majorHAnsi" w:cs="Arial"/>
        </w:rPr>
      </w:pPr>
      <w:r w:rsidRPr="0072568A">
        <w:rPr>
          <w:rFonts w:asciiTheme="majorHAnsi" w:hAnsiTheme="majorHAnsi" w:cs="Arial"/>
        </w:rPr>
        <w:t>Veljavnost ponudbe je najmanj do</w:t>
      </w:r>
      <w:r w:rsidR="0072568A" w:rsidRPr="0072568A">
        <w:rPr>
          <w:rFonts w:asciiTheme="majorHAnsi" w:hAnsiTheme="majorHAnsi" w:cs="Arial"/>
        </w:rPr>
        <w:t xml:space="preserve"> </w:t>
      </w:r>
      <w:r w:rsidR="00873D8E">
        <w:rPr>
          <w:rFonts w:asciiTheme="majorHAnsi" w:hAnsiTheme="majorHAnsi" w:cs="Arial"/>
        </w:rPr>
        <w:t>15</w:t>
      </w:r>
      <w:r w:rsidR="0072568A" w:rsidRPr="0072568A">
        <w:rPr>
          <w:rFonts w:asciiTheme="majorHAnsi" w:hAnsiTheme="majorHAnsi" w:cs="Arial"/>
        </w:rPr>
        <w:t>.</w:t>
      </w:r>
      <w:r w:rsidR="00873D8E">
        <w:rPr>
          <w:rFonts w:asciiTheme="majorHAnsi" w:hAnsiTheme="majorHAnsi" w:cs="Arial"/>
        </w:rPr>
        <w:t>5</w:t>
      </w:r>
      <w:r w:rsidR="0072568A" w:rsidRPr="0072568A">
        <w:rPr>
          <w:rFonts w:asciiTheme="majorHAnsi" w:hAnsiTheme="majorHAnsi" w:cs="Arial"/>
        </w:rPr>
        <w:t>.202</w:t>
      </w:r>
      <w:r w:rsidR="009357F1">
        <w:rPr>
          <w:rFonts w:asciiTheme="majorHAnsi" w:hAnsiTheme="majorHAnsi" w:cs="Arial"/>
        </w:rPr>
        <w:t>3</w:t>
      </w:r>
      <w:r w:rsidRPr="0072568A">
        <w:rPr>
          <w:rFonts w:asciiTheme="majorHAnsi" w:hAnsiTheme="majorHAnsi" w:cs="Arial"/>
        </w:rPr>
        <w:t>.</w:t>
      </w:r>
      <w:r w:rsidR="00B64146" w:rsidRPr="0072568A">
        <w:rPr>
          <w:rFonts w:asciiTheme="majorHAnsi" w:hAnsiTheme="majorHAnsi" w:cs="Arial"/>
        </w:rPr>
        <w:t xml:space="preserve"> </w:t>
      </w:r>
      <w:r w:rsidRPr="0072568A">
        <w:rPr>
          <w:rFonts w:asciiTheme="majorHAnsi" w:hAnsiTheme="majorHAnsi" w:cs="Arial"/>
        </w:rPr>
        <w:t>Ponudbena cena  je fiksna do zaključka izvedbe vseh del in izražena v evrih z vključenim DDV (davek na dodano vrednost), vsi stroški  so vračunani v ceni.</w:t>
      </w:r>
    </w:p>
    <w:p w14:paraId="30F2C80E" w14:textId="77777777" w:rsidR="0071573E" w:rsidRPr="0071573E" w:rsidRDefault="0071573E" w:rsidP="0071573E">
      <w:pPr>
        <w:jc w:val="both"/>
        <w:rPr>
          <w:rFonts w:asciiTheme="majorHAnsi" w:hAnsiTheme="majorHAnsi" w:cs="Arial"/>
        </w:rPr>
      </w:pPr>
    </w:p>
    <w:p w14:paraId="6CF19813" w14:textId="77777777" w:rsidR="0071573E" w:rsidRPr="0071573E" w:rsidRDefault="0071573E" w:rsidP="0071573E">
      <w:pPr>
        <w:jc w:val="both"/>
        <w:rPr>
          <w:rFonts w:asciiTheme="majorHAnsi" w:hAnsiTheme="majorHAnsi" w:cs="Arial"/>
        </w:rPr>
      </w:pPr>
      <w:r w:rsidRPr="0071573E">
        <w:rPr>
          <w:rFonts w:asciiTheme="majorHAnsi" w:hAnsiTheme="majorHAnsi" w:cs="Arial"/>
        </w:rPr>
        <w:t>Ponudnik mora v ponudbeno ceno zajeti vse stroške potrebne za uspešno, pravilno in pravočasno izvedbo predmetnega javnega naročila, zlasti:</w:t>
      </w:r>
    </w:p>
    <w:p w14:paraId="28964F51" w14:textId="0F0B2363" w:rsidR="0071573E" w:rsidRDefault="0071573E" w:rsidP="0071573E">
      <w:pPr>
        <w:pStyle w:val="Slog44"/>
      </w:pPr>
      <w:r w:rsidRPr="0071573E">
        <w:t xml:space="preserve">vse stroške za in v zvezi z zahtevanimi  z dobavo </w:t>
      </w:r>
      <w:r w:rsidR="009357F1">
        <w:t xml:space="preserve">in montažo ter demontažo stare </w:t>
      </w:r>
      <w:r w:rsidRPr="0071573E">
        <w:t>opreme, ki v celoti izpolnjuje zahteve iz te razpisne dokumentacije in prilog, ter ostale stroške, potrebne za pravilno in pravočasno izvedbo predmetnega javnega naročila;</w:t>
      </w:r>
    </w:p>
    <w:p w14:paraId="6E64B3C2" w14:textId="77777777" w:rsidR="0071573E" w:rsidRDefault="0071573E" w:rsidP="0071573E">
      <w:pPr>
        <w:pStyle w:val="Slog44"/>
      </w:pPr>
      <w:r w:rsidRPr="0071573E">
        <w:t>povračilo vsakršne pravno priznane materialne in nematerialne škode, ki bi nastala naročniku oziroma tretjim, zaradi malomarnosti, nestrokovnosti ter nepravilnosti pri izvedbi oziroma zaradi izvedbe predmetnega javnega naročila;</w:t>
      </w:r>
    </w:p>
    <w:p w14:paraId="597D181F" w14:textId="39593534" w:rsidR="0071573E" w:rsidRDefault="0071573E" w:rsidP="00954B58">
      <w:pPr>
        <w:jc w:val="both"/>
        <w:rPr>
          <w:rFonts w:asciiTheme="majorHAnsi" w:hAnsiTheme="majorHAnsi" w:cs="Arial"/>
        </w:rPr>
      </w:pPr>
    </w:p>
    <w:p w14:paraId="2E5AD41F" w14:textId="6D8886FF" w:rsidR="009357F1" w:rsidRDefault="009357F1" w:rsidP="00954B58">
      <w:pPr>
        <w:jc w:val="both"/>
        <w:rPr>
          <w:rFonts w:asciiTheme="majorHAnsi" w:hAnsiTheme="majorHAnsi" w:cs="Arial"/>
        </w:rPr>
      </w:pPr>
    </w:p>
    <w:p w14:paraId="29AFC765" w14:textId="77777777" w:rsidR="009357F1" w:rsidRDefault="009357F1" w:rsidP="00954B58">
      <w:pPr>
        <w:jc w:val="both"/>
        <w:rPr>
          <w:rFonts w:asciiTheme="majorHAnsi" w:hAnsiTheme="majorHAnsi" w:cs="Arial"/>
        </w:rPr>
      </w:pPr>
    </w:p>
    <w:p w14:paraId="050D262E" w14:textId="2AA7AC8E" w:rsidR="004A4293" w:rsidRDefault="004A4293" w:rsidP="00954B58">
      <w:pPr>
        <w:jc w:val="both"/>
        <w:rPr>
          <w:rFonts w:asciiTheme="majorHAnsi" w:hAnsiTheme="majorHAnsi" w:cs="Arial"/>
        </w:rPr>
      </w:pPr>
      <w:r w:rsidRPr="00FB1C00">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7D939A6D" w14:textId="22983572" w:rsidR="009357F1" w:rsidRDefault="009357F1" w:rsidP="00954B58">
      <w:pPr>
        <w:jc w:val="both"/>
        <w:rPr>
          <w:rFonts w:asciiTheme="majorHAnsi" w:hAnsiTheme="majorHAnsi" w:cs="Arial"/>
        </w:rPr>
      </w:pPr>
    </w:p>
    <w:p w14:paraId="444714FB" w14:textId="77777777" w:rsidR="009357F1" w:rsidRPr="00FB1C00" w:rsidRDefault="009357F1" w:rsidP="00954B58">
      <w:pPr>
        <w:jc w:val="both"/>
        <w:rPr>
          <w:rFonts w:asciiTheme="majorHAnsi" w:hAnsiTheme="majorHAnsi" w:cs="Arial"/>
        </w:rPr>
      </w:pPr>
    </w:p>
    <w:p w14:paraId="5D996E56" w14:textId="3B47B65B" w:rsidR="00585100" w:rsidRPr="00FB1C00" w:rsidRDefault="004A4293" w:rsidP="00B64146">
      <w:pPr>
        <w:jc w:val="both"/>
        <w:rPr>
          <w:rFonts w:asciiTheme="majorHAnsi" w:hAnsiTheme="majorHAnsi" w:cs="Arial"/>
        </w:rPr>
      </w:pPr>
      <w:r w:rsidRPr="00FB1C00">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FB1C00" w14:paraId="1C718A2D" w14:textId="77777777" w:rsidTr="00537A08">
        <w:trPr>
          <w:trHeight w:val="737"/>
        </w:trPr>
        <w:tc>
          <w:tcPr>
            <w:tcW w:w="2162" w:type="dxa"/>
          </w:tcPr>
          <w:p w14:paraId="622ABD45" w14:textId="77777777" w:rsidR="00C01211" w:rsidRPr="00FB1C00" w:rsidRDefault="00C01211" w:rsidP="00954B58">
            <w:pPr>
              <w:rPr>
                <w:rFonts w:asciiTheme="majorHAnsi" w:hAnsiTheme="majorHAnsi" w:cs="Arial"/>
              </w:rPr>
            </w:pPr>
            <w:r w:rsidRPr="00FB1C00">
              <w:rPr>
                <w:rFonts w:asciiTheme="majorHAnsi" w:hAnsiTheme="majorHAnsi" w:cs="Arial"/>
              </w:rPr>
              <w:t>KRAJ</w:t>
            </w:r>
          </w:p>
          <w:p w14:paraId="1CABECB7" w14:textId="77777777" w:rsidR="00C01211" w:rsidRPr="00FB1C00" w:rsidRDefault="00C01211" w:rsidP="00954B58">
            <w:pPr>
              <w:rPr>
                <w:rFonts w:asciiTheme="majorHAnsi" w:hAnsiTheme="majorHAnsi" w:cs="Arial"/>
              </w:rPr>
            </w:pPr>
          </w:p>
        </w:tc>
        <w:tc>
          <w:tcPr>
            <w:tcW w:w="2410" w:type="dxa"/>
            <w:vMerge w:val="restart"/>
          </w:tcPr>
          <w:p w14:paraId="0AA4EA7F" w14:textId="77777777" w:rsidR="00C01211" w:rsidRPr="00FB1C00" w:rsidRDefault="00C01211" w:rsidP="00954B58">
            <w:pPr>
              <w:rPr>
                <w:rFonts w:asciiTheme="majorHAnsi" w:hAnsiTheme="majorHAnsi" w:cs="Arial"/>
              </w:rPr>
            </w:pPr>
            <w:r w:rsidRPr="00FB1C00">
              <w:rPr>
                <w:rFonts w:asciiTheme="majorHAnsi" w:hAnsiTheme="majorHAnsi" w:cs="Arial"/>
              </w:rPr>
              <w:t>ŽIG</w:t>
            </w:r>
          </w:p>
        </w:tc>
        <w:tc>
          <w:tcPr>
            <w:tcW w:w="4500" w:type="dxa"/>
            <w:vMerge w:val="restart"/>
          </w:tcPr>
          <w:p w14:paraId="73C4BE95" w14:textId="77777777" w:rsidR="00C01211" w:rsidRPr="00FB1C00" w:rsidRDefault="00D61EB7" w:rsidP="00954B58">
            <w:pPr>
              <w:rPr>
                <w:rFonts w:asciiTheme="majorHAnsi" w:hAnsiTheme="majorHAnsi" w:cs="Arial"/>
              </w:rPr>
            </w:pPr>
            <w:r w:rsidRPr="00FB1C00">
              <w:rPr>
                <w:rFonts w:asciiTheme="majorHAnsi" w:hAnsiTheme="majorHAnsi" w:cs="Arial"/>
              </w:rPr>
              <w:t>PONUDNIK</w:t>
            </w:r>
            <w:r w:rsidR="00E44705" w:rsidRPr="00FB1C00">
              <w:rPr>
                <w:rFonts w:asciiTheme="majorHAnsi" w:hAnsiTheme="majorHAnsi" w:cs="Arial"/>
              </w:rPr>
              <w:t>/VODILNI PARTNER</w:t>
            </w:r>
          </w:p>
          <w:p w14:paraId="5DD06006" w14:textId="77777777" w:rsidR="00DF757B" w:rsidRPr="00FB1C00" w:rsidRDefault="00C01211" w:rsidP="00954B58">
            <w:pPr>
              <w:rPr>
                <w:rFonts w:asciiTheme="majorHAnsi" w:hAnsiTheme="majorHAnsi" w:cs="Arial"/>
              </w:rPr>
            </w:pPr>
            <w:r w:rsidRPr="00FB1C00">
              <w:rPr>
                <w:rFonts w:asciiTheme="majorHAnsi" w:hAnsiTheme="majorHAnsi" w:cs="Arial"/>
              </w:rPr>
              <w:t xml:space="preserve">ime in priimek zakonitega zastopnika </w:t>
            </w:r>
          </w:p>
          <w:p w14:paraId="1E00B6CD" w14:textId="77777777" w:rsidR="00C01211" w:rsidRPr="00FB1C00" w:rsidRDefault="00C01211" w:rsidP="00954B58">
            <w:pPr>
              <w:rPr>
                <w:rFonts w:asciiTheme="majorHAnsi" w:hAnsiTheme="majorHAnsi" w:cs="Arial"/>
              </w:rPr>
            </w:pPr>
            <w:r w:rsidRPr="00FB1C00">
              <w:rPr>
                <w:rFonts w:asciiTheme="majorHAnsi" w:hAnsiTheme="majorHAnsi" w:cs="Arial"/>
              </w:rPr>
              <w:t>in podpis</w:t>
            </w:r>
          </w:p>
        </w:tc>
      </w:tr>
      <w:tr w:rsidR="00C01211" w:rsidRPr="00FB1C00" w14:paraId="1B493945" w14:textId="77777777" w:rsidTr="00537A08">
        <w:trPr>
          <w:trHeight w:val="737"/>
        </w:trPr>
        <w:tc>
          <w:tcPr>
            <w:tcW w:w="2162" w:type="dxa"/>
          </w:tcPr>
          <w:p w14:paraId="4ACEA090" w14:textId="77777777" w:rsidR="00C01211" w:rsidRPr="00FB1C00" w:rsidRDefault="00C01211" w:rsidP="00954B58">
            <w:pPr>
              <w:rPr>
                <w:rFonts w:asciiTheme="majorHAnsi" w:hAnsiTheme="majorHAnsi" w:cs="Arial"/>
              </w:rPr>
            </w:pPr>
            <w:r w:rsidRPr="00FB1C00">
              <w:rPr>
                <w:rFonts w:asciiTheme="majorHAnsi" w:hAnsiTheme="majorHAnsi" w:cs="Arial"/>
              </w:rPr>
              <w:t>DATUM</w:t>
            </w:r>
          </w:p>
        </w:tc>
        <w:tc>
          <w:tcPr>
            <w:tcW w:w="2410" w:type="dxa"/>
            <w:vMerge/>
            <w:vAlign w:val="bottom"/>
          </w:tcPr>
          <w:p w14:paraId="73F28156" w14:textId="77777777" w:rsidR="00C01211" w:rsidRPr="00FB1C00"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FB1C00" w:rsidRDefault="00C01211" w:rsidP="00954B58">
            <w:pPr>
              <w:rPr>
                <w:rFonts w:asciiTheme="majorHAnsi" w:hAnsiTheme="majorHAnsi" w:cs="Arial"/>
              </w:rPr>
            </w:pPr>
          </w:p>
        </w:tc>
      </w:tr>
    </w:tbl>
    <w:p w14:paraId="09BC1EBE" w14:textId="25AF90FC" w:rsidR="0071573E" w:rsidRPr="00B64146" w:rsidRDefault="00D12BBB">
      <w:pPr>
        <w:rPr>
          <w:rFonts w:asciiTheme="majorHAnsi" w:hAnsiTheme="majorHAnsi" w:cs="Arial"/>
        </w:rPr>
      </w:pPr>
      <w:bookmarkStart w:id="145" w:name="_Toc395008188"/>
      <w:bookmarkStart w:id="146" w:name="_Toc401742223"/>
      <w:bookmarkStart w:id="147" w:name="_Toc401742353"/>
      <w:r w:rsidRPr="00FB1C00">
        <w:rPr>
          <w:rFonts w:asciiTheme="majorHAnsi" w:hAnsiTheme="majorHAnsi" w:cs="Arial"/>
        </w:rPr>
        <w:t xml:space="preserve"> </w:t>
      </w:r>
      <w:bookmarkStart w:id="148" w:name="_Toc401742226"/>
      <w:bookmarkStart w:id="149" w:name="_Toc401742356"/>
      <w:bookmarkEnd w:id="145"/>
      <w:bookmarkEnd w:id="146"/>
      <w:bookmarkEnd w:id="147"/>
    </w:p>
    <w:p w14:paraId="7E3DD2E4" w14:textId="77777777" w:rsidR="00426E14" w:rsidRPr="0068540D" w:rsidRDefault="00426E14">
      <w:pPr>
        <w:rPr>
          <w:rFonts w:asciiTheme="majorHAnsi" w:hAnsiTheme="majorHAnsi" w:cs="Arial"/>
          <w:b/>
          <w:bCs/>
          <w:i/>
          <w:iCs/>
          <w:highlight w:val="lightGray"/>
        </w:rPr>
      </w:pPr>
      <w:r>
        <w:rPr>
          <w:rFonts w:asciiTheme="majorHAnsi" w:hAnsiTheme="majorHAnsi"/>
          <w:szCs w:val="24"/>
          <w:highlight w:val="lightGray"/>
        </w:rPr>
        <w:br w:type="page"/>
      </w:r>
    </w:p>
    <w:p w14:paraId="03C8D5F8" w14:textId="6B51C7A4" w:rsidR="006C67AC" w:rsidRPr="0068540D" w:rsidRDefault="009F661E" w:rsidP="00BE5F42">
      <w:pPr>
        <w:pStyle w:val="javnanaroilapodnaslov"/>
        <w:numPr>
          <w:ilvl w:val="1"/>
          <w:numId w:val="12"/>
        </w:numPr>
      </w:pPr>
      <w:bookmarkStart w:id="150" w:name="_Toc105754361"/>
      <w:bookmarkStart w:id="151" w:name="_Toc123895048"/>
      <w:proofErr w:type="spellStart"/>
      <w:r w:rsidRPr="0068540D">
        <w:lastRenderedPageBreak/>
        <w:t>obr</w:t>
      </w:r>
      <w:proofErr w:type="spellEnd"/>
      <w:r w:rsidRPr="0068540D">
        <w:t xml:space="preserve">. </w:t>
      </w:r>
      <w:r w:rsidR="006C67AC" w:rsidRPr="0068540D">
        <w:t xml:space="preserve">Podatki o podizvajalcih, ki jim bo ponudnik oddal posel v </w:t>
      </w:r>
      <w:proofErr w:type="spellStart"/>
      <w:r w:rsidR="006C67AC" w:rsidRPr="0068540D">
        <w:t>podizvajanje</w:t>
      </w:r>
      <w:bookmarkEnd w:id="150"/>
      <w:bookmarkEnd w:id="151"/>
      <w:proofErr w:type="spellEnd"/>
    </w:p>
    <w:p w14:paraId="0DA1E5D5" w14:textId="3B64BE69" w:rsidR="006C67AC" w:rsidRPr="0068540D" w:rsidRDefault="006C67AC" w:rsidP="00BE5F42">
      <w:pPr>
        <w:pStyle w:val="javnanaroilapodnaslov"/>
      </w:pPr>
    </w:p>
    <w:p w14:paraId="22E9A846" w14:textId="78E94F02" w:rsidR="006C67AC" w:rsidRPr="0068540D" w:rsidRDefault="006C67AC" w:rsidP="00BE5F42">
      <w:pPr>
        <w:pStyle w:val="javnanaroilapodnaslov"/>
      </w:pPr>
    </w:p>
    <w:p w14:paraId="407C23C0" w14:textId="77777777" w:rsidR="006C67AC" w:rsidRPr="0068540D" w:rsidRDefault="006C67AC" w:rsidP="006C67AC">
      <w:pPr>
        <w:keepNext/>
        <w:ind w:left="360"/>
        <w:outlineLvl w:val="1"/>
        <w:rPr>
          <w:rFonts w:asciiTheme="majorHAnsi" w:hAnsiTheme="majorHAnsi" w:cstheme="majorHAnsi"/>
          <w:b/>
          <w:bCs/>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C67AC" w:rsidRPr="0068540D" w14:paraId="73D04DFF" w14:textId="77777777" w:rsidTr="00446D25">
        <w:tc>
          <w:tcPr>
            <w:tcW w:w="730" w:type="dxa"/>
          </w:tcPr>
          <w:p w14:paraId="7574517E" w14:textId="77777777" w:rsidR="006C67AC" w:rsidRPr="0068540D" w:rsidRDefault="006C67AC" w:rsidP="006C67AC">
            <w:pPr>
              <w:ind w:right="72"/>
              <w:jc w:val="both"/>
              <w:rPr>
                <w:rFonts w:asciiTheme="majorHAnsi" w:hAnsiTheme="majorHAnsi" w:cstheme="majorHAnsi"/>
              </w:rPr>
            </w:pPr>
          </w:p>
          <w:p w14:paraId="0A673953" w14:textId="77777777" w:rsidR="006C67AC" w:rsidRPr="0068540D" w:rsidRDefault="006C67AC" w:rsidP="006C67AC">
            <w:pPr>
              <w:ind w:right="72"/>
              <w:jc w:val="both"/>
              <w:rPr>
                <w:rFonts w:asciiTheme="majorHAnsi" w:hAnsiTheme="majorHAnsi" w:cstheme="majorHAnsi"/>
              </w:rPr>
            </w:pPr>
          </w:p>
          <w:p w14:paraId="350EE405" w14:textId="77777777" w:rsidR="006C67AC" w:rsidRPr="0068540D" w:rsidRDefault="006C67AC" w:rsidP="006C67AC">
            <w:pPr>
              <w:ind w:right="72"/>
              <w:jc w:val="both"/>
              <w:rPr>
                <w:rFonts w:asciiTheme="majorHAnsi" w:hAnsiTheme="majorHAnsi" w:cstheme="majorHAnsi"/>
              </w:rPr>
            </w:pPr>
          </w:p>
        </w:tc>
        <w:tc>
          <w:tcPr>
            <w:tcW w:w="2798" w:type="dxa"/>
          </w:tcPr>
          <w:p w14:paraId="174E568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Podizvajalec</w:t>
            </w:r>
          </w:p>
          <w:p w14:paraId="33595FAA"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(naziv, polni naslov)</w:t>
            </w:r>
          </w:p>
        </w:tc>
        <w:tc>
          <w:tcPr>
            <w:tcW w:w="3680" w:type="dxa"/>
          </w:tcPr>
          <w:p w14:paraId="06B7DD9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Vsaka vrsta del, ki jih bo izvedel</w:t>
            </w:r>
          </w:p>
          <w:p w14:paraId="56BBD13A"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podizvajalec oz. dobavljenega materiala </w:t>
            </w:r>
          </w:p>
        </w:tc>
        <w:tc>
          <w:tcPr>
            <w:tcW w:w="2040" w:type="dxa"/>
          </w:tcPr>
          <w:p w14:paraId="7E5677D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Vrednost del </w:t>
            </w:r>
          </w:p>
          <w:p w14:paraId="5640177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v EUR-brez DDV</w:t>
            </w:r>
          </w:p>
        </w:tc>
      </w:tr>
      <w:tr w:rsidR="006C67AC" w:rsidRPr="0068540D" w14:paraId="2151A051" w14:textId="77777777" w:rsidTr="00446D25">
        <w:tc>
          <w:tcPr>
            <w:tcW w:w="730" w:type="dxa"/>
          </w:tcPr>
          <w:p w14:paraId="194D2AD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1</w:t>
            </w:r>
          </w:p>
        </w:tc>
        <w:tc>
          <w:tcPr>
            <w:tcW w:w="2798" w:type="dxa"/>
          </w:tcPr>
          <w:p w14:paraId="40708571" w14:textId="77777777" w:rsidR="006C67AC" w:rsidRPr="0068540D" w:rsidRDefault="006C67AC" w:rsidP="006C67AC">
            <w:pPr>
              <w:ind w:right="72"/>
              <w:jc w:val="both"/>
              <w:rPr>
                <w:rFonts w:asciiTheme="majorHAnsi" w:hAnsiTheme="majorHAnsi" w:cstheme="majorHAnsi"/>
              </w:rPr>
            </w:pPr>
          </w:p>
          <w:p w14:paraId="37BC2102" w14:textId="77777777" w:rsidR="006C67AC" w:rsidRPr="0068540D" w:rsidRDefault="006C67AC" w:rsidP="006C67AC">
            <w:pPr>
              <w:ind w:right="72"/>
              <w:jc w:val="both"/>
              <w:rPr>
                <w:rFonts w:asciiTheme="majorHAnsi" w:hAnsiTheme="majorHAnsi" w:cstheme="majorHAnsi"/>
              </w:rPr>
            </w:pPr>
          </w:p>
        </w:tc>
        <w:tc>
          <w:tcPr>
            <w:tcW w:w="3680" w:type="dxa"/>
          </w:tcPr>
          <w:p w14:paraId="474B2537" w14:textId="77777777" w:rsidR="006C67AC" w:rsidRPr="0068540D" w:rsidRDefault="006C67AC" w:rsidP="006C67AC">
            <w:pPr>
              <w:ind w:right="72"/>
              <w:jc w:val="both"/>
              <w:rPr>
                <w:rFonts w:asciiTheme="majorHAnsi" w:hAnsiTheme="majorHAnsi" w:cstheme="majorHAnsi"/>
              </w:rPr>
            </w:pPr>
          </w:p>
        </w:tc>
        <w:tc>
          <w:tcPr>
            <w:tcW w:w="2040" w:type="dxa"/>
          </w:tcPr>
          <w:p w14:paraId="28DF8081" w14:textId="77777777" w:rsidR="006C67AC" w:rsidRPr="0068540D" w:rsidRDefault="006C67AC" w:rsidP="006C67AC">
            <w:pPr>
              <w:ind w:right="72"/>
              <w:jc w:val="both"/>
              <w:rPr>
                <w:rFonts w:asciiTheme="majorHAnsi" w:hAnsiTheme="majorHAnsi" w:cstheme="majorHAnsi"/>
              </w:rPr>
            </w:pPr>
          </w:p>
        </w:tc>
      </w:tr>
      <w:tr w:rsidR="006C67AC" w:rsidRPr="0068540D" w14:paraId="2EB33A2B" w14:textId="77777777" w:rsidTr="00446D25">
        <w:tc>
          <w:tcPr>
            <w:tcW w:w="730" w:type="dxa"/>
          </w:tcPr>
          <w:p w14:paraId="538019E4"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2</w:t>
            </w:r>
          </w:p>
        </w:tc>
        <w:tc>
          <w:tcPr>
            <w:tcW w:w="2798" w:type="dxa"/>
          </w:tcPr>
          <w:p w14:paraId="746E3131" w14:textId="77777777" w:rsidR="006C67AC" w:rsidRPr="0068540D" w:rsidRDefault="006C67AC" w:rsidP="006C67AC">
            <w:pPr>
              <w:ind w:right="72"/>
              <w:jc w:val="both"/>
              <w:rPr>
                <w:rFonts w:asciiTheme="majorHAnsi" w:hAnsiTheme="majorHAnsi" w:cstheme="majorHAnsi"/>
              </w:rPr>
            </w:pPr>
          </w:p>
          <w:p w14:paraId="42621E2F" w14:textId="77777777" w:rsidR="006C67AC" w:rsidRPr="0068540D" w:rsidRDefault="006C67AC" w:rsidP="006C67AC">
            <w:pPr>
              <w:ind w:right="72"/>
              <w:jc w:val="both"/>
              <w:rPr>
                <w:rFonts w:asciiTheme="majorHAnsi" w:hAnsiTheme="majorHAnsi" w:cstheme="majorHAnsi"/>
              </w:rPr>
            </w:pPr>
          </w:p>
        </w:tc>
        <w:tc>
          <w:tcPr>
            <w:tcW w:w="3680" w:type="dxa"/>
          </w:tcPr>
          <w:p w14:paraId="492CD4CE" w14:textId="77777777" w:rsidR="006C67AC" w:rsidRPr="0068540D" w:rsidRDefault="006C67AC" w:rsidP="006C67AC">
            <w:pPr>
              <w:ind w:right="72"/>
              <w:jc w:val="both"/>
              <w:rPr>
                <w:rFonts w:asciiTheme="majorHAnsi" w:hAnsiTheme="majorHAnsi" w:cstheme="majorHAnsi"/>
              </w:rPr>
            </w:pPr>
          </w:p>
        </w:tc>
        <w:tc>
          <w:tcPr>
            <w:tcW w:w="2040" w:type="dxa"/>
          </w:tcPr>
          <w:p w14:paraId="57ECB39C" w14:textId="77777777" w:rsidR="006C67AC" w:rsidRPr="0068540D" w:rsidRDefault="006C67AC" w:rsidP="006C67AC">
            <w:pPr>
              <w:ind w:right="72"/>
              <w:jc w:val="both"/>
              <w:rPr>
                <w:rFonts w:asciiTheme="majorHAnsi" w:hAnsiTheme="majorHAnsi" w:cstheme="majorHAnsi"/>
              </w:rPr>
            </w:pPr>
          </w:p>
        </w:tc>
      </w:tr>
      <w:tr w:rsidR="006C67AC" w:rsidRPr="0068540D" w14:paraId="2FAC4EE7" w14:textId="77777777" w:rsidTr="00446D25">
        <w:tc>
          <w:tcPr>
            <w:tcW w:w="730" w:type="dxa"/>
          </w:tcPr>
          <w:p w14:paraId="2CCB5CF0"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3</w:t>
            </w:r>
          </w:p>
        </w:tc>
        <w:tc>
          <w:tcPr>
            <w:tcW w:w="2798" w:type="dxa"/>
          </w:tcPr>
          <w:p w14:paraId="10B92A73" w14:textId="77777777" w:rsidR="006C67AC" w:rsidRPr="0068540D" w:rsidRDefault="006C67AC" w:rsidP="006C67AC">
            <w:pPr>
              <w:ind w:right="72"/>
              <w:jc w:val="both"/>
              <w:rPr>
                <w:rFonts w:asciiTheme="majorHAnsi" w:hAnsiTheme="majorHAnsi" w:cstheme="majorHAnsi"/>
              </w:rPr>
            </w:pPr>
          </w:p>
          <w:p w14:paraId="2A9E274A" w14:textId="77777777" w:rsidR="006C67AC" w:rsidRPr="0068540D" w:rsidRDefault="006C67AC" w:rsidP="006C67AC">
            <w:pPr>
              <w:ind w:right="72"/>
              <w:jc w:val="both"/>
              <w:rPr>
                <w:rFonts w:asciiTheme="majorHAnsi" w:hAnsiTheme="majorHAnsi" w:cstheme="majorHAnsi"/>
              </w:rPr>
            </w:pPr>
          </w:p>
        </w:tc>
        <w:tc>
          <w:tcPr>
            <w:tcW w:w="3680" w:type="dxa"/>
          </w:tcPr>
          <w:p w14:paraId="10560D7D" w14:textId="77777777" w:rsidR="006C67AC" w:rsidRPr="0068540D" w:rsidRDefault="006C67AC" w:rsidP="006C67AC">
            <w:pPr>
              <w:ind w:right="72"/>
              <w:jc w:val="both"/>
              <w:rPr>
                <w:rFonts w:asciiTheme="majorHAnsi" w:hAnsiTheme="majorHAnsi" w:cstheme="majorHAnsi"/>
              </w:rPr>
            </w:pPr>
          </w:p>
        </w:tc>
        <w:tc>
          <w:tcPr>
            <w:tcW w:w="2040" w:type="dxa"/>
          </w:tcPr>
          <w:p w14:paraId="50503273" w14:textId="77777777" w:rsidR="006C67AC" w:rsidRPr="0068540D" w:rsidRDefault="006C67AC" w:rsidP="006C67AC">
            <w:pPr>
              <w:ind w:right="72"/>
              <w:jc w:val="both"/>
              <w:rPr>
                <w:rFonts w:asciiTheme="majorHAnsi" w:hAnsiTheme="majorHAnsi" w:cstheme="majorHAnsi"/>
              </w:rPr>
            </w:pPr>
          </w:p>
        </w:tc>
      </w:tr>
      <w:tr w:rsidR="006C67AC" w:rsidRPr="0068540D" w14:paraId="05C42932" w14:textId="77777777" w:rsidTr="00446D25">
        <w:tc>
          <w:tcPr>
            <w:tcW w:w="730" w:type="dxa"/>
          </w:tcPr>
          <w:p w14:paraId="005BC7B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4</w:t>
            </w:r>
          </w:p>
        </w:tc>
        <w:tc>
          <w:tcPr>
            <w:tcW w:w="2798" w:type="dxa"/>
          </w:tcPr>
          <w:p w14:paraId="5C08879F" w14:textId="77777777" w:rsidR="006C67AC" w:rsidRPr="0068540D" w:rsidRDefault="006C67AC" w:rsidP="006C67AC">
            <w:pPr>
              <w:ind w:right="72"/>
              <w:jc w:val="both"/>
              <w:rPr>
                <w:rFonts w:asciiTheme="majorHAnsi" w:hAnsiTheme="majorHAnsi" w:cstheme="majorHAnsi"/>
              </w:rPr>
            </w:pPr>
          </w:p>
          <w:p w14:paraId="4E47D30D" w14:textId="77777777" w:rsidR="006C67AC" w:rsidRPr="0068540D" w:rsidRDefault="006C67AC" w:rsidP="006C67AC">
            <w:pPr>
              <w:ind w:right="72"/>
              <w:jc w:val="both"/>
              <w:rPr>
                <w:rFonts w:asciiTheme="majorHAnsi" w:hAnsiTheme="majorHAnsi" w:cstheme="majorHAnsi"/>
              </w:rPr>
            </w:pPr>
          </w:p>
        </w:tc>
        <w:tc>
          <w:tcPr>
            <w:tcW w:w="3680" w:type="dxa"/>
          </w:tcPr>
          <w:p w14:paraId="34787E5A" w14:textId="77777777" w:rsidR="006C67AC" w:rsidRPr="0068540D" w:rsidRDefault="006C67AC" w:rsidP="006C67AC">
            <w:pPr>
              <w:ind w:right="72"/>
              <w:jc w:val="both"/>
              <w:rPr>
                <w:rFonts w:asciiTheme="majorHAnsi" w:hAnsiTheme="majorHAnsi" w:cstheme="majorHAnsi"/>
              </w:rPr>
            </w:pPr>
          </w:p>
        </w:tc>
        <w:tc>
          <w:tcPr>
            <w:tcW w:w="2040" w:type="dxa"/>
          </w:tcPr>
          <w:p w14:paraId="0D941A5D" w14:textId="77777777" w:rsidR="006C67AC" w:rsidRPr="0068540D" w:rsidRDefault="006C67AC" w:rsidP="006C67AC">
            <w:pPr>
              <w:ind w:right="72"/>
              <w:jc w:val="both"/>
              <w:rPr>
                <w:rFonts w:asciiTheme="majorHAnsi" w:hAnsiTheme="majorHAnsi" w:cstheme="majorHAnsi"/>
              </w:rPr>
            </w:pPr>
          </w:p>
        </w:tc>
      </w:tr>
    </w:tbl>
    <w:p w14:paraId="516D1A9C" w14:textId="47310516" w:rsidR="006C67AC" w:rsidRPr="0068540D" w:rsidRDefault="006C67AC" w:rsidP="006C67AC">
      <w:pPr>
        <w:ind w:right="72"/>
        <w:jc w:val="both"/>
        <w:rPr>
          <w:rFonts w:asciiTheme="majorHAnsi" w:hAnsiTheme="majorHAnsi" w:cstheme="majorHAnsi"/>
        </w:rPr>
      </w:pPr>
    </w:p>
    <w:p w14:paraId="3E9CEE11" w14:textId="2565CA2F" w:rsidR="006C67AC" w:rsidRPr="0068540D" w:rsidRDefault="006C67AC" w:rsidP="006C67AC">
      <w:pPr>
        <w:ind w:right="72"/>
        <w:jc w:val="both"/>
        <w:rPr>
          <w:rFonts w:asciiTheme="majorHAnsi" w:hAnsiTheme="majorHAnsi" w:cstheme="majorHAnsi"/>
        </w:rPr>
      </w:pPr>
    </w:p>
    <w:p w14:paraId="4D0A35E7" w14:textId="1BC2CE0A" w:rsidR="006C67AC" w:rsidRPr="0068540D" w:rsidRDefault="006C67AC" w:rsidP="006C67AC">
      <w:pPr>
        <w:ind w:right="72"/>
        <w:jc w:val="both"/>
        <w:rPr>
          <w:rFonts w:asciiTheme="majorHAnsi" w:hAnsiTheme="majorHAnsi" w:cstheme="majorHAnsi"/>
        </w:rPr>
      </w:pPr>
    </w:p>
    <w:p w14:paraId="5CFA5024"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Kadar namerava ponudnik izvesti javno naročilo s podizvajalcem, ki zahteva neposredno plačilo v skladu s 94. členom ZJN-3 mora:</w:t>
      </w:r>
    </w:p>
    <w:p w14:paraId="09E160FA" w14:textId="77777777" w:rsidR="006C67AC" w:rsidRPr="0068540D" w:rsidRDefault="006C67AC" w:rsidP="007754B9">
      <w:pPr>
        <w:numPr>
          <w:ilvl w:val="0"/>
          <w:numId w:val="79"/>
        </w:numPr>
        <w:ind w:right="72"/>
        <w:jc w:val="both"/>
        <w:rPr>
          <w:rFonts w:asciiTheme="majorHAnsi" w:hAnsiTheme="majorHAnsi" w:cstheme="majorHAnsi"/>
        </w:rPr>
      </w:pPr>
      <w:r w:rsidRPr="0068540D">
        <w:rPr>
          <w:rFonts w:asciiTheme="majorHAnsi" w:hAnsiTheme="majorHAnsi" w:cstheme="majorHAnsi"/>
        </w:rPr>
        <w:t>glavni izvajalec v pogodbi pooblastiti naročnika, da na podlagi potrjenega računa oziroma situacije s strani glavnega izvajalca neposredno plačuje podizvajalcu,</w:t>
      </w:r>
    </w:p>
    <w:p w14:paraId="26521FE1" w14:textId="77777777" w:rsidR="006C67AC" w:rsidRPr="0068540D" w:rsidRDefault="006C67AC" w:rsidP="007754B9">
      <w:pPr>
        <w:numPr>
          <w:ilvl w:val="0"/>
          <w:numId w:val="79"/>
        </w:numPr>
        <w:ind w:right="72"/>
        <w:jc w:val="both"/>
        <w:rPr>
          <w:rFonts w:asciiTheme="majorHAnsi" w:hAnsiTheme="majorHAnsi" w:cstheme="majorHAnsi"/>
        </w:rPr>
      </w:pPr>
      <w:r w:rsidRPr="0068540D">
        <w:rPr>
          <w:rFonts w:asciiTheme="majorHAnsi" w:hAnsiTheme="majorHAnsi" w:cstheme="majorHAnsi"/>
        </w:rPr>
        <w:t>podizvajalec predloži soglasje, na podlagi katerega naročnik namesto ponudnika poravna podizvajalčevo terjatev do ponudnika,</w:t>
      </w:r>
    </w:p>
    <w:p w14:paraId="379DB209" w14:textId="77777777" w:rsidR="006C67AC" w:rsidRPr="0068540D" w:rsidRDefault="006C67AC" w:rsidP="007754B9">
      <w:pPr>
        <w:numPr>
          <w:ilvl w:val="0"/>
          <w:numId w:val="79"/>
        </w:numPr>
        <w:ind w:right="72"/>
        <w:jc w:val="both"/>
        <w:rPr>
          <w:rFonts w:asciiTheme="majorHAnsi" w:hAnsiTheme="majorHAnsi" w:cstheme="majorHAnsi"/>
          <w:b/>
        </w:rPr>
      </w:pPr>
      <w:r w:rsidRPr="0068540D">
        <w:rPr>
          <w:rFonts w:asciiTheme="majorHAnsi" w:hAnsiTheme="majorHAnsi" w:cstheme="majorHAnsi"/>
        </w:rPr>
        <w:t xml:space="preserve">glavni izvajalec svojemu računu ali situaciji priloži račun ali situacijo podizvajalca, ki ga je predhodno potrdil. </w:t>
      </w:r>
    </w:p>
    <w:p w14:paraId="37C3DF0F" w14:textId="77777777" w:rsidR="006C67AC" w:rsidRPr="0068540D" w:rsidRDefault="006C67AC" w:rsidP="006C67AC">
      <w:pPr>
        <w:ind w:right="72"/>
        <w:jc w:val="both"/>
        <w:rPr>
          <w:rFonts w:asciiTheme="majorHAnsi" w:hAnsiTheme="majorHAnsi" w:cstheme="majorHAnsi"/>
          <w:b/>
        </w:rPr>
      </w:pPr>
    </w:p>
    <w:p w14:paraId="7051097B" w14:textId="77777777" w:rsidR="006C67AC" w:rsidRPr="0068540D" w:rsidRDefault="006C67AC" w:rsidP="006C67AC">
      <w:pPr>
        <w:ind w:right="72"/>
        <w:jc w:val="both"/>
        <w:rPr>
          <w:rFonts w:asciiTheme="majorHAnsi" w:hAnsiTheme="majorHAnsi" w:cstheme="majorHAnsi"/>
        </w:rPr>
      </w:pPr>
    </w:p>
    <w:p w14:paraId="6FE59503"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5592927E" w14:textId="77777777" w:rsidR="006C67AC" w:rsidRPr="0068540D" w:rsidRDefault="006C67AC" w:rsidP="006C67AC">
      <w:pPr>
        <w:ind w:right="72"/>
        <w:jc w:val="both"/>
        <w:rPr>
          <w:rFonts w:asciiTheme="majorHAnsi" w:hAnsiTheme="majorHAnsi" w:cstheme="majorHAnsi"/>
          <w:b/>
        </w:rPr>
      </w:pPr>
    </w:p>
    <w:p w14:paraId="730AD618"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6C67AC" w:rsidRPr="0068540D" w14:paraId="1717256F" w14:textId="77777777" w:rsidTr="00446D25">
        <w:trPr>
          <w:trHeight w:val="737"/>
        </w:trPr>
        <w:tc>
          <w:tcPr>
            <w:tcW w:w="2162" w:type="dxa"/>
          </w:tcPr>
          <w:p w14:paraId="01C44D42" w14:textId="77777777" w:rsidR="006C67AC" w:rsidRPr="0068540D" w:rsidRDefault="006C67AC" w:rsidP="006C67AC">
            <w:pPr>
              <w:rPr>
                <w:rFonts w:asciiTheme="majorHAnsi" w:hAnsiTheme="majorHAnsi" w:cs="Arial"/>
              </w:rPr>
            </w:pPr>
            <w:r w:rsidRPr="0068540D">
              <w:rPr>
                <w:rFonts w:asciiTheme="majorHAnsi" w:hAnsiTheme="majorHAnsi" w:cs="Arial"/>
              </w:rPr>
              <w:t>KRAJ</w:t>
            </w:r>
          </w:p>
          <w:p w14:paraId="62D49E3D" w14:textId="77777777" w:rsidR="006C67AC" w:rsidRPr="0068540D" w:rsidRDefault="006C67AC" w:rsidP="006C67AC">
            <w:pPr>
              <w:rPr>
                <w:rFonts w:asciiTheme="majorHAnsi" w:hAnsiTheme="majorHAnsi" w:cs="Arial"/>
              </w:rPr>
            </w:pPr>
          </w:p>
        </w:tc>
        <w:tc>
          <w:tcPr>
            <w:tcW w:w="2410" w:type="dxa"/>
            <w:vMerge w:val="restart"/>
          </w:tcPr>
          <w:p w14:paraId="11C76C06" w14:textId="77777777" w:rsidR="006C67AC" w:rsidRPr="0068540D" w:rsidRDefault="006C67AC" w:rsidP="006C67AC">
            <w:pPr>
              <w:rPr>
                <w:rFonts w:asciiTheme="majorHAnsi" w:hAnsiTheme="majorHAnsi" w:cs="Arial"/>
              </w:rPr>
            </w:pPr>
            <w:r w:rsidRPr="0068540D">
              <w:rPr>
                <w:rFonts w:asciiTheme="majorHAnsi" w:hAnsiTheme="majorHAnsi" w:cs="Arial"/>
              </w:rPr>
              <w:t>ŽIG</w:t>
            </w:r>
          </w:p>
        </w:tc>
        <w:tc>
          <w:tcPr>
            <w:tcW w:w="4500" w:type="dxa"/>
            <w:vMerge w:val="restart"/>
          </w:tcPr>
          <w:p w14:paraId="2A87CED7" w14:textId="77777777" w:rsidR="006C67AC" w:rsidRPr="0068540D" w:rsidRDefault="006C67AC" w:rsidP="006C67AC">
            <w:pPr>
              <w:rPr>
                <w:rFonts w:asciiTheme="majorHAnsi" w:hAnsiTheme="majorHAnsi" w:cs="Arial"/>
              </w:rPr>
            </w:pPr>
            <w:r w:rsidRPr="0068540D">
              <w:rPr>
                <w:rFonts w:asciiTheme="majorHAnsi" w:hAnsiTheme="majorHAnsi" w:cs="Arial"/>
              </w:rPr>
              <w:t>PONUDNIK/VODILNI PARTNER</w:t>
            </w:r>
          </w:p>
          <w:p w14:paraId="3716CB79" w14:textId="77777777" w:rsidR="006C67AC" w:rsidRPr="0068540D" w:rsidRDefault="006C67AC" w:rsidP="006C67AC">
            <w:pPr>
              <w:rPr>
                <w:rFonts w:asciiTheme="majorHAnsi" w:hAnsiTheme="majorHAnsi" w:cs="Arial"/>
              </w:rPr>
            </w:pPr>
            <w:r w:rsidRPr="0068540D">
              <w:rPr>
                <w:rFonts w:asciiTheme="majorHAnsi" w:hAnsiTheme="majorHAnsi" w:cs="Arial"/>
              </w:rPr>
              <w:t xml:space="preserve">ime in priimek zakonitega zastopnika </w:t>
            </w:r>
          </w:p>
          <w:p w14:paraId="0088B1BC" w14:textId="77777777" w:rsidR="006C67AC" w:rsidRPr="0068540D" w:rsidRDefault="006C67AC" w:rsidP="006C67AC">
            <w:pPr>
              <w:rPr>
                <w:rFonts w:asciiTheme="majorHAnsi" w:hAnsiTheme="majorHAnsi" w:cs="Arial"/>
              </w:rPr>
            </w:pPr>
            <w:r w:rsidRPr="0068540D">
              <w:rPr>
                <w:rFonts w:asciiTheme="majorHAnsi" w:hAnsiTheme="majorHAnsi" w:cs="Arial"/>
              </w:rPr>
              <w:t>in podpis</w:t>
            </w:r>
          </w:p>
        </w:tc>
      </w:tr>
      <w:tr w:rsidR="006C67AC" w:rsidRPr="0068540D" w14:paraId="6EADE234" w14:textId="77777777" w:rsidTr="00446D25">
        <w:trPr>
          <w:trHeight w:val="737"/>
        </w:trPr>
        <w:tc>
          <w:tcPr>
            <w:tcW w:w="2162" w:type="dxa"/>
          </w:tcPr>
          <w:p w14:paraId="6E03C646" w14:textId="77777777" w:rsidR="006C67AC" w:rsidRPr="0068540D" w:rsidRDefault="006C67AC" w:rsidP="006C67AC">
            <w:pPr>
              <w:rPr>
                <w:rFonts w:asciiTheme="majorHAnsi" w:hAnsiTheme="majorHAnsi" w:cs="Arial"/>
              </w:rPr>
            </w:pPr>
            <w:r w:rsidRPr="0068540D">
              <w:rPr>
                <w:rFonts w:asciiTheme="majorHAnsi" w:hAnsiTheme="majorHAnsi" w:cs="Arial"/>
              </w:rPr>
              <w:t>DATUM</w:t>
            </w:r>
          </w:p>
        </w:tc>
        <w:tc>
          <w:tcPr>
            <w:tcW w:w="2410" w:type="dxa"/>
            <w:vMerge/>
            <w:vAlign w:val="bottom"/>
          </w:tcPr>
          <w:p w14:paraId="21DA648E" w14:textId="77777777" w:rsidR="006C67AC" w:rsidRPr="0068540D" w:rsidRDefault="006C67AC" w:rsidP="006C67AC">
            <w:pPr>
              <w:rPr>
                <w:rFonts w:asciiTheme="majorHAnsi" w:hAnsiTheme="majorHAnsi" w:cs="Arial"/>
              </w:rPr>
            </w:pPr>
          </w:p>
        </w:tc>
        <w:tc>
          <w:tcPr>
            <w:tcW w:w="4500" w:type="dxa"/>
            <w:vMerge/>
            <w:shd w:val="pct10" w:color="auto" w:fill="auto"/>
            <w:vAlign w:val="bottom"/>
          </w:tcPr>
          <w:p w14:paraId="525053DB" w14:textId="77777777" w:rsidR="006C67AC" w:rsidRPr="0068540D" w:rsidRDefault="006C67AC" w:rsidP="006C67AC">
            <w:pPr>
              <w:rPr>
                <w:rFonts w:asciiTheme="majorHAnsi" w:hAnsiTheme="majorHAnsi" w:cs="Arial"/>
              </w:rPr>
            </w:pPr>
          </w:p>
        </w:tc>
      </w:tr>
    </w:tbl>
    <w:p w14:paraId="1FCBE971" w14:textId="77777777" w:rsidR="006C67AC" w:rsidRPr="0068540D" w:rsidRDefault="006C67AC" w:rsidP="006C67AC">
      <w:pPr>
        <w:ind w:right="72"/>
        <w:jc w:val="both"/>
        <w:rPr>
          <w:rFonts w:asciiTheme="majorHAnsi" w:hAnsiTheme="majorHAnsi" w:cstheme="majorHAnsi"/>
          <w:b/>
        </w:rPr>
      </w:pPr>
    </w:p>
    <w:p w14:paraId="6CC753F6" w14:textId="77777777" w:rsidR="006C67AC" w:rsidRPr="0068540D" w:rsidRDefault="006C67AC" w:rsidP="006C67AC">
      <w:pPr>
        <w:keepNext/>
        <w:numPr>
          <w:ilvl w:val="1"/>
          <w:numId w:val="0"/>
        </w:numPr>
        <w:ind w:left="360" w:hanging="360"/>
        <w:outlineLvl w:val="1"/>
        <w:rPr>
          <w:rFonts w:asciiTheme="majorHAnsi" w:hAnsiTheme="majorHAnsi" w:cstheme="majorHAnsi"/>
          <w:b/>
          <w:bCs/>
          <w:u w:val="single"/>
          <w:lang w:val="x-none"/>
        </w:rPr>
      </w:pPr>
      <w:r w:rsidRPr="0068540D">
        <w:rPr>
          <w:rFonts w:asciiTheme="majorHAnsi" w:hAnsiTheme="majorHAnsi" w:cstheme="majorHAnsi"/>
          <w:b/>
          <w:bCs/>
          <w:u w:val="single"/>
          <w:lang w:val="x-none"/>
        </w:rPr>
        <w:br w:type="page"/>
      </w:r>
    </w:p>
    <w:p w14:paraId="1B67176C" w14:textId="77777777" w:rsidR="006C67AC" w:rsidRPr="0068540D" w:rsidRDefault="006C67AC" w:rsidP="006C67AC">
      <w:pPr>
        <w:ind w:right="72"/>
        <w:jc w:val="both"/>
        <w:rPr>
          <w:rFonts w:asciiTheme="majorHAnsi" w:hAnsiTheme="majorHAnsi" w:cstheme="majorHAnsi"/>
        </w:rPr>
      </w:pPr>
    </w:p>
    <w:p w14:paraId="2988E7CE" w14:textId="6CB1A99A" w:rsidR="006C67AC" w:rsidRPr="0068540D" w:rsidRDefault="006C67AC" w:rsidP="00BE5F42">
      <w:pPr>
        <w:pStyle w:val="javnanaroilapodnaslov"/>
        <w:numPr>
          <w:ilvl w:val="1"/>
          <w:numId w:val="12"/>
        </w:numPr>
      </w:pPr>
      <w:bookmarkStart w:id="152" w:name="_Toc105754362"/>
      <w:bookmarkStart w:id="153" w:name="_Toc123895049"/>
      <w:proofErr w:type="spellStart"/>
      <w:r w:rsidRPr="0068540D">
        <w:t>obr</w:t>
      </w:r>
      <w:proofErr w:type="spellEnd"/>
      <w:r w:rsidRPr="0068540D">
        <w:t>. ESPD</w:t>
      </w:r>
      <w:bookmarkEnd w:id="152"/>
      <w:bookmarkEnd w:id="153"/>
    </w:p>
    <w:p w14:paraId="7B5BE3D1" w14:textId="0F3FB3DA" w:rsidR="006C67AC" w:rsidRPr="0068540D" w:rsidRDefault="006C67AC" w:rsidP="00BE5F42">
      <w:pPr>
        <w:pStyle w:val="javnanaroilapodnaslov"/>
      </w:pPr>
    </w:p>
    <w:p w14:paraId="19E36D77" w14:textId="44EB3BB5" w:rsidR="006C67AC" w:rsidRPr="0068540D" w:rsidRDefault="006C67AC" w:rsidP="00BE5F42">
      <w:pPr>
        <w:pStyle w:val="javnanaroilapodnaslov"/>
      </w:pPr>
    </w:p>
    <w:p w14:paraId="2E21A0AA" w14:textId="77777777" w:rsidR="009F661E" w:rsidRPr="0068540D" w:rsidRDefault="00062161" w:rsidP="00954B58">
      <w:pPr>
        <w:jc w:val="both"/>
        <w:rPr>
          <w:rFonts w:asciiTheme="majorHAnsi" w:hAnsiTheme="majorHAnsi" w:cs="Arial"/>
          <w:b/>
          <w:bCs/>
          <w:i/>
          <w:iCs/>
          <w:u w:val="single"/>
          <w:lang w:val="x-none"/>
        </w:rPr>
      </w:pPr>
      <w:r w:rsidRPr="0068540D">
        <w:rPr>
          <w:rFonts w:asciiTheme="majorHAnsi" w:hAnsiTheme="majorHAnsi"/>
        </w:rPr>
        <w:t xml:space="preserve">Obrazec je dostopen na spletni strani naročnika, kjer je dostopna celotna dokumentacija v zvezi z oddajo javnega naročila. </w:t>
      </w:r>
      <w:r w:rsidR="009F661E" w:rsidRPr="0068540D">
        <w:rPr>
          <w:rFonts w:asciiTheme="majorHAnsi" w:hAnsiTheme="majorHAnsi"/>
        </w:rPr>
        <w:br w:type="page"/>
      </w:r>
    </w:p>
    <w:p w14:paraId="19A65B08" w14:textId="5F533A20" w:rsidR="006C67AC" w:rsidRPr="0068540D" w:rsidRDefault="006C67AC" w:rsidP="00BE5F42">
      <w:pPr>
        <w:pStyle w:val="javnanaroilapodnaslov"/>
        <w:numPr>
          <w:ilvl w:val="1"/>
          <w:numId w:val="12"/>
        </w:numPr>
      </w:pPr>
      <w:bookmarkStart w:id="154" w:name="_Toc105047659"/>
      <w:bookmarkStart w:id="155" w:name="_Toc105754363"/>
      <w:bookmarkStart w:id="156" w:name="_Toc123895050"/>
      <w:bookmarkEnd w:id="148"/>
      <w:bookmarkEnd w:id="149"/>
      <w:proofErr w:type="spellStart"/>
      <w:r w:rsidRPr="0068540D">
        <w:lastRenderedPageBreak/>
        <w:t>obr</w:t>
      </w:r>
      <w:proofErr w:type="spellEnd"/>
      <w:r w:rsidRPr="0068540D">
        <w:t>. Podatki o podizvajalcu</w:t>
      </w:r>
      <w:bookmarkEnd w:id="154"/>
      <w:bookmarkEnd w:id="155"/>
      <w:bookmarkEnd w:id="156"/>
    </w:p>
    <w:p w14:paraId="1DFF068B" w14:textId="77777777" w:rsidR="006C67AC" w:rsidRPr="0068540D" w:rsidRDefault="006C67AC" w:rsidP="006C67AC">
      <w:pPr>
        <w:rPr>
          <w:rFonts w:asciiTheme="majorHAnsi" w:hAnsiTheme="majorHAnsi"/>
        </w:rPr>
      </w:pPr>
    </w:p>
    <w:p w14:paraId="5BAAC4A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Naziv podizvajalca  _________________________________________________________</w:t>
      </w:r>
    </w:p>
    <w:p w14:paraId="414749C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Sedež  ___________________________________________________________________</w:t>
      </w:r>
    </w:p>
    <w:p w14:paraId="66E654F2"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Matična številka   ___________________________________________</w:t>
      </w:r>
    </w:p>
    <w:p w14:paraId="2D55B93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Davčna številka   ___________________________________________</w:t>
      </w:r>
    </w:p>
    <w:p w14:paraId="4CAEF24E"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Zakoniti zastopniki _________________________________________________________</w:t>
      </w:r>
    </w:p>
    <w:p w14:paraId="6E92822F"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05993BD7"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Številka transakcijskega računa, na katerega bo naročnik podizvajalcu plačeval izvršena dela _________________________________pri banki _____________________________</w:t>
      </w:r>
    </w:p>
    <w:p w14:paraId="629956D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Dela, ki jih prevzema podizvajalec: </w:t>
      </w:r>
    </w:p>
    <w:p w14:paraId="2FA51E45"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6C86FE54" w14:textId="77777777" w:rsidR="006C67AC" w:rsidRPr="0068540D" w:rsidRDefault="006C67AC" w:rsidP="006C67AC">
      <w:pPr>
        <w:ind w:right="72"/>
        <w:jc w:val="both"/>
        <w:rPr>
          <w:rFonts w:asciiTheme="majorHAnsi" w:hAnsiTheme="majorHAnsi" w:cstheme="majorHAnsi"/>
        </w:rPr>
      </w:pPr>
    </w:p>
    <w:p w14:paraId="11D7BE60" w14:textId="1A27426B"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Rok </w:t>
      </w:r>
      <w:r w:rsidR="00F503FB" w:rsidRPr="0068540D">
        <w:rPr>
          <w:rFonts w:asciiTheme="majorHAnsi" w:hAnsiTheme="majorHAnsi" w:cstheme="majorHAnsi"/>
        </w:rPr>
        <w:t>dobave</w:t>
      </w:r>
      <w:r w:rsidRPr="0068540D">
        <w:rPr>
          <w:rFonts w:asciiTheme="majorHAnsi" w:hAnsiTheme="majorHAnsi" w:cstheme="majorHAnsi"/>
        </w:rPr>
        <w:t>: ___________________________________________________________</w:t>
      </w:r>
    </w:p>
    <w:p w14:paraId="1CAF250B" w14:textId="77777777" w:rsidR="006C67AC" w:rsidRPr="0068540D" w:rsidRDefault="006C67AC" w:rsidP="006C67AC">
      <w:pPr>
        <w:ind w:right="72"/>
        <w:jc w:val="both"/>
        <w:rPr>
          <w:rFonts w:asciiTheme="majorHAnsi" w:hAnsiTheme="majorHAnsi" w:cstheme="majorHAnsi"/>
        </w:rPr>
      </w:pPr>
    </w:p>
    <w:p w14:paraId="062CEB5F"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Količina del / v odstotku:__ ___________________________________________________</w:t>
      </w:r>
    </w:p>
    <w:p w14:paraId="044E3CDC" w14:textId="77777777" w:rsidR="006C67AC" w:rsidRPr="0068540D" w:rsidRDefault="006C67AC" w:rsidP="006C67AC">
      <w:pPr>
        <w:ind w:right="72"/>
        <w:jc w:val="both"/>
        <w:rPr>
          <w:rFonts w:asciiTheme="majorHAnsi" w:hAnsiTheme="majorHAnsi" w:cstheme="majorHAnsi"/>
        </w:rPr>
      </w:pPr>
    </w:p>
    <w:p w14:paraId="488170E1"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Vrednost </w:t>
      </w:r>
      <w:proofErr w:type="spellStart"/>
      <w:r w:rsidRPr="0068540D">
        <w:rPr>
          <w:rFonts w:asciiTheme="majorHAnsi" w:hAnsiTheme="majorHAnsi" w:cstheme="majorHAnsi"/>
        </w:rPr>
        <w:t>podizvajalskega</w:t>
      </w:r>
      <w:proofErr w:type="spellEnd"/>
      <w:r w:rsidRPr="0068540D">
        <w:rPr>
          <w:rFonts w:asciiTheme="majorHAnsi" w:hAnsiTheme="majorHAnsi" w:cstheme="majorHAnsi"/>
        </w:rPr>
        <w:t xml:space="preserve"> dela v EUR na dan oddaje ponudbe del, ki jih prevzema podizvajalec:</w:t>
      </w:r>
    </w:p>
    <w:p w14:paraId="28D440FB"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brez DDV</w:t>
      </w:r>
    </w:p>
    <w:p w14:paraId="71CD9D78"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DDV-ja</w:t>
      </w:r>
    </w:p>
    <w:p w14:paraId="781EFEF3"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_____________________________ EUR z DDV</w:t>
      </w:r>
    </w:p>
    <w:p w14:paraId="5827A1F1" w14:textId="77777777" w:rsidR="006C67AC" w:rsidRPr="0068540D" w:rsidRDefault="006C67AC" w:rsidP="006C67AC">
      <w:pPr>
        <w:ind w:right="72"/>
        <w:jc w:val="both"/>
        <w:rPr>
          <w:rFonts w:asciiTheme="majorHAnsi" w:hAnsiTheme="majorHAnsi" w:cstheme="majorHAnsi"/>
        </w:rPr>
      </w:pPr>
    </w:p>
    <w:p w14:paraId="037C8986"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Zahtevamo direktno plačilo: </w:t>
      </w:r>
    </w:p>
    <w:p w14:paraId="5BB48D87" w14:textId="77777777" w:rsidR="006C67AC" w:rsidRPr="0068540D" w:rsidRDefault="006C67AC" w:rsidP="006C67AC">
      <w:pPr>
        <w:ind w:right="72"/>
        <w:jc w:val="both"/>
        <w:rPr>
          <w:rFonts w:asciiTheme="majorHAnsi" w:hAnsiTheme="majorHAnsi" w:cstheme="majorHAnsi"/>
        </w:rPr>
      </w:pPr>
    </w:p>
    <w:p w14:paraId="38A6688F" w14:textId="77777777" w:rsidR="006C67AC" w:rsidRPr="0068540D" w:rsidRDefault="006C67AC" w:rsidP="007754B9">
      <w:pPr>
        <w:numPr>
          <w:ilvl w:val="0"/>
          <w:numId w:val="79"/>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DA</w:t>
      </w:r>
    </w:p>
    <w:p w14:paraId="6305FABB" w14:textId="77777777" w:rsidR="006C67AC" w:rsidRPr="0068540D" w:rsidRDefault="006C67AC" w:rsidP="006C67AC">
      <w:pPr>
        <w:ind w:left="720" w:right="72"/>
        <w:contextualSpacing/>
        <w:jc w:val="both"/>
        <w:rPr>
          <w:rFonts w:asciiTheme="majorHAnsi" w:hAnsiTheme="majorHAnsi" w:cstheme="majorHAnsi"/>
          <w:color w:val="000000"/>
          <w:lang w:eastAsia="en-US"/>
        </w:rPr>
      </w:pPr>
    </w:p>
    <w:p w14:paraId="7770CE64" w14:textId="77777777" w:rsidR="006C67AC" w:rsidRPr="0068540D" w:rsidRDefault="006C67AC" w:rsidP="007754B9">
      <w:pPr>
        <w:numPr>
          <w:ilvl w:val="0"/>
          <w:numId w:val="79"/>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NE</w:t>
      </w:r>
    </w:p>
    <w:p w14:paraId="3DAAD933" w14:textId="77777777" w:rsidR="006C67AC" w:rsidRPr="0068540D" w:rsidRDefault="006C67AC" w:rsidP="006C67AC">
      <w:pPr>
        <w:ind w:right="72"/>
        <w:jc w:val="both"/>
        <w:rPr>
          <w:rFonts w:asciiTheme="majorHAnsi" w:hAnsiTheme="majorHAnsi" w:cstheme="majorHAnsi"/>
        </w:rPr>
      </w:pPr>
    </w:p>
    <w:p w14:paraId="5E5B5191" w14:textId="77777777" w:rsidR="006C67AC" w:rsidRPr="0068540D" w:rsidRDefault="006C67AC" w:rsidP="006C67AC">
      <w:pPr>
        <w:ind w:right="72"/>
        <w:jc w:val="both"/>
        <w:rPr>
          <w:rFonts w:asciiTheme="majorHAnsi" w:hAnsiTheme="majorHAnsi" w:cstheme="majorHAnsi"/>
        </w:rPr>
      </w:pPr>
    </w:p>
    <w:p w14:paraId="705511EC"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Datum in kraj:  _________________ </w:t>
      </w:r>
    </w:p>
    <w:p w14:paraId="0A9D7A4E" w14:textId="77777777" w:rsidR="006C67AC" w:rsidRPr="0068540D" w:rsidRDefault="006C67AC" w:rsidP="006C67AC">
      <w:pPr>
        <w:ind w:right="72"/>
        <w:jc w:val="both"/>
        <w:rPr>
          <w:rFonts w:asciiTheme="majorHAnsi" w:hAnsiTheme="majorHAnsi" w:cstheme="majorHAnsi"/>
        </w:rPr>
      </w:pPr>
      <w:r w:rsidRPr="0068540D">
        <w:rPr>
          <w:rFonts w:asciiTheme="majorHAnsi" w:hAnsiTheme="majorHAnsi" w:cstheme="majorHAnsi"/>
        </w:rPr>
        <w:t xml:space="preserve">                                                              </w:t>
      </w:r>
    </w:p>
    <w:p w14:paraId="5669C7A5" w14:textId="77777777" w:rsidR="006C67AC" w:rsidRPr="0068540D" w:rsidRDefault="006C67AC" w:rsidP="006C67A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C67AC" w:rsidRPr="0068540D" w14:paraId="16E2B9F6" w14:textId="77777777" w:rsidTr="00446D25">
        <w:trPr>
          <w:trHeight w:val="737"/>
        </w:trPr>
        <w:tc>
          <w:tcPr>
            <w:tcW w:w="2162" w:type="dxa"/>
          </w:tcPr>
          <w:p w14:paraId="331CDF75" w14:textId="77777777" w:rsidR="006C67AC" w:rsidRPr="0068540D" w:rsidRDefault="006C67AC" w:rsidP="006C67AC">
            <w:pPr>
              <w:rPr>
                <w:rFonts w:asciiTheme="majorHAnsi" w:hAnsiTheme="majorHAnsi" w:cs="Arial"/>
              </w:rPr>
            </w:pPr>
            <w:r w:rsidRPr="0068540D">
              <w:rPr>
                <w:rFonts w:asciiTheme="majorHAnsi" w:hAnsiTheme="majorHAnsi" w:cs="Arial"/>
              </w:rPr>
              <w:t>KRAJ</w:t>
            </w:r>
          </w:p>
          <w:p w14:paraId="75B54F29" w14:textId="77777777" w:rsidR="006C67AC" w:rsidRPr="0068540D" w:rsidRDefault="006C67AC" w:rsidP="006C67AC">
            <w:pPr>
              <w:rPr>
                <w:rFonts w:asciiTheme="majorHAnsi" w:hAnsiTheme="majorHAnsi" w:cs="Arial"/>
              </w:rPr>
            </w:pPr>
          </w:p>
        </w:tc>
        <w:tc>
          <w:tcPr>
            <w:tcW w:w="2410" w:type="dxa"/>
            <w:vMerge w:val="restart"/>
          </w:tcPr>
          <w:p w14:paraId="47AAD8EC" w14:textId="77777777" w:rsidR="006C67AC" w:rsidRPr="0068540D" w:rsidRDefault="006C67AC" w:rsidP="006C67AC">
            <w:pPr>
              <w:rPr>
                <w:rFonts w:asciiTheme="majorHAnsi" w:hAnsiTheme="majorHAnsi" w:cs="Arial"/>
              </w:rPr>
            </w:pPr>
            <w:r w:rsidRPr="0068540D">
              <w:rPr>
                <w:rFonts w:asciiTheme="majorHAnsi" w:hAnsiTheme="majorHAnsi" w:cs="Arial"/>
              </w:rPr>
              <w:t>ŽIG</w:t>
            </w:r>
          </w:p>
        </w:tc>
        <w:tc>
          <w:tcPr>
            <w:tcW w:w="4500" w:type="dxa"/>
            <w:vMerge w:val="restart"/>
          </w:tcPr>
          <w:p w14:paraId="0050A77C" w14:textId="77777777" w:rsidR="006C67AC" w:rsidRPr="0068540D" w:rsidRDefault="006C67AC" w:rsidP="006C67AC">
            <w:pPr>
              <w:rPr>
                <w:rFonts w:asciiTheme="majorHAnsi" w:hAnsiTheme="majorHAnsi" w:cs="Arial"/>
              </w:rPr>
            </w:pPr>
            <w:r w:rsidRPr="0068540D">
              <w:rPr>
                <w:rFonts w:asciiTheme="majorHAnsi" w:hAnsiTheme="majorHAnsi" w:cs="Arial"/>
              </w:rPr>
              <w:t>PODIZVAJALEC</w:t>
            </w:r>
          </w:p>
          <w:p w14:paraId="3135FA0B" w14:textId="77777777" w:rsidR="006C67AC" w:rsidRPr="0068540D" w:rsidRDefault="006C67AC" w:rsidP="006C67AC">
            <w:pPr>
              <w:rPr>
                <w:rFonts w:asciiTheme="majorHAnsi" w:hAnsiTheme="majorHAnsi" w:cs="Arial"/>
              </w:rPr>
            </w:pPr>
            <w:r w:rsidRPr="0068540D">
              <w:rPr>
                <w:rFonts w:asciiTheme="majorHAnsi" w:hAnsiTheme="majorHAnsi" w:cs="Arial"/>
              </w:rPr>
              <w:t xml:space="preserve">ime in priimek zakonitega zastopnika </w:t>
            </w:r>
          </w:p>
          <w:p w14:paraId="7EC64219" w14:textId="77777777" w:rsidR="006C67AC" w:rsidRPr="0068540D" w:rsidRDefault="006C67AC" w:rsidP="006C67AC">
            <w:pPr>
              <w:rPr>
                <w:rFonts w:asciiTheme="majorHAnsi" w:hAnsiTheme="majorHAnsi" w:cs="Arial"/>
              </w:rPr>
            </w:pPr>
            <w:r w:rsidRPr="0068540D">
              <w:rPr>
                <w:rFonts w:asciiTheme="majorHAnsi" w:hAnsiTheme="majorHAnsi" w:cs="Arial"/>
              </w:rPr>
              <w:t>in podpis</w:t>
            </w:r>
          </w:p>
        </w:tc>
      </w:tr>
      <w:tr w:rsidR="006C67AC" w:rsidRPr="0068540D" w14:paraId="6941849D" w14:textId="77777777" w:rsidTr="00446D25">
        <w:trPr>
          <w:trHeight w:val="737"/>
        </w:trPr>
        <w:tc>
          <w:tcPr>
            <w:tcW w:w="2162" w:type="dxa"/>
          </w:tcPr>
          <w:p w14:paraId="1304D608" w14:textId="77777777" w:rsidR="006C67AC" w:rsidRPr="0068540D" w:rsidRDefault="006C67AC" w:rsidP="006C67AC">
            <w:pPr>
              <w:rPr>
                <w:rFonts w:asciiTheme="majorHAnsi" w:hAnsiTheme="majorHAnsi" w:cs="Arial"/>
              </w:rPr>
            </w:pPr>
            <w:r w:rsidRPr="0068540D">
              <w:rPr>
                <w:rFonts w:asciiTheme="majorHAnsi" w:hAnsiTheme="majorHAnsi" w:cs="Arial"/>
              </w:rPr>
              <w:t>DATUM</w:t>
            </w:r>
          </w:p>
        </w:tc>
        <w:tc>
          <w:tcPr>
            <w:tcW w:w="2410" w:type="dxa"/>
            <w:vMerge/>
            <w:vAlign w:val="bottom"/>
          </w:tcPr>
          <w:p w14:paraId="3B93A535" w14:textId="77777777" w:rsidR="006C67AC" w:rsidRPr="0068540D" w:rsidRDefault="006C67AC" w:rsidP="006C67AC">
            <w:pPr>
              <w:rPr>
                <w:rFonts w:asciiTheme="majorHAnsi" w:hAnsiTheme="majorHAnsi" w:cs="Arial"/>
              </w:rPr>
            </w:pPr>
          </w:p>
        </w:tc>
        <w:tc>
          <w:tcPr>
            <w:tcW w:w="4500" w:type="dxa"/>
            <w:vMerge/>
            <w:shd w:val="pct10" w:color="auto" w:fill="auto"/>
            <w:vAlign w:val="bottom"/>
          </w:tcPr>
          <w:p w14:paraId="2A35B3DA" w14:textId="77777777" w:rsidR="006C67AC" w:rsidRPr="0068540D" w:rsidRDefault="006C67AC" w:rsidP="006C67AC">
            <w:pPr>
              <w:rPr>
                <w:rFonts w:asciiTheme="majorHAnsi" w:hAnsiTheme="majorHAnsi" w:cs="Arial"/>
              </w:rPr>
            </w:pPr>
          </w:p>
        </w:tc>
      </w:tr>
    </w:tbl>
    <w:p w14:paraId="118973BF" w14:textId="77777777" w:rsidR="006C67AC" w:rsidRPr="0068540D" w:rsidRDefault="006C67AC" w:rsidP="006C67AC">
      <w:pPr>
        <w:rPr>
          <w:rFonts w:asciiTheme="majorHAnsi" w:hAnsiTheme="majorHAnsi" w:cs="Arial"/>
        </w:rPr>
      </w:pPr>
    </w:p>
    <w:p w14:paraId="612A31C3" w14:textId="77777777" w:rsidR="006C67AC" w:rsidRPr="0068540D" w:rsidRDefault="006C67AC" w:rsidP="006C67AC">
      <w:pPr>
        <w:ind w:right="72"/>
        <w:jc w:val="both"/>
        <w:rPr>
          <w:rFonts w:asciiTheme="majorHAnsi" w:hAnsiTheme="majorHAnsi" w:cstheme="majorHAnsi"/>
        </w:rPr>
      </w:pPr>
    </w:p>
    <w:p w14:paraId="2AC3FBB4"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OPOZORILO</w:t>
      </w:r>
    </w:p>
    <w:p w14:paraId="3B9BF784"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Obrazec izpolni vsak podizvajalec posebej </w:t>
      </w:r>
    </w:p>
    <w:p w14:paraId="69735599" w14:textId="77777777" w:rsidR="006C67AC" w:rsidRPr="0068540D" w:rsidRDefault="006C67AC" w:rsidP="006C67AC">
      <w:pPr>
        <w:ind w:right="72"/>
        <w:jc w:val="both"/>
        <w:rPr>
          <w:rFonts w:asciiTheme="majorHAnsi" w:hAnsiTheme="majorHAnsi" w:cstheme="majorHAnsi"/>
          <w:b/>
        </w:rPr>
      </w:pPr>
    </w:p>
    <w:p w14:paraId="08A7B5D6" w14:textId="77777777" w:rsidR="006C67AC" w:rsidRPr="0068540D" w:rsidRDefault="006C67AC" w:rsidP="006C67AC">
      <w:pPr>
        <w:ind w:right="72"/>
        <w:jc w:val="both"/>
        <w:rPr>
          <w:rFonts w:asciiTheme="majorHAnsi" w:hAnsiTheme="majorHAnsi" w:cstheme="majorHAnsi"/>
          <w:b/>
        </w:rPr>
      </w:pPr>
    </w:p>
    <w:p w14:paraId="24F791C2" w14:textId="77777777" w:rsidR="006C67AC" w:rsidRPr="0068540D" w:rsidRDefault="006C67AC" w:rsidP="006C67AC">
      <w:pPr>
        <w:ind w:right="72"/>
        <w:jc w:val="both"/>
        <w:rPr>
          <w:rFonts w:asciiTheme="majorHAnsi" w:hAnsiTheme="majorHAnsi" w:cstheme="majorHAnsi"/>
          <w:b/>
        </w:rPr>
      </w:pPr>
      <w:r w:rsidRPr="0068540D">
        <w:rPr>
          <w:rFonts w:asciiTheme="majorHAnsi" w:hAnsiTheme="majorHAnsi" w:cstheme="majorHAnsi"/>
          <w:b/>
        </w:rPr>
        <w:t xml:space="preserve">Izbrani ponudnik mora z dejanskim podizvajalcem skleniti pogodbo, s katero se uredi obveznosti in pravice, povezane s predmetom javnega naročanja.  </w:t>
      </w:r>
    </w:p>
    <w:p w14:paraId="489F9019" w14:textId="77777777" w:rsidR="006C67AC" w:rsidRPr="0068540D" w:rsidRDefault="006C67AC" w:rsidP="006C67AC">
      <w:pPr>
        <w:ind w:right="72"/>
        <w:jc w:val="both"/>
        <w:rPr>
          <w:rFonts w:cs="Arial"/>
          <w:b/>
        </w:rPr>
      </w:pPr>
    </w:p>
    <w:p w14:paraId="129275A6" w14:textId="507C325D" w:rsidR="00644C70" w:rsidRPr="0068540D" w:rsidRDefault="00401E87" w:rsidP="00BE5F42">
      <w:pPr>
        <w:pStyle w:val="javnanaroilapodnaslov"/>
        <w:numPr>
          <w:ilvl w:val="1"/>
          <w:numId w:val="12"/>
        </w:numPr>
      </w:pPr>
      <w:bookmarkStart w:id="157" w:name="_Toc105754364"/>
      <w:bookmarkStart w:id="158" w:name="_Toc123895051"/>
      <w:proofErr w:type="spellStart"/>
      <w:r w:rsidRPr="0068540D">
        <w:lastRenderedPageBreak/>
        <w:t>Obr</w:t>
      </w:r>
      <w:proofErr w:type="spellEnd"/>
      <w:r w:rsidRPr="0068540D">
        <w:t>. Pooblastilo</w:t>
      </w:r>
      <w:bookmarkEnd w:id="157"/>
      <w:bookmarkEnd w:id="158"/>
      <w:r w:rsidRPr="0068540D">
        <w:t xml:space="preserve"> </w:t>
      </w:r>
    </w:p>
    <w:p w14:paraId="17B80C04" w14:textId="47A4F319" w:rsidR="00C850EF" w:rsidRPr="0068540D" w:rsidRDefault="00C850EF" w:rsidP="00954B58">
      <w:pPr>
        <w:jc w:val="both"/>
        <w:rPr>
          <w:rFonts w:asciiTheme="majorHAnsi" w:hAnsiTheme="majorHAnsi" w:cs="Arial"/>
          <w:b/>
          <w:lang w:eastAsia="en-US"/>
        </w:rPr>
      </w:pPr>
    </w:p>
    <w:p w14:paraId="7C58DE41" w14:textId="77777777" w:rsidR="00401E87" w:rsidRPr="0068540D" w:rsidRDefault="00401E87" w:rsidP="00401E87">
      <w:pPr>
        <w:ind w:right="72"/>
        <w:jc w:val="both"/>
        <w:rPr>
          <w:rFonts w:cs="Arial"/>
          <w:b/>
        </w:rPr>
      </w:pPr>
    </w:p>
    <w:p w14:paraId="78536F94"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b/>
        </w:rPr>
        <w:t xml:space="preserve">Ponudnik </w:t>
      </w:r>
      <w:r w:rsidRPr="0068540D">
        <w:rPr>
          <w:rFonts w:asciiTheme="majorHAnsi" w:hAnsiTheme="majorHAnsi" w:cstheme="majorHAnsi"/>
        </w:rPr>
        <w:t>____________________________________</w:t>
      </w:r>
    </w:p>
    <w:p w14:paraId="33EC664B"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 xml:space="preserve">                 </w:t>
      </w:r>
    </w:p>
    <w:p w14:paraId="0F1D29E2" w14:textId="77777777" w:rsidR="00401E87" w:rsidRPr="0068540D" w:rsidRDefault="00401E87" w:rsidP="00401E87">
      <w:pPr>
        <w:ind w:right="72"/>
        <w:jc w:val="both"/>
        <w:rPr>
          <w:rFonts w:asciiTheme="majorHAnsi" w:hAnsiTheme="majorHAnsi" w:cstheme="majorHAnsi"/>
          <w:b/>
        </w:rPr>
      </w:pPr>
      <w:r w:rsidRPr="0068540D">
        <w:rPr>
          <w:rFonts w:asciiTheme="majorHAnsi" w:hAnsiTheme="majorHAnsi" w:cstheme="majorHAnsi"/>
        </w:rPr>
        <w:t xml:space="preserve">                 ____________________________________</w:t>
      </w:r>
    </w:p>
    <w:p w14:paraId="6CDC8662" w14:textId="77777777" w:rsidR="00401E87" w:rsidRPr="0068540D" w:rsidRDefault="00401E87" w:rsidP="00401E87">
      <w:pPr>
        <w:ind w:right="72"/>
        <w:jc w:val="center"/>
        <w:rPr>
          <w:rFonts w:asciiTheme="majorHAnsi" w:hAnsiTheme="majorHAnsi" w:cstheme="majorHAnsi"/>
          <w:b/>
        </w:rPr>
      </w:pPr>
    </w:p>
    <w:p w14:paraId="631C6226" w14:textId="77777777" w:rsidR="00401E87" w:rsidRPr="0068540D" w:rsidRDefault="00401E87" w:rsidP="00401E87">
      <w:pPr>
        <w:ind w:right="72"/>
        <w:jc w:val="center"/>
        <w:rPr>
          <w:rFonts w:asciiTheme="majorHAnsi" w:hAnsiTheme="majorHAnsi" w:cstheme="majorHAnsi"/>
          <w:b/>
        </w:rPr>
      </w:pPr>
    </w:p>
    <w:p w14:paraId="52EE3215" w14:textId="77777777" w:rsidR="00401E87" w:rsidRPr="0068540D" w:rsidRDefault="00401E87" w:rsidP="00401E87">
      <w:pPr>
        <w:ind w:right="72"/>
        <w:jc w:val="center"/>
        <w:rPr>
          <w:rFonts w:asciiTheme="majorHAnsi" w:hAnsiTheme="majorHAnsi" w:cstheme="majorHAnsi"/>
          <w:b/>
        </w:rPr>
      </w:pPr>
    </w:p>
    <w:p w14:paraId="17042726" w14:textId="77777777" w:rsidR="00401E87" w:rsidRPr="0068540D" w:rsidRDefault="00401E87" w:rsidP="00401E87">
      <w:pPr>
        <w:ind w:right="72"/>
        <w:jc w:val="center"/>
        <w:rPr>
          <w:rFonts w:asciiTheme="majorHAnsi" w:hAnsiTheme="majorHAnsi" w:cstheme="majorHAnsi"/>
          <w:b/>
        </w:rPr>
      </w:pPr>
    </w:p>
    <w:p w14:paraId="155E9647" w14:textId="77777777" w:rsidR="00401E87" w:rsidRPr="0068540D" w:rsidRDefault="00401E87" w:rsidP="00401E87">
      <w:pPr>
        <w:ind w:right="72"/>
        <w:jc w:val="center"/>
        <w:rPr>
          <w:rFonts w:asciiTheme="majorHAnsi" w:hAnsiTheme="majorHAnsi" w:cstheme="majorHAnsi"/>
          <w:b/>
        </w:rPr>
      </w:pPr>
      <w:r w:rsidRPr="0068540D">
        <w:rPr>
          <w:rFonts w:asciiTheme="majorHAnsi" w:hAnsiTheme="majorHAnsi" w:cstheme="majorHAnsi"/>
          <w:b/>
        </w:rPr>
        <w:t xml:space="preserve">P O </w:t>
      </w:r>
      <w:proofErr w:type="spellStart"/>
      <w:r w:rsidRPr="0068540D">
        <w:rPr>
          <w:rFonts w:asciiTheme="majorHAnsi" w:hAnsiTheme="majorHAnsi" w:cstheme="majorHAnsi"/>
          <w:b/>
        </w:rPr>
        <w:t>O</w:t>
      </w:r>
      <w:proofErr w:type="spellEnd"/>
      <w:r w:rsidRPr="0068540D">
        <w:rPr>
          <w:rFonts w:asciiTheme="majorHAnsi" w:hAnsiTheme="majorHAnsi" w:cstheme="majorHAnsi"/>
          <w:b/>
        </w:rPr>
        <w:t xml:space="preserve"> B L A S T I L O</w:t>
      </w:r>
    </w:p>
    <w:p w14:paraId="68B7E17B" w14:textId="77777777" w:rsidR="00401E87" w:rsidRPr="0068540D" w:rsidRDefault="00401E87" w:rsidP="00401E87">
      <w:pPr>
        <w:ind w:right="72"/>
        <w:jc w:val="center"/>
        <w:rPr>
          <w:rFonts w:asciiTheme="majorHAnsi" w:hAnsiTheme="majorHAnsi" w:cstheme="majorHAnsi"/>
          <w:b/>
        </w:rPr>
      </w:pPr>
    </w:p>
    <w:p w14:paraId="715214A8" w14:textId="77777777" w:rsidR="00401E87" w:rsidRPr="0068540D" w:rsidRDefault="00401E87" w:rsidP="00401E87">
      <w:pPr>
        <w:ind w:right="72"/>
        <w:jc w:val="both"/>
        <w:rPr>
          <w:rFonts w:asciiTheme="majorHAnsi" w:hAnsiTheme="majorHAnsi" w:cstheme="majorHAnsi"/>
        </w:rPr>
      </w:pPr>
    </w:p>
    <w:p w14:paraId="74EF5D3A" w14:textId="77777777" w:rsidR="00401E87" w:rsidRPr="00674E97" w:rsidRDefault="00401E87" w:rsidP="00401E87">
      <w:pPr>
        <w:ind w:right="72"/>
        <w:jc w:val="both"/>
        <w:rPr>
          <w:rFonts w:asciiTheme="majorHAnsi" w:hAnsiTheme="majorHAnsi" w:cstheme="majorHAnsi"/>
        </w:rPr>
      </w:pPr>
      <w:r w:rsidRPr="00674E97">
        <w:rPr>
          <w:rFonts w:asciiTheme="majorHAnsi" w:hAnsiTheme="majorHAnsi" w:cstheme="majorHAnsi"/>
        </w:rPr>
        <w:t xml:space="preserve">Pooblaščamo naročnika, da na podlagi potrjenega računa neposredno plačuje podizvajalcem, ki smo jih navedli v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4.4 in zanje priložil podatke v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4.6. ter zahtevo za neposredno plačilo </w:t>
      </w:r>
      <w:proofErr w:type="spellStart"/>
      <w:r w:rsidRPr="00674E97">
        <w:rPr>
          <w:rFonts w:asciiTheme="majorHAnsi" w:hAnsiTheme="majorHAnsi" w:cstheme="majorHAnsi"/>
        </w:rPr>
        <w:t>obr</w:t>
      </w:r>
      <w:proofErr w:type="spellEnd"/>
      <w:r w:rsidRPr="00674E97">
        <w:rPr>
          <w:rFonts w:asciiTheme="majorHAnsi" w:hAnsiTheme="majorHAnsi" w:cstheme="majorHAnsi"/>
        </w:rPr>
        <w:t xml:space="preserve">. 4.8. </w:t>
      </w:r>
    </w:p>
    <w:p w14:paraId="1DD85F00" w14:textId="77777777" w:rsidR="00401E87" w:rsidRPr="00674E97" w:rsidRDefault="00401E87" w:rsidP="00401E87">
      <w:pPr>
        <w:ind w:right="72"/>
        <w:jc w:val="both"/>
        <w:rPr>
          <w:rFonts w:asciiTheme="majorHAnsi" w:hAnsiTheme="majorHAnsi" w:cstheme="majorHAnsi"/>
        </w:rPr>
      </w:pPr>
    </w:p>
    <w:p w14:paraId="10C15041" w14:textId="77777777" w:rsidR="00401E87" w:rsidRPr="00674E97" w:rsidRDefault="00401E87" w:rsidP="00401E87">
      <w:pPr>
        <w:ind w:right="72"/>
        <w:jc w:val="both"/>
        <w:rPr>
          <w:rFonts w:asciiTheme="majorHAnsi" w:hAnsiTheme="majorHAnsi" w:cstheme="majorHAnsi"/>
        </w:rPr>
      </w:pPr>
    </w:p>
    <w:p w14:paraId="5864AF0D" w14:textId="4986BE67" w:rsidR="00401E87" w:rsidRPr="00674E97" w:rsidRDefault="00401E87" w:rsidP="00674E97">
      <w:pPr>
        <w:jc w:val="both"/>
        <w:rPr>
          <w:rFonts w:asciiTheme="majorHAnsi" w:hAnsiTheme="majorHAnsi" w:cstheme="majorHAnsi"/>
        </w:rPr>
      </w:pPr>
      <w:r w:rsidRPr="00674E97">
        <w:rPr>
          <w:rFonts w:asciiTheme="majorHAnsi" w:hAnsiTheme="majorHAnsi" w:cstheme="majorHAnsi"/>
        </w:rPr>
        <w:t>To pooblastilo je sestavni del in priloga ponudbe, s katero se prijavljamo na javni razpis za »</w:t>
      </w:r>
      <w:bookmarkStart w:id="159" w:name="_Hlk92806672"/>
      <w:r w:rsidR="009357F1" w:rsidRPr="00674E97">
        <w:rPr>
          <w:rFonts w:asciiTheme="majorHAnsi" w:hAnsiTheme="majorHAnsi" w:cstheme="majorHAnsi"/>
        </w:rPr>
        <w:t>Gradnj</w:t>
      </w:r>
      <w:r w:rsidR="00674E97">
        <w:rPr>
          <w:rFonts w:asciiTheme="majorHAnsi" w:hAnsiTheme="majorHAnsi" w:cstheme="majorHAnsi"/>
        </w:rPr>
        <w:t>o</w:t>
      </w:r>
      <w:r w:rsidR="009357F1" w:rsidRPr="00674E97">
        <w:rPr>
          <w:rFonts w:asciiTheme="majorHAnsi" w:hAnsiTheme="majorHAnsi" w:cstheme="majorHAnsi"/>
        </w:rPr>
        <w:t xml:space="preserve"> komunalne infrastrukture v poslovno ekonomski coni Ajdovščina - širitev vzhod in širitev zahod – rekonstrukcija strojnega </w:t>
      </w:r>
      <w:proofErr w:type="spellStart"/>
      <w:r w:rsidR="009357F1" w:rsidRPr="00674E97">
        <w:rPr>
          <w:rFonts w:asciiTheme="majorHAnsi" w:hAnsiTheme="majorHAnsi" w:cstheme="majorHAnsi"/>
        </w:rPr>
        <w:t>predzgoščanja</w:t>
      </w:r>
      <w:proofErr w:type="spellEnd"/>
      <w:r w:rsidR="009357F1" w:rsidRPr="00674E97">
        <w:rPr>
          <w:rFonts w:asciiTheme="majorHAnsi" w:hAnsiTheme="majorHAnsi" w:cstheme="majorHAnsi"/>
        </w:rPr>
        <w:t xml:space="preserve"> in dehidracija blata</w:t>
      </w:r>
      <w:r w:rsidRPr="00674E97">
        <w:rPr>
          <w:rFonts w:asciiTheme="majorHAnsi" w:hAnsiTheme="majorHAnsi" w:cstheme="majorHAnsi"/>
        </w:rPr>
        <w:t>«</w:t>
      </w:r>
    </w:p>
    <w:bookmarkEnd w:id="159"/>
    <w:p w14:paraId="299C61BC" w14:textId="77777777" w:rsidR="00401E87" w:rsidRPr="0068540D" w:rsidRDefault="00401E87" w:rsidP="00401E87">
      <w:pPr>
        <w:ind w:right="72"/>
        <w:jc w:val="both"/>
        <w:rPr>
          <w:rFonts w:asciiTheme="majorHAnsi" w:hAnsiTheme="majorHAnsi" w:cstheme="majorHAnsi"/>
        </w:rPr>
      </w:pPr>
    </w:p>
    <w:p w14:paraId="6F5E453B" w14:textId="77777777" w:rsidR="00401E87" w:rsidRPr="0068540D" w:rsidRDefault="00401E87" w:rsidP="00401E87">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01E87" w:rsidRPr="0068540D" w14:paraId="74AD55D3" w14:textId="77777777" w:rsidTr="00446D25">
        <w:trPr>
          <w:trHeight w:val="737"/>
        </w:trPr>
        <w:tc>
          <w:tcPr>
            <w:tcW w:w="2162" w:type="dxa"/>
          </w:tcPr>
          <w:p w14:paraId="0E92E3C5" w14:textId="77777777" w:rsidR="00401E87" w:rsidRPr="0068540D" w:rsidRDefault="00401E87" w:rsidP="00446D25">
            <w:pPr>
              <w:rPr>
                <w:rFonts w:asciiTheme="majorHAnsi" w:hAnsiTheme="majorHAnsi" w:cs="Arial"/>
              </w:rPr>
            </w:pPr>
            <w:r w:rsidRPr="0068540D">
              <w:rPr>
                <w:rFonts w:asciiTheme="majorHAnsi" w:hAnsiTheme="majorHAnsi" w:cs="Arial"/>
              </w:rPr>
              <w:t>KRAJ</w:t>
            </w:r>
          </w:p>
          <w:p w14:paraId="3438AF72" w14:textId="77777777" w:rsidR="00401E87" w:rsidRPr="0068540D" w:rsidRDefault="00401E87" w:rsidP="00446D25">
            <w:pPr>
              <w:rPr>
                <w:rFonts w:asciiTheme="majorHAnsi" w:hAnsiTheme="majorHAnsi" w:cs="Arial"/>
              </w:rPr>
            </w:pPr>
          </w:p>
        </w:tc>
        <w:tc>
          <w:tcPr>
            <w:tcW w:w="2410" w:type="dxa"/>
            <w:vMerge w:val="restart"/>
          </w:tcPr>
          <w:p w14:paraId="7DAF68B3" w14:textId="77777777" w:rsidR="00401E87" w:rsidRPr="0068540D" w:rsidRDefault="00401E87" w:rsidP="00446D25">
            <w:pPr>
              <w:rPr>
                <w:rFonts w:asciiTheme="majorHAnsi" w:hAnsiTheme="majorHAnsi" w:cs="Arial"/>
              </w:rPr>
            </w:pPr>
            <w:r w:rsidRPr="0068540D">
              <w:rPr>
                <w:rFonts w:asciiTheme="majorHAnsi" w:hAnsiTheme="majorHAnsi" w:cs="Arial"/>
              </w:rPr>
              <w:t>ŽIG</w:t>
            </w:r>
          </w:p>
        </w:tc>
        <w:tc>
          <w:tcPr>
            <w:tcW w:w="4500" w:type="dxa"/>
            <w:vMerge w:val="restart"/>
          </w:tcPr>
          <w:p w14:paraId="4D509562" w14:textId="77777777" w:rsidR="00401E87" w:rsidRPr="0068540D" w:rsidRDefault="00401E87" w:rsidP="00446D25">
            <w:pPr>
              <w:rPr>
                <w:rFonts w:asciiTheme="majorHAnsi" w:hAnsiTheme="majorHAnsi" w:cs="Arial"/>
              </w:rPr>
            </w:pPr>
            <w:r w:rsidRPr="0068540D">
              <w:rPr>
                <w:rFonts w:asciiTheme="majorHAnsi" w:hAnsiTheme="majorHAnsi" w:cs="Arial"/>
              </w:rPr>
              <w:t>PONUDNIK/VODILNI PARTNER</w:t>
            </w:r>
          </w:p>
          <w:p w14:paraId="277FC245" w14:textId="77777777" w:rsidR="00401E87" w:rsidRPr="0068540D" w:rsidRDefault="00401E87" w:rsidP="00446D25">
            <w:pPr>
              <w:rPr>
                <w:rFonts w:asciiTheme="majorHAnsi" w:hAnsiTheme="majorHAnsi" w:cs="Arial"/>
              </w:rPr>
            </w:pPr>
            <w:r w:rsidRPr="0068540D">
              <w:rPr>
                <w:rFonts w:asciiTheme="majorHAnsi" w:hAnsiTheme="majorHAnsi" w:cs="Arial"/>
              </w:rPr>
              <w:t xml:space="preserve">ime in priimek zakonitega zastopnika </w:t>
            </w:r>
          </w:p>
          <w:p w14:paraId="6B4C9998" w14:textId="77777777" w:rsidR="00401E87" w:rsidRPr="0068540D" w:rsidRDefault="00401E87" w:rsidP="00446D25">
            <w:pPr>
              <w:rPr>
                <w:rFonts w:asciiTheme="majorHAnsi" w:hAnsiTheme="majorHAnsi" w:cs="Arial"/>
              </w:rPr>
            </w:pPr>
            <w:r w:rsidRPr="0068540D">
              <w:rPr>
                <w:rFonts w:asciiTheme="majorHAnsi" w:hAnsiTheme="majorHAnsi" w:cs="Arial"/>
              </w:rPr>
              <w:t>in podpis</w:t>
            </w:r>
          </w:p>
        </w:tc>
      </w:tr>
      <w:tr w:rsidR="00401E87" w:rsidRPr="0068540D" w14:paraId="2FD4E87E" w14:textId="77777777" w:rsidTr="00446D25">
        <w:trPr>
          <w:trHeight w:val="737"/>
        </w:trPr>
        <w:tc>
          <w:tcPr>
            <w:tcW w:w="2162" w:type="dxa"/>
          </w:tcPr>
          <w:p w14:paraId="38C2785D" w14:textId="77777777" w:rsidR="00401E87" w:rsidRPr="0068540D" w:rsidRDefault="00401E87" w:rsidP="00446D25">
            <w:pPr>
              <w:rPr>
                <w:rFonts w:asciiTheme="majorHAnsi" w:hAnsiTheme="majorHAnsi" w:cs="Arial"/>
              </w:rPr>
            </w:pPr>
            <w:r w:rsidRPr="0068540D">
              <w:rPr>
                <w:rFonts w:asciiTheme="majorHAnsi" w:hAnsiTheme="majorHAnsi" w:cs="Arial"/>
              </w:rPr>
              <w:t>DATUM</w:t>
            </w:r>
          </w:p>
        </w:tc>
        <w:tc>
          <w:tcPr>
            <w:tcW w:w="2410" w:type="dxa"/>
            <w:vMerge/>
            <w:vAlign w:val="bottom"/>
          </w:tcPr>
          <w:p w14:paraId="1790533E" w14:textId="77777777" w:rsidR="00401E87" w:rsidRPr="0068540D" w:rsidRDefault="00401E87" w:rsidP="00446D25">
            <w:pPr>
              <w:rPr>
                <w:rFonts w:asciiTheme="majorHAnsi" w:hAnsiTheme="majorHAnsi" w:cs="Arial"/>
              </w:rPr>
            </w:pPr>
          </w:p>
        </w:tc>
        <w:tc>
          <w:tcPr>
            <w:tcW w:w="4500" w:type="dxa"/>
            <w:vMerge/>
            <w:shd w:val="pct10" w:color="auto" w:fill="auto"/>
            <w:vAlign w:val="bottom"/>
          </w:tcPr>
          <w:p w14:paraId="16D621A1" w14:textId="77777777" w:rsidR="00401E87" w:rsidRPr="0068540D" w:rsidRDefault="00401E87" w:rsidP="00446D25">
            <w:pPr>
              <w:rPr>
                <w:rFonts w:asciiTheme="majorHAnsi" w:hAnsiTheme="majorHAnsi" w:cs="Arial"/>
              </w:rPr>
            </w:pPr>
          </w:p>
        </w:tc>
      </w:tr>
    </w:tbl>
    <w:p w14:paraId="15E7FCCC" w14:textId="77777777" w:rsidR="00401E87" w:rsidRPr="0068540D" w:rsidRDefault="00401E87" w:rsidP="00401E87">
      <w:pPr>
        <w:rPr>
          <w:rFonts w:asciiTheme="majorHAnsi" w:hAnsiTheme="majorHAnsi" w:cs="Arial"/>
          <w:b/>
          <w:bCs/>
          <w:i/>
          <w:iCs/>
          <w:u w:val="single"/>
          <w:lang w:val="x-none"/>
        </w:rPr>
      </w:pPr>
      <w:r w:rsidRPr="0068540D">
        <w:rPr>
          <w:rFonts w:asciiTheme="majorHAnsi" w:hAnsiTheme="majorHAnsi"/>
        </w:rPr>
        <w:br w:type="page"/>
      </w:r>
    </w:p>
    <w:p w14:paraId="1E0EF3B4" w14:textId="3EA81044" w:rsidR="00401E87" w:rsidRPr="0068540D" w:rsidRDefault="00401E87" w:rsidP="00954B58">
      <w:pPr>
        <w:jc w:val="both"/>
        <w:rPr>
          <w:rFonts w:asciiTheme="majorHAnsi" w:hAnsiTheme="majorHAnsi" w:cs="Arial"/>
          <w:b/>
          <w:lang w:eastAsia="en-US"/>
        </w:rPr>
      </w:pPr>
    </w:p>
    <w:p w14:paraId="5084CC4E" w14:textId="30937E07" w:rsidR="00401E87" w:rsidRPr="0068540D" w:rsidRDefault="009D2844" w:rsidP="00BE5F42">
      <w:pPr>
        <w:pStyle w:val="javnanaroilapodnaslov"/>
        <w:numPr>
          <w:ilvl w:val="1"/>
          <w:numId w:val="12"/>
        </w:numPr>
      </w:pPr>
      <w:bookmarkStart w:id="160" w:name="_Toc105754365"/>
      <w:bookmarkStart w:id="161" w:name="_Toc123895052"/>
      <w:proofErr w:type="spellStart"/>
      <w:r>
        <w:t>Obr</w:t>
      </w:r>
      <w:proofErr w:type="spellEnd"/>
      <w:r>
        <w:t xml:space="preserve">. </w:t>
      </w:r>
      <w:r w:rsidR="00401E87" w:rsidRPr="0068540D">
        <w:t>Zahteva podizvajalca za neposredno plačilo</w:t>
      </w:r>
      <w:bookmarkEnd w:id="160"/>
      <w:bookmarkEnd w:id="161"/>
      <w:r w:rsidR="00401E87" w:rsidRPr="0068540D">
        <w:t xml:space="preserve"> </w:t>
      </w:r>
    </w:p>
    <w:p w14:paraId="0FEF2BCA" w14:textId="77777777" w:rsidR="00401E87" w:rsidRPr="0068540D" w:rsidRDefault="00401E87" w:rsidP="00954B58">
      <w:pPr>
        <w:jc w:val="both"/>
        <w:rPr>
          <w:rFonts w:asciiTheme="majorHAnsi" w:hAnsiTheme="majorHAnsi" w:cs="Arial"/>
          <w:b/>
          <w:lang w:eastAsia="en-US"/>
        </w:rPr>
      </w:pPr>
    </w:p>
    <w:p w14:paraId="0AB1BD76"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b/>
          <w:lang w:eastAsia="en-US"/>
        </w:rPr>
        <w:t>PODIZVAJALEC</w:t>
      </w:r>
      <w:r w:rsidRPr="0068540D">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68540D" w14:paraId="1BF93BC9" w14:textId="77777777" w:rsidTr="0083593F">
        <w:tc>
          <w:tcPr>
            <w:tcW w:w="9212" w:type="dxa"/>
            <w:tcBorders>
              <w:bottom w:val="single" w:sz="6" w:space="0" w:color="1F497D"/>
            </w:tcBorders>
            <w:shd w:val="clear" w:color="auto" w:fill="auto"/>
          </w:tcPr>
          <w:p w14:paraId="5FBE20B2" w14:textId="77777777" w:rsidR="00644C70" w:rsidRPr="0068540D" w:rsidRDefault="00644C70" w:rsidP="00954B58">
            <w:pPr>
              <w:jc w:val="both"/>
              <w:rPr>
                <w:rFonts w:asciiTheme="majorHAnsi" w:eastAsia="Times New Roman" w:hAnsiTheme="majorHAnsi" w:cs="Arial"/>
                <w:lang w:eastAsia="en-US"/>
              </w:rPr>
            </w:pPr>
          </w:p>
        </w:tc>
      </w:tr>
      <w:tr w:rsidR="00644C70" w:rsidRPr="0068540D" w14:paraId="533D7E1B" w14:textId="77777777" w:rsidTr="0083593F">
        <w:tc>
          <w:tcPr>
            <w:tcW w:w="9212" w:type="dxa"/>
            <w:tcBorders>
              <w:top w:val="single" w:sz="6" w:space="0" w:color="1F497D"/>
            </w:tcBorders>
            <w:shd w:val="clear" w:color="auto" w:fill="auto"/>
          </w:tcPr>
          <w:p w14:paraId="43774FCF" w14:textId="77777777" w:rsidR="00644C70" w:rsidRPr="0068540D" w:rsidRDefault="00644C70" w:rsidP="00954B58">
            <w:pPr>
              <w:jc w:val="both"/>
              <w:rPr>
                <w:rFonts w:asciiTheme="majorHAnsi" w:eastAsia="Times New Roman" w:hAnsiTheme="majorHAnsi" w:cs="Arial"/>
                <w:lang w:eastAsia="en-US"/>
              </w:rPr>
            </w:pPr>
          </w:p>
        </w:tc>
      </w:tr>
    </w:tbl>
    <w:p w14:paraId="791BBDB4" w14:textId="77777777" w:rsidR="00C850EF" w:rsidRPr="00674E97" w:rsidRDefault="00C850EF" w:rsidP="00674E97">
      <w:pPr>
        <w:jc w:val="both"/>
        <w:rPr>
          <w:rFonts w:asciiTheme="majorHAnsi" w:hAnsiTheme="majorHAnsi" w:cstheme="majorHAnsi"/>
          <w:lang w:eastAsia="en-US"/>
        </w:rPr>
      </w:pPr>
    </w:p>
    <w:p w14:paraId="384991CF" w14:textId="2B40D664" w:rsidR="00644C70" w:rsidRPr="00674E97" w:rsidRDefault="00644C70" w:rsidP="00674E97">
      <w:pPr>
        <w:pStyle w:val="Noga"/>
        <w:spacing w:after="240"/>
        <w:jc w:val="both"/>
        <w:rPr>
          <w:rFonts w:asciiTheme="majorHAnsi" w:hAnsiTheme="majorHAnsi" w:cstheme="majorHAnsi"/>
          <w:sz w:val="22"/>
          <w:szCs w:val="22"/>
          <w:lang w:val="sl-SI"/>
        </w:rPr>
      </w:pPr>
      <w:r w:rsidRPr="00674E97">
        <w:rPr>
          <w:rFonts w:asciiTheme="majorHAnsi" w:hAnsiTheme="majorHAnsi" w:cstheme="majorHAnsi"/>
          <w:sz w:val="22"/>
          <w:szCs w:val="22"/>
          <w:lang w:eastAsia="en-US"/>
        </w:rPr>
        <w:t xml:space="preserve">V zvezi z javnim naročilom </w:t>
      </w:r>
      <w:r w:rsidR="00674E97" w:rsidRPr="00674E97">
        <w:rPr>
          <w:rFonts w:asciiTheme="majorHAnsi" w:hAnsiTheme="majorHAnsi" w:cstheme="majorHAnsi"/>
          <w:sz w:val="22"/>
          <w:szCs w:val="22"/>
        </w:rPr>
        <w:t>»</w:t>
      </w:r>
      <w:r w:rsidR="00674E97" w:rsidRPr="00674E97">
        <w:rPr>
          <w:rFonts w:asciiTheme="majorHAnsi" w:hAnsiTheme="majorHAnsi" w:cstheme="majorHAnsi"/>
          <w:sz w:val="22"/>
          <w:szCs w:val="22"/>
          <w:lang w:val="sl-SI"/>
        </w:rPr>
        <w:t>G</w:t>
      </w:r>
      <w:proofErr w:type="spellStart"/>
      <w:r w:rsidR="00674E97" w:rsidRPr="00674E97">
        <w:rPr>
          <w:rFonts w:asciiTheme="majorHAnsi" w:hAnsiTheme="majorHAnsi" w:cstheme="majorHAnsi"/>
          <w:sz w:val="22"/>
          <w:szCs w:val="22"/>
        </w:rPr>
        <w:t>radnja</w:t>
      </w:r>
      <w:proofErr w:type="spellEnd"/>
      <w:r w:rsidR="00674E97" w:rsidRPr="00674E97">
        <w:rPr>
          <w:rFonts w:asciiTheme="majorHAnsi" w:hAnsiTheme="majorHAnsi" w:cstheme="majorHAnsi"/>
          <w:sz w:val="22"/>
          <w:szCs w:val="22"/>
        </w:rPr>
        <w:t xml:space="preserve"> komunalne infrastrukture v poslovno ekonomski coni </w:t>
      </w:r>
      <w:r w:rsidR="00674E97" w:rsidRPr="00674E97">
        <w:rPr>
          <w:rFonts w:asciiTheme="majorHAnsi" w:hAnsiTheme="majorHAnsi" w:cstheme="majorHAnsi"/>
          <w:sz w:val="22"/>
          <w:szCs w:val="22"/>
          <w:lang w:val="sl-SI"/>
        </w:rPr>
        <w:t>A</w:t>
      </w:r>
      <w:proofErr w:type="spellStart"/>
      <w:r w:rsidR="00674E97" w:rsidRPr="00674E97">
        <w:rPr>
          <w:rFonts w:asciiTheme="majorHAnsi" w:hAnsiTheme="majorHAnsi" w:cstheme="majorHAnsi"/>
          <w:sz w:val="22"/>
          <w:szCs w:val="22"/>
        </w:rPr>
        <w:t>jdovščina</w:t>
      </w:r>
      <w:proofErr w:type="spellEnd"/>
      <w:r w:rsidR="00674E97" w:rsidRPr="00674E97">
        <w:rPr>
          <w:rFonts w:asciiTheme="majorHAnsi" w:hAnsiTheme="majorHAnsi" w:cstheme="majorHAnsi"/>
          <w:sz w:val="22"/>
          <w:szCs w:val="22"/>
        </w:rPr>
        <w:t xml:space="preserve"> - širitev vzhod in širitev zahod</w:t>
      </w:r>
      <w:r w:rsidR="00674E97" w:rsidRPr="00674E97">
        <w:rPr>
          <w:rFonts w:asciiTheme="majorHAnsi" w:hAnsiTheme="majorHAnsi" w:cstheme="majorHAnsi"/>
          <w:sz w:val="22"/>
          <w:szCs w:val="22"/>
          <w:lang w:val="sl-SI"/>
        </w:rPr>
        <w:t xml:space="preserve"> – rekonstrukcija strojnega </w:t>
      </w:r>
      <w:proofErr w:type="spellStart"/>
      <w:r w:rsidR="00674E97" w:rsidRPr="00674E97">
        <w:rPr>
          <w:rFonts w:asciiTheme="majorHAnsi" w:hAnsiTheme="majorHAnsi" w:cstheme="majorHAnsi"/>
          <w:sz w:val="22"/>
          <w:szCs w:val="22"/>
          <w:lang w:val="sl-SI"/>
        </w:rPr>
        <w:t>predzgoščanja</w:t>
      </w:r>
      <w:proofErr w:type="spellEnd"/>
      <w:r w:rsidR="00674E97" w:rsidRPr="00674E97">
        <w:rPr>
          <w:rFonts w:asciiTheme="majorHAnsi" w:hAnsiTheme="majorHAnsi" w:cstheme="majorHAnsi"/>
          <w:sz w:val="22"/>
          <w:szCs w:val="22"/>
          <w:lang w:val="sl-SI"/>
        </w:rPr>
        <w:t xml:space="preserve"> in dehidracija blata«</w:t>
      </w:r>
      <w:r w:rsidRPr="00674E97">
        <w:rPr>
          <w:rFonts w:asciiTheme="majorHAnsi" w:hAnsiTheme="majorHAnsi" w:cstheme="majorHAnsi"/>
          <w:sz w:val="22"/>
          <w:szCs w:val="22"/>
          <w:lang w:eastAsia="en-US"/>
        </w:rPr>
        <w:t>,</w:t>
      </w:r>
      <w:r w:rsidRPr="00674E97">
        <w:rPr>
          <w:rFonts w:asciiTheme="majorHAnsi" w:hAnsiTheme="majorHAnsi" w:cstheme="majorHAnsi"/>
          <w:b/>
          <w:sz w:val="22"/>
          <w:szCs w:val="22"/>
          <w:lang w:eastAsia="en-US"/>
        </w:rPr>
        <w:t xml:space="preserve"> </w:t>
      </w:r>
      <w:r w:rsidRPr="00674E97">
        <w:rPr>
          <w:rFonts w:asciiTheme="majorHAnsi" w:hAnsiTheme="majorHAnsi" w:cstheme="majorHAnsi"/>
          <w:bCs/>
          <w:sz w:val="22"/>
          <w:szCs w:val="22"/>
          <w:lang w:eastAsia="en-US"/>
        </w:rPr>
        <w:t xml:space="preserve">naročniku  </w:t>
      </w:r>
      <w:r w:rsidRPr="00674E97">
        <w:rPr>
          <w:rFonts w:asciiTheme="majorHAnsi" w:hAnsiTheme="majorHAnsi" w:cstheme="majorHAnsi"/>
          <w:sz w:val="22"/>
          <w:szCs w:val="22"/>
          <w:lang w:eastAsia="en-US"/>
        </w:rPr>
        <w:t>dajemo zahtevo, na podlagi katere naj nam naročnik namesto glavnega izvajalca neposredno poravna plačilo terjatev do glavnega izvajalca.</w:t>
      </w:r>
    </w:p>
    <w:p w14:paraId="796B8FEE" w14:textId="77777777" w:rsidR="00644C70" w:rsidRPr="0068540D"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256C6531" w14:textId="77777777" w:rsidR="00644C70" w:rsidRPr="0068540D" w:rsidRDefault="00644C70" w:rsidP="00954B58">
      <w:pPr>
        <w:jc w:val="both"/>
        <w:rPr>
          <w:rFonts w:asciiTheme="majorHAnsi" w:hAnsiTheme="majorHAnsi" w:cs="Arial"/>
          <w:lang w:eastAsia="en-US"/>
        </w:rPr>
      </w:pPr>
    </w:p>
    <w:p w14:paraId="4A72D215" w14:textId="77777777" w:rsidR="00644C70" w:rsidRPr="0068540D" w:rsidRDefault="00644C70" w:rsidP="00954B58">
      <w:pPr>
        <w:jc w:val="both"/>
        <w:rPr>
          <w:rFonts w:asciiTheme="majorHAnsi" w:hAnsiTheme="majorHAnsi" w:cs="Arial"/>
          <w:lang w:eastAsia="en-US"/>
        </w:rPr>
      </w:pPr>
      <w:r w:rsidRPr="0068540D">
        <w:rPr>
          <w:rFonts w:asciiTheme="majorHAnsi" w:hAnsiTheme="majorHAnsi" w:cs="Arial"/>
          <w:lang w:eastAsia="en-US"/>
        </w:rPr>
        <w:t>V primeru večjega števila podizvajalcev se obrazec fotokopira.</w:t>
      </w:r>
    </w:p>
    <w:p w14:paraId="31F23BD5" w14:textId="77777777" w:rsidR="00644C70" w:rsidRPr="0068540D" w:rsidRDefault="00644C70" w:rsidP="00954B58">
      <w:pPr>
        <w:rPr>
          <w:rFonts w:asciiTheme="majorHAnsi" w:hAnsiTheme="majorHAnsi" w:cs="Arial"/>
        </w:rPr>
      </w:pPr>
    </w:p>
    <w:p w14:paraId="34EE29CE" w14:textId="77777777" w:rsidR="00644C70" w:rsidRPr="0068540D"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68540D" w14:paraId="096129E5" w14:textId="77777777" w:rsidTr="00537A08">
        <w:trPr>
          <w:trHeight w:val="737"/>
        </w:trPr>
        <w:tc>
          <w:tcPr>
            <w:tcW w:w="2162" w:type="dxa"/>
          </w:tcPr>
          <w:p w14:paraId="2FC68BFE" w14:textId="77777777" w:rsidR="0063242A" w:rsidRPr="0068540D" w:rsidRDefault="0063242A" w:rsidP="00954B58">
            <w:pPr>
              <w:rPr>
                <w:rFonts w:asciiTheme="majorHAnsi" w:hAnsiTheme="majorHAnsi" w:cs="Arial"/>
              </w:rPr>
            </w:pPr>
            <w:r w:rsidRPr="0068540D">
              <w:rPr>
                <w:rFonts w:asciiTheme="majorHAnsi" w:hAnsiTheme="majorHAnsi" w:cs="Arial"/>
              </w:rPr>
              <w:t>KRAJ</w:t>
            </w:r>
          </w:p>
          <w:p w14:paraId="6EF5660A" w14:textId="77777777" w:rsidR="0063242A" w:rsidRPr="0068540D" w:rsidRDefault="0063242A" w:rsidP="00954B58">
            <w:pPr>
              <w:rPr>
                <w:rFonts w:asciiTheme="majorHAnsi" w:hAnsiTheme="majorHAnsi" w:cs="Arial"/>
              </w:rPr>
            </w:pPr>
          </w:p>
        </w:tc>
        <w:tc>
          <w:tcPr>
            <w:tcW w:w="2410" w:type="dxa"/>
            <w:vMerge w:val="restart"/>
          </w:tcPr>
          <w:p w14:paraId="57587482" w14:textId="77777777" w:rsidR="0063242A" w:rsidRPr="0068540D" w:rsidRDefault="0063242A" w:rsidP="00954B58">
            <w:pPr>
              <w:rPr>
                <w:rFonts w:asciiTheme="majorHAnsi" w:hAnsiTheme="majorHAnsi" w:cs="Arial"/>
              </w:rPr>
            </w:pPr>
            <w:r w:rsidRPr="0068540D">
              <w:rPr>
                <w:rFonts w:asciiTheme="majorHAnsi" w:hAnsiTheme="majorHAnsi" w:cs="Arial"/>
              </w:rPr>
              <w:t>ŽIG</w:t>
            </w:r>
          </w:p>
        </w:tc>
        <w:tc>
          <w:tcPr>
            <w:tcW w:w="4500" w:type="dxa"/>
            <w:vMerge w:val="restart"/>
          </w:tcPr>
          <w:p w14:paraId="777A8833" w14:textId="77777777" w:rsidR="0063242A" w:rsidRPr="0068540D" w:rsidRDefault="0063242A" w:rsidP="00954B58">
            <w:pPr>
              <w:rPr>
                <w:rFonts w:asciiTheme="majorHAnsi" w:hAnsiTheme="majorHAnsi" w:cs="Arial"/>
              </w:rPr>
            </w:pPr>
            <w:r w:rsidRPr="0068540D">
              <w:rPr>
                <w:rFonts w:asciiTheme="majorHAnsi" w:hAnsiTheme="majorHAnsi" w:cs="Arial"/>
              </w:rPr>
              <w:t>PODIZVAJALEC</w:t>
            </w:r>
          </w:p>
          <w:p w14:paraId="32C7F8BA" w14:textId="77777777" w:rsidR="00DF757B" w:rsidRPr="0068540D" w:rsidRDefault="0063242A" w:rsidP="00954B58">
            <w:pPr>
              <w:rPr>
                <w:rFonts w:asciiTheme="majorHAnsi" w:hAnsiTheme="majorHAnsi" w:cs="Arial"/>
              </w:rPr>
            </w:pPr>
            <w:r w:rsidRPr="0068540D">
              <w:rPr>
                <w:rFonts w:asciiTheme="majorHAnsi" w:hAnsiTheme="majorHAnsi" w:cs="Arial"/>
              </w:rPr>
              <w:t xml:space="preserve">ime in priimek zakonitega zastopnika </w:t>
            </w:r>
          </w:p>
          <w:p w14:paraId="3C9DB623" w14:textId="77777777" w:rsidR="0063242A" w:rsidRPr="0068540D" w:rsidRDefault="0063242A" w:rsidP="00954B58">
            <w:pPr>
              <w:rPr>
                <w:rFonts w:asciiTheme="majorHAnsi" w:hAnsiTheme="majorHAnsi" w:cs="Arial"/>
              </w:rPr>
            </w:pPr>
            <w:r w:rsidRPr="0068540D">
              <w:rPr>
                <w:rFonts w:asciiTheme="majorHAnsi" w:hAnsiTheme="majorHAnsi" w:cs="Arial"/>
              </w:rPr>
              <w:t>in podpis</w:t>
            </w:r>
          </w:p>
        </w:tc>
      </w:tr>
      <w:tr w:rsidR="0063242A" w:rsidRPr="0068540D" w14:paraId="6E36CD44" w14:textId="77777777" w:rsidTr="00537A08">
        <w:trPr>
          <w:trHeight w:val="737"/>
        </w:trPr>
        <w:tc>
          <w:tcPr>
            <w:tcW w:w="2162" w:type="dxa"/>
          </w:tcPr>
          <w:p w14:paraId="6F90ED1C" w14:textId="77777777" w:rsidR="0063242A" w:rsidRPr="0068540D" w:rsidRDefault="0063242A" w:rsidP="00954B58">
            <w:pPr>
              <w:rPr>
                <w:rFonts w:asciiTheme="majorHAnsi" w:hAnsiTheme="majorHAnsi" w:cs="Arial"/>
              </w:rPr>
            </w:pPr>
            <w:r w:rsidRPr="0068540D">
              <w:rPr>
                <w:rFonts w:asciiTheme="majorHAnsi" w:hAnsiTheme="majorHAnsi" w:cs="Arial"/>
              </w:rPr>
              <w:t>DATUM</w:t>
            </w:r>
          </w:p>
        </w:tc>
        <w:tc>
          <w:tcPr>
            <w:tcW w:w="2410" w:type="dxa"/>
            <w:vMerge/>
            <w:vAlign w:val="bottom"/>
          </w:tcPr>
          <w:p w14:paraId="25E550D9" w14:textId="77777777" w:rsidR="0063242A" w:rsidRPr="0068540D"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68540D" w:rsidRDefault="0063242A" w:rsidP="00954B58">
            <w:pPr>
              <w:rPr>
                <w:rFonts w:asciiTheme="majorHAnsi" w:hAnsiTheme="majorHAnsi" w:cs="Arial"/>
              </w:rPr>
            </w:pPr>
          </w:p>
        </w:tc>
      </w:tr>
    </w:tbl>
    <w:p w14:paraId="476D9347" w14:textId="77777777" w:rsidR="004B1AD6" w:rsidRPr="0068540D" w:rsidRDefault="004B1AD6" w:rsidP="00954B58">
      <w:pPr>
        <w:rPr>
          <w:rFonts w:asciiTheme="majorHAnsi" w:hAnsiTheme="majorHAnsi" w:cs="Arial"/>
        </w:rPr>
      </w:pPr>
    </w:p>
    <w:p w14:paraId="51B7E215" w14:textId="77777777" w:rsidR="004B1AD6" w:rsidRPr="0068540D" w:rsidRDefault="004B1AD6" w:rsidP="00954B58">
      <w:pPr>
        <w:rPr>
          <w:rFonts w:asciiTheme="majorHAnsi" w:hAnsiTheme="majorHAnsi" w:cs="Arial"/>
        </w:rPr>
      </w:pPr>
    </w:p>
    <w:p w14:paraId="166930EC" w14:textId="77777777" w:rsidR="004B1AD6" w:rsidRPr="0068540D" w:rsidRDefault="004B1AD6" w:rsidP="00954B58">
      <w:pPr>
        <w:rPr>
          <w:rFonts w:asciiTheme="majorHAnsi" w:hAnsiTheme="majorHAnsi" w:cs="Arial"/>
        </w:rPr>
      </w:pPr>
    </w:p>
    <w:p w14:paraId="5C8699C9" w14:textId="77777777" w:rsidR="004B1AD6" w:rsidRPr="0068540D" w:rsidRDefault="004B1AD6" w:rsidP="00954B58">
      <w:pPr>
        <w:rPr>
          <w:rFonts w:asciiTheme="majorHAnsi" w:hAnsiTheme="majorHAnsi" w:cs="Arial"/>
        </w:rPr>
      </w:pPr>
    </w:p>
    <w:p w14:paraId="32C69BDF" w14:textId="77777777" w:rsidR="004B1AD6" w:rsidRPr="0068540D" w:rsidRDefault="004B1AD6" w:rsidP="00954B58">
      <w:pPr>
        <w:rPr>
          <w:rFonts w:asciiTheme="majorHAnsi" w:hAnsiTheme="majorHAnsi" w:cs="Arial"/>
        </w:rPr>
      </w:pPr>
    </w:p>
    <w:p w14:paraId="08568A6A" w14:textId="77777777" w:rsidR="004B1AD6" w:rsidRPr="0068540D" w:rsidRDefault="004B1AD6" w:rsidP="00954B58">
      <w:pPr>
        <w:rPr>
          <w:rFonts w:asciiTheme="majorHAnsi" w:hAnsiTheme="majorHAnsi" w:cs="Arial"/>
        </w:rPr>
      </w:pPr>
    </w:p>
    <w:p w14:paraId="7B08B429" w14:textId="77777777" w:rsidR="00237E7C" w:rsidRPr="0068540D" w:rsidRDefault="00D12BBB" w:rsidP="00954B58">
      <w:pPr>
        <w:rPr>
          <w:rFonts w:asciiTheme="majorHAnsi" w:hAnsiTheme="majorHAnsi" w:cs="Arial"/>
        </w:rPr>
      </w:pPr>
      <w:bookmarkStart w:id="162" w:name="_Toc395008191"/>
      <w:bookmarkStart w:id="163" w:name="_Toc401742229"/>
      <w:bookmarkStart w:id="164" w:name="_Toc401742359"/>
      <w:r w:rsidRPr="0068540D">
        <w:rPr>
          <w:rFonts w:asciiTheme="majorHAnsi" w:hAnsiTheme="majorHAnsi" w:cs="Arial"/>
        </w:rPr>
        <w:t xml:space="preserve"> </w:t>
      </w:r>
    </w:p>
    <w:p w14:paraId="17F476D1" w14:textId="77777777" w:rsidR="00E33638" w:rsidRPr="0068540D" w:rsidRDefault="00E33638" w:rsidP="00954B58">
      <w:pPr>
        <w:rPr>
          <w:rFonts w:asciiTheme="majorHAnsi" w:hAnsiTheme="majorHAnsi" w:cs="Arial"/>
          <w:b/>
          <w:bCs/>
          <w:i/>
          <w:iCs/>
          <w:u w:val="single"/>
          <w:lang w:val="x-none"/>
        </w:rPr>
      </w:pPr>
      <w:bookmarkStart w:id="165" w:name="_Toc401742230"/>
      <w:bookmarkStart w:id="166" w:name="_Toc401742360"/>
      <w:bookmarkEnd w:id="162"/>
      <w:bookmarkEnd w:id="163"/>
      <w:bookmarkEnd w:id="164"/>
    </w:p>
    <w:p w14:paraId="187EF563" w14:textId="77777777" w:rsidR="00312259" w:rsidRPr="0068540D" w:rsidRDefault="00312259" w:rsidP="00954B58">
      <w:pPr>
        <w:rPr>
          <w:rFonts w:asciiTheme="majorHAnsi" w:hAnsiTheme="majorHAnsi" w:cs="Arial"/>
          <w:b/>
          <w:bCs/>
          <w:i/>
          <w:iCs/>
          <w:u w:val="single"/>
          <w:lang w:val="x-none"/>
        </w:rPr>
      </w:pPr>
      <w:bookmarkStart w:id="167" w:name="_Toc389830381"/>
      <w:bookmarkStart w:id="168" w:name="_Toc396225349"/>
      <w:bookmarkEnd w:id="165"/>
      <w:bookmarkEnd w:id="166"/>
    </w:p>
    <w:p w14:paraId="1F3FCE95" w14:textId="00AAC341" w:rsidR="00BF02ED" w:rsidRPr="0068540D" w:rsidRDefault="00BF02ED" w:rsidP="00673060">
      <w:pPr>
        <w:rPr>
          <w:rFonts w:asciiTheme="majorHAnsi" w:hAnsiTheme="majorHAnsi" w:cs="Arial"/>
        </w:rPr>
      </w:pPr>
      <w:bookmarkStart w:id="169" w:name="_Toc401742235"/>
      <w:bookmarkStart w:id="170" w:name="_Toc401742367"/>
      <w:bookmarkEnd w:id="167"/>
      <w:bookmarkEnd w:id="168"/>
    </w:p>
    <w:p w14:paraId="6DE4EBB0" w14:textId="77777777" w:rsidR="00BF02ED" w:rsidRPr="0068540D" w:rsidRDefault="00BF02ED" w:rsidP="00954B58">
      <w:pPr>
        <w:rPr>
          <w:rFonts w:asciiTheme="majorHAnsi" w:hAnsiTheme="majorHAnsi" w:cs="Arial"/>
          <w:b/>
          <w:bCs/>
          <w:i/>
          <w:iCs/>
          <w:u w:val="single"/>
          <w:lang w:val="x-none"/>
        </w:rPr>
      </w:pPr>
    </w:p>
    <w:p w14:paraId="0232BCAC" w14:textId="77777777" w:rsidR="00426100" w:rsidRPr="0068540D" w:rsidRDefault="00426100" w:rsidP="00954B58">
      <w:pPr>
        <w:rPr>
          <w:rFonts w:asciiTheme="majorHAnsi" w:hAnsiTheme="majorHAnsi"/>
        </w:rPr>
      </w:pPr>
      <w:r w:rsidRPr="0068540D">
        <w:rPr>
          <w:rFonts w:asciiTheme="majorHAnsi" w:hAnsiTheme="majorHAnsi"/>
        </w:rPr>
        <w:br w:type="page"/>
      </w:r>
    </w:p>
    <w:p w14:paraId="6F7CBE2A" w14:textId="721204FB" w:rsidR="00A66760" w:rsidRDefault="00A66760" w:rsidP="00BE5F42">
      <w:pPr>
        <w:pStyle w:val="javnanaroilapodnaslov"/>
      </w:pPr>
    </w:p>
    <w:p w14:paraId="5EBA9E2F" w14:textId="77777777" w:rsidR="001102ED" w:rsidRPr="004969CF" w:rsidRDefault="001102ED" w:rsidP="00BE5F42">
      <w:pPr>
        <w:pStyle w:val="javnanaroilapodnaslov"/>
      </w:pPr>
    </w:p>
    <w:p w14:paraId="38536357" w14:textId="26C37AC3" w:rsidR="001102ED" w:rsidRPr="007754B9" w:rsidRDefault="007754B9" w:rsidP="00BE5F42">
      <w:pPr>
        <w:pStyle w:val="javnanaroilapodnaslov"/>
        <w:numPr>
          <w:ilvl w:val="1"/>
          <w:numId w:val="12"/>
        </w:numPr>
        <w:rPr>
          <w:rStyle w:val="Krepko"/>
          <w:rFonts w:ascii="Calibri" w:hAnsi="Calibri" w:cs="Calibri"/>
          <w:b/>
        </w:rPr>
      </w:pPr>
      <w:bookmarkStart w:id="171" w:name="_Toc123895053"/>
      <w:proofErr w:type="spellStart"/>
      <w:r w:rsidRPr="00BE5F42">
        <w:rPr>
          <w:bCs w:val="0"/>
        </w:rPr>
        <w:t>Obr</w:t>
      </w:r>
      <w:proofErr w:type="spellEnd"/>
      <w:r w:rsidRPr="007754B9">
        <w:rPr>
          <w:rStyle w:val="Krepko"/>
          <w:rFonts w:ascii="Calibri" w:hAnsi="Calibri" w:cs="Calibri"/>
          <w:b/>
        </w:rPr>
        <w:t xml:space="preserve">. </w:t>
      </w:r>
      <w:r>
        <w:rPr>
          <w:rStyle w:val="Krepko"/>
          <w:b/>
          <w:bCs/>
        </w:rPr>
        <w:t>i</w:t>
      </w:r>
      <w:r w:rsidRPr="007754B9">
        <w:rPr>
          <w:rStyle w:val="Krepko"/>
          <w:rFonts w:ascii="Calibri" w:hAnsi="Calibri" w:cs="Calibri"/>
          <w:b/>
        </w:rPr>
        <w:t>zjava ponudnika, da bo priskrbel finančno zavarovanje za dobro izvedbo pogodbenih obveznosti</w:t>
      </w:r>
      <w:bookmarkEnd w:id="171"/>
    </w:p>
    <w:p w14:paraId="7216DA84" w14:textId="77777777" w:rsidR="001102ED" w:rsidRPr="007754B9" w:rsidRDefault="001102ED" w:rsidP="001102ED">
      <w:pPr>
        <w:tabs>
          <w:tab w:val="left" w:pos="8460"/>
        </w:tabs>
        <w:ind w:right="432"/>
        <w:jc w:val="both"/>
        <w:rPr>
          <w:rFonts w:ascii="Calibri" w:hAnsi="Calibri" w:cs="Calibri"/>
          <w:b/>
        </w:rPr>
      </w:pPr>
    </w:p>
    <w:p w14:paraId="71C9F8F4" w14:textId="77777777" w:rsidR="001102ED" w:rsidRPr="004969CF" w:rsidRDefault="001102ED" w:rsidP="001102ED">
      <w:pPr>
        <w:jc w:val="both"/>
        <w:rPr>
          <w:rFonts w:ascii="Calibri" w:hAnsi="Calibri" w:cs="Calibri"/>
        </w:rPr>
      </w:pPr>
    </w:p>
    <w:p w14:paraId="6C60A458" w14:textId="77777777" w:rsidR="001102ED" w:rsidRPr="004969CF" w:rsidRDefault="001102ED" w:rsidP="001102ED">
      <w:pPr>
        <w:jc w:val="both"/>
        <w:rPr>
          <w:rFonts w:ascii="Calibri" w:hAnsi="Calibri" w:cs="Calibri"/>
        </w:rPr>
      </w:pPr>
    </w:p>
    <w:p w14:paraId="528DBFF9" w14:textId="77777777" w:rsidR="001102ED" w:rsidRPr="004969CF" w:rsidRDefault="001102ED" w:rsidP="001102ED">
      <w:pPr>
        <w:jc w:val="both"/>
        <w:rPr>
          <w:rFonts w:ascii="Calibri" w:hAnsi="Calibri" w:cs="Calibri"/>
        </w:rPr>
      </w:pPr>
      <w:r w:rsidRPr="004969CF">
        <w:rPr>
          <w:rFonts w:ascii="Calibri" w:hAnsi="Calibri" w:cs="Calibri"/>
        </w:rPr>
        <w:t xml:space="preserve">Kraj in datum: </w:t>
      </w:r>
    </w:p>
    <w:p w14:paraId="230AA4FA" w14:textId="77777777" w:rsidR="001102ED" w:rsidRPr="008C3035" w:rsidRDefault="001102ED" w:rsidP="001102ED">
      <w:pPr>
        <w:pStyle w:val="Telobesedila2"/>
        <w:rPr>
          <w:rFonts w:ascii="Calibri" w:hAnsi="Calibri" w:cs="Calibri"/>
          <w:sz w:val="22"/>
          <w:szCs w:val="22"/>
          <w:lang w:val="sl-SI"/>
        </w:rPr>
      </w:pPr>
      <w:r w:rsidRPr="004969CF">
        <w:rPr>
          <w:rFonts w:ascii="Calibri" w:hAnsi="Calibri" w:cs="Calibri"/>
          <w:sz w:val="22"/>
          <w:szCs w:val="22"/>
        </w:rPr>
        <w:t xml:space="preserve">Upravičenec: </w:t>
      </w:r>
      <w:r>
        <w:rPr>
          <w:rFonts w:ascii="Calibri" w:hAnsi="Calibri" w:cs="Calibri"/>
          <w:sz w:val="22"/>
          <w:szCs w:val="22"/>
          <w:lang w:val="sl-SI"/>
        </w:rPr>
        <w:t>Občina Ajdovščina, Ulica 5. maja 6a, 5270 Ajdovščina</w:t>
      </w:r>
    </w:p>
    <w:p w14:paraId="6A67C569" w14:textId="77777777" w:rsidR="001102ED" w:rsidRPr="004969CF" w:rsidRDefault="001102ED" w:rsidP="001102ED">
      <w:pPr>
        <w:tabs>
          <w:tab w:val="left" w:pos="8460"/>
        </w:tabs>
        <w:ind w:right="432"/>
        <w:jc w:val="both"/>
        <w:rPr>
          <w:rFonts w:ascii="Calibri" w:hAnsi="Calibri" w:cs="Calibri"/>
        </w:rPr>
      </w:pPr>
    </w:p>
    <w:p w14:paraId="2A0D4EFF" w14:textId="77777777" w:rsidR="001102ED" w:rsidRPr="004969CF" w:rsidRDefault="001102ED" w:rsidP="001102ED">
      <w:pPr>
        <w:tabs>
          <w:tab w:val="left" w:pos="8460"/>
        </w:tabs>
        <w:ind w:right="432"/>
        <w:jc w:val="both"/>
        <w:rPr>
          <w:rFonts w:ascii="Calibri" w:hAnsi="Calibri" w:cs="Calibri"/>
        </w:rPr>
      </w:pPr>
    </w:p>
    <w:p w14:paraId="5B9C5E28" w14:textId="77777777" w:rsidR="001102ED" w:rsidRPr="004969CF" w:rsidRDefault="001102ED" w:rsidP="001102ED">
      <w:pPr>
        <w:tabs>
          <w:tab w:val="left" w:pos="8460"/>
        </w:tabs>
        <w:ind w:right="432"/>
        <w:jc w:val="center"/>
        <w:rPr>
          <w:rFonts w:ascii="Calibri" w:eastAsia="Arial Unicode MS" w:hAnsi="Calibri" w:cs="Calibri"/>
        </w:rPr>
      </w:pPr>
      <w:r w:rsidRPr="004969CF">
        <w:rPr>
          <w:rFonts w:ascii="Calibri" w:hAnsi="Calibri" w:cs="Calibri"/>
        </w:rPr>
        <w:t>IZJAVLJAMO</w:t>
      </w:r>
    </w:p>
    <w:p w14:paraId="18D5165A" w14:textId="77777777" w:rsidR="001102ED" w:rsidRPr="004969CF" w:rsidRDefault="001102ED" w:rsidP="001102ED">
      <w:pPr>
        <w:tabs>
          <w:tab w:val="left" w:pos="8460"/>
        </w:tabs>
        <w:ind w:right="432"/>
        <w:jc w:val="both"/>
        <w:rPr>
          <w:rFonts w:ascii="Calibri" w:hAnsi="Calibri" w:cs="Calibri"/>
        </w:rPr>
      </w:pPr>
    </w:p>
    <w:p w14:paraId="41C72ACD" w14:textId="77777777" w:rsidR="001102ED" w:rsidRPr="001102ED" w:rsidRDefault="001102ED" w:rsidP="001102ED">
      <w:pPr>
        <w:tabs>
          <w:tab w:val="left" w:pos="8460"/>
        </w:tabs>
        <w:ind w:right="432"/>
        <w:jc w:val="both"/>
        <w:rPr>
          <w:rFonts w:asciiTheme="majorHAnsi" w:hAnsiTheme="majorHAnsi" w:cstheme="majorHAnsi"/>
        </w:rPr>
      </w:pPr>
    </w:p>
    <w:p w14:paraId="10C1C57B" w14:textId="43A7958D" w:rsidR="001102ED" w:rsidRPr="001102ED" w:rsidRDefault="001102ED" w:rsidP="001102ED">
      <w:pPr>
        <w:pStyle w:val="Glava"/>
        <w:jc w:val="both"/>
        <w:rPr>
          <w:rFonts w:asciiTheme="majorHAnsi" w:hAnsiTheme="majorHAnsi" w:cstheme="majorHAnsi"/>
          <w:sz w:val="22"/>
          <w:szCs w:val="22"/>
        </w:rPr>
      </w:pPr>
      <w:r w:rsidRPr="001102ED">
        <w:rPr>
          <w:rFonts w:asciiTheme="majorHAnsi" w:hAnsiTheme="majorHAnsi" w:cstheme="majorHAnsi"/>
          <w:sz w:val="22"/>
          <w:szCs w:val="22"/>
        </w:rPr>
        <w:t>da bomo, v kolikor bomo izbrani na javnem razpisu za izbiro izvajalca za »</w:t>
      </w:r>
      <w:r w:rsidRPr="001102ED">
        <w:rPr>
          <w:rFonts w:asciiTheme="majorHAnsi" w:hAnsiTheme="majorHAnsi" w:cstheme="majorHAnsi"/>
          <w:sz w:val="22"/>
          <w:szCs w:val="22"/>
          <w:lang w:val="sl-SI"/>
        </w:rPr>
        <w:t xml:space="preserve"> G</w:t>
      </w:r>
      <w:proofErr w:type="spellStart"/>
      <w:r w:rsidRPr="001102ED">
        <w:rPr>
          <w:rFonts w:asciiTheme="majorHAnsi" w:hAnsiTheme="majorHAnsi" w:cstheme="majorHAnsi"/>
          <w:sz w:val="22"/>
          <w:szCs w:val="22"/>
        </w:rPr>
        <w:t>radnja</w:t>
      </w:r>
      <w:proofErr w:type="spellEnd"/>
      <w:r w:rsidRPr="001102ED">
        <w:rPr>
          <w:rFonts w:asciiTheme="majorHAnsi" w:hAnsiTheme="majorHAnsi" w:cstheme="majorHAnsi"/>
          <w:sz w:val="22"/>
          <w:szCs w:val="22"/>
        </w:rPr>
        <w:t xml:space="preserve"> komunalne infrastrukture v poslovno ekonomski coni </w:t>
      </w:r>
      <w:r w:rsidRPr="001102ED">
        <w:rPr>
          <w:rFonts w:asciiTheme="majorHAnsi" w:hAnsiTheme="majorHAnsi" w:cstheme="majorHAnsi"/>
          <w:sz w:val="22"/>
          <w:szCs w:val="22"/>
          <w:lang w:val="sl-SI"/>
        </w:rPr>
        <w:t>A</w:t>
      </w:r>
      <w:proofErr w:type="spellStart"/>
      <w:r w:rsidRPr="001102ED">
        <w:rPr>
          <w:rFonts w:asciiTheme="majorHAnsi" w:hAnsiTheme="majorHAnsi" w:cstheme="majorHAnsi"/>
          <w:sz w:val="22"/>
          <w:szCs w:val="22"/>
        </w:rPr>
        <w:t>jdovščina</w:t>
      </w:r>
      <w:proofErr w:type="spellEnd"/>
      <w:r w:rsidRPr="001102ED">
        <w:rPr>
          <w:rFonts w:asciiTheme="majorHAnsi" w:hAnsiTheme="majorHAnsi" w:cstheme="majorHAnsi"/>
          <w:sz w:val="22"/>
          <w:szCs w:val="22"/>
        </w:rPr>
        <w:t xml:space="preserve"> - širitev vzhod in širitev zahod</w:t>
      </w:r>
      <w:r w:rsidRPr="001102ED">
        <w:rPr>
          <w:rFonts w:asciiTheme="majorHAnsi" w:hAnsiTheme="majorHAnsi" w:cstheme="majorHAnsi"/>
          <w:sz w:val="22"/>
          <w:szCs w:val="22"/>
          <w:lang w:val="sl-SI"/>
        </w:rPr>
        <w:t xml:space="preserve"> – rekonstrukcija strojnega </w:t>
      </w:r>
      <w:proofErr w:type="spellStart"/>
      <w:r w:rsidRPr="001102ED">
        <w:rPr>
          <w:rFonts w:asciiTheme="majorHAnsi" w:hAnsiTheme="majorHAnsi" w:cstheme="majorHAnsi"/>
          <w:sz w:val="22"/>
          <w:szCs w:val="22"/>
          <w:lang w:val="sl-SI"/>
        </w:rPr>
        <w:t>predzgoščanja</w:t>
      </w:r>
      <w:proofErr w:type="spellEnd"/>
      <w:r w:rsidRPr="001102ED">
        <w:rPr>
          <w:rFonts w:asciiTheme="majorHAnsi" w:hAnsiTheme="majorHAnsi" w:cstheme="majorHAnsi"/>
          <w:sz w:val="22"/>
          <w:szCs w:val="22"/>
          <w:lang w:val="sl-SI"/>
        </w:rPr>
        <w:t xml:space="preserve"> in dehidracija blata«</w:t>
      </w:r>
      <w:r w:rsidRPr="001102ED">
        <w:rPr>
          <w:rFonts w:asciiTheme="majorHAnsi" w:hAnsiTheme="majorHAnsi" w:cstheme="majorHAnsi"/>
          <w:sz w:val="22"/>
          <w:szCs w:val="22"/>
        </w:rPr>
        <w:t xml:space="preserve"> kot najugodnejši, priskrbeli nepreklicno in brezpogojno finančno zavarovanje za dobro izvedbo pogodbenih obveznosti v višini  ________ € (10 % od pogodbene vrednosti z vključenim DDV), </w:t>
      </w:r>
      <w:r>
        <w:rPr>
          <w:rFonts w:asciiTheme="majorHAnsi" w:hAnsiTheme="majorHAnsi" w:cstheme="majorHAnsi"/>
          <w:sz w:val="22"/>
          <w:szCs w:val="22"/>
          <w:lang w:val="sl-SI"/>
        </w:rPr>
        <w:t xml:space="preserve">z veljavnostjo še 60 dni </w:t>
      </w:r>
      <w:r w:rsidR="00656D6A">
        <w:rPr>
          <w:rFonts w:asciiTheme="majorHAnsi" w:hAnsiTheme="majorHAnsi" w:cstheme="majorHAnsi"/>
          <w:sz w:val="22"/>
          <w:szCs w:val="22"/>
          <w:lang w:val="sl-SI"/>
        </w:rPr>
        <w:t>po roku za dokončanje obveznosti po pogodbi</w:t>
      </w:r>
      <w:r>
        <w:rPr>
          <w:rFonts w:asciiTheme="majorHAnsi" w:hAnsiTheme="majorHAnsi" w:cstheme="majorHAnsi"/>
          <w:sz w:val="22"/>
          <w:szCs w:val="22"/>
          <w:lang w:val="sl-SI"/>
        </w:rPr>
        <w:t xml:space="preserve">, </w:t>
      </w:r>
      <w:r w:rsidRPr="001102ED">
        <w:rPr>
          <w:rFonts w:asciiTheme="majorHAnsi" w:hAnsiTheme="majorHAnsi" w:cstheme="majorHAnsi"/>
          <w:sz w:val="22"/>
          <w:szCs w:val="22"/>
        </w:rPr>
        <w:t>plačljivo na prvi poziv v skladu z vzorcem finančnega zavarovanja iz dokumentacije v zvezi z oddajo javnega naročila.</w:t>
      </w:r>
    </w:p>
    <w:p w14:paraId="74C1AC57" w14:textId="77777777" w:rsidR="001102ED" w:rsidRPr="001102ED" w:rsidRDefault="001102ED" w:rsidP="001102ED">
      <w:pPr>
        <w:tabs>
          <w:tab w:val="left" w:pos="8460"/>
        </w:tabs>
        <w:ind w:right="432"/>
        <w:jc w:val="both"/>
        <w:rPr>
          <w:rFonts w:asciiTheme="majorHAnsi" w:hAnsiTheme="majorHAnsi" w:cstheme="majorHAnsi"/>
        </w:rPr>
      </w:pPr>
    </w:p>
    <w:p w14:paraId="44FD6956" w14:textId="77777777" w:rsidR="001102ED" w:rsidRPr="004969CF" w:rsidRDefault="001102ED" w:rsidP="001102ED">
      <w:pPr>
        <w:rPr>
          <w:rFonts w:ascii="Calibri" w:hAnsi="Calibri" w:cs="Calibri"/>
          <w:b/>
        </w:rPr>
      </w:pPr>
    </w:p>
    <w:p w14:paraId="48BED917" w14:textId="77777777" w:rsidR="001102ED" w:rsidRPr="004969CF" w:rsidRDefault="001102ED" w:rsidP="001102ED">
      <w:pPr>
        <w:rPr>
          <w:rFonts w:ascii="Calibri" w:hAnsi="Calibri" w:cs="Calibri"/>
          <w:b/>
        </w:rPr>
      </w:pPr>
    </w:p>
    <w:p w14:paraId="5C9B20D2" w14:textId="77777777" w:rsidR="001102ED" w:rsidRPr="004969CF" w:rsidRDefault="001102ED" w:rsidP="001102ED">
      <w:pPr>
        <w:rPr>
          <w:rFonts w:ascii="Calibri" w:hAnsi="Calibri" w:cs="Calibri"/>
          <w:b/>
        </w:rPr>
      </w:pPr>
    </w:p>
    <w:p w14:paraId="4646ED7C" w14:textId="77777777" w:rsidR="001102ED" w:rsidRPr="004969CF" w:rsidRDefault="001102ED" w:rsidP="001102ED">
      <w:pPr>
        <w:rPr>
          <w:rFonts w:ascii="Calibri" w:hAnsi="Calibri" w:cs="Calibri"/>
          <w:b/>
        </w:rPr>
      </w:pPr>
    </w:p>
    <w:p w14:paraId="2A1175AE" w14:textId="77777777" w:rsidR="001102ED" w:rsidRPr="004969CF" w:rsidRDefault="001102ED" w:rsidP="001102ED">
      <w:pPr>
        <w:rPr>
          <w:rFonts w:ascii="Calibri" w:hAnsi="Calibri" w:cs="Calibri"/>
          <w:b/>
        </w:rPr>
      </w:pPr>
      <w:r w:rsidRPr="004969CF">
        <w:rPr>
          <w:rFonts w:ascii="Calibri" w:hAnsi="Calibri" w:cs="Calibri"/>
          <w:b/>
        </w:rPr>
        <w:tab/>
      </w:r>
    </w:p>
    <w:p w14:paraId="7ADC608F" w14:textId="77777777" w:rsidR="001102ED" w:rsidRPr="004969CF" w:rsidRDefault="001102ED" w:rsidP="001102ED">
      <w:pPr>
        <w:ind w:left="4248" w:right="72" w:firstLine="1416"/>
        <w:jc w:val="both"/>
        <w:rPr>
          <w:rFonts w:ascii="Calibri" w:hAnsi="Calibri" w:cs="Calibri"/>
          <w:b/>
        </w:rPr>
      </w:pPr>
      <w:r w:rsidRPr="004969CF">
        <w:rPr>
          <w:rFonts w:ascii="Calibri" w:hAnsi="Calibri" w:cs="Calibri"/>
          <w:b/>
        </w:rPr>
        <w:t>PONUDNIK:</w:t>
      </w:r>
    </w:p>
    <w:p w14:paraId="737151AC" w14:textId="77777777" w:rsidR="001102ED" w:rsidRPr="004969CF" w:rsidRDefault="001102ED" w:rsidP="001102ED">
      <w:pPr>
        <w:rPr>
          <w:rFonts w:ascii="Calibri" w:hAnsi="Calibri" w:cs="Calibri"/>
          <w:b/>
        </w:rPr>
      </w:pPr>
      <w:r w:rsidRPr="004969CF">
        <w:rPr>
          <w:rFonts w:ascii="Calibri" w:hAnsi="Calibri" w:cs="Calibri"/>
          <w:b/>
        </w:rPr>
        <w:tab/>
      </w:r>
      <w:r w:rsidRPr="004969CF">
        <w:rPr>
          <w:rFonts w:ascii="Calibri" w:hAnsi="Calibri" w:cs="Calibri"/>
          <w:b/>
        </w:rPr>
        <w:tab/>
      </w:r>
      <w:r w:rsidRPr="004969CF">
        <w:rPr>
          <w:rFonts w:ascii="Calibri" w:hAnsi="Calibri" w:cs="Calibri"/>
          <w:b/>
        </w:rPr>
        <w:tab/>
      </w:r>
      <w:r w:rsidRPr="004969CF">
        <w:rPr>
          <w:rFonts w:ascii="Calibri" w:hAnsi="Calibri" w:cs="Calibri"/>
          <w:b/>
        </w:rPr>
        <w:tab/>
        <w:t xml:space="preserve">       (žig in podpis zakonitega zastopnika oz. </w:t>
      </w:r>
      <w:proofErr w:type="spellStart"/>
      <w:r w:rsidRPr="004969CF">
        <w:rPr>
          <w:rFonts w:ascii="Calibri" w:hAnsi="Calibri" w:cs="Calibri"/>
          <w:b/>
        </w:rPr>
        <w:t>poobl</w:t>
      </w:r>
      <w:proofErr w:type="spellEnd"/>
      <w:r w:rsidRPr="004969CF">
        <w:rPr>
          <w:rFonts w:ascii="Calibri" w:hAnsi="Calibri" w:cs="Calibri"/>
          <w:b/>
        </w:rPr>
        <w:t>. osebe)</w:t>
      </w:r>
    </w:p>
    <w:p w14:paraId="5D5719E9" w14:textId="77777777" w:rsidR="001102ED" w:rsidRPr="004969CF" w:rsidRDefault="001102ED" w:rsidP="001102ED">
      <w:pPr>
        <w:rPr>
          <w:rFonts w:ascii="Calibri" w:hAnsi="Calibri" w:cs="Calibri"/>
          <w:b/>
        </w:rPr>
      </w:pPr>
    </w:p>
    <w:p w14:paraId="7189E52B" w14:textId="77777777" w:rsidR="001102ED" w:rsidRPr="004969CF" w:rsidRDefault="001102ED" w:rsidP="001102ED">
      <w:pPr>
        <w:rPr>
          <w:rFonts w:ascii="Calibri" w:hAnsi="Calibri" w:cs="Calibri"/>
          <w:b/>
        </w:rPr>
      </w:pPr>
    </w:p>
    <w:p w14:paraId="5229A78B" w14:textId="77777777" w:rsidR="001102ED" w:rsidRDefault="001102ED" w:rsidP="001102ED">
      <w:pPr>
        <w:rPr>
          <w:rFonts w:asciiTheme="majorHAnsi" w:hAnsiTheme="majorHAnsi" w:cstheme="majorHAnsi"/>
        </w:rPr>
      </w:pPr>
    </w:p>
    <w:p w14:paraId="230D6254" w14:textId="77777777" w:rsidR="001102ED" w:rsidRDefault="001102ED" w:rsidP="001102ED">
      <w:pPr>
        <w:rPr>
          <w:rFonts w:asciiTheme="majorHAnsi" w:hAnsiTheme="majorHAnsi" w:cstheme="majorHAnsi"/>
        </w:rPr>
      </w:pPr>
    </w:p>
    <w:p w14:paraId="5381FA65" w14:textId="77777777" w:rsidR="001102ED" w:rsidRDefault="001102ED" w:rsidP="001102ED">
      <w:pPr>
        <w:rPr>
          <w:rFonts w:asciiTheme="majorHAnsi" w:hAnsiTheme="majorHAnsi" w:cstheme="majorHAnsi"/>
        </w:rPr>
      </w:pPr>
    </w:p>
    <w:p w14:paraId="3C6FD247" w14:textId="77777777" w:rsidR="001102ED" w:rsidRDefault="001102ED" w:rsidP="001102ED">
      <w:pPr>
        <w:rPr>
          <w:rFonts w:asciiTheme="majorHAnsi" w:hAnsiTheme="majorHAnsi" w:cstheme="majorHAnsi"/>
        </w:rPr>
      </w:pPr>
    </w:p>
    <w:p w14:paraId="28E2C29D" w14:textId="77777777" w:rsidR="001102ED" w:rsidRDefault="001102ED" w:rsidP="001102ED">
      <w:pPr>
        <w:rPr>
          <w:rFonts w:asciiTheme="majorHAnsi" w:hAnsiTheme="majorHAnsi" w:cstheme="majorHAnsi"/>
        </w:rPr>
      </w:pPr>
    </w:p>
    <w:p w14:paraId="1E50CC31" w14:textId="77777777" w:rsidR="001102ED" w:rsidRDefault="001102ED" w:rsidP="001102ED">
      <w:pPr>
        <w:rPr>
          <w:rFonts w:asciiTheme="majorHAnsi" w:hAnsiTheme="majorHAnsi" w:cstheme="majorHAnsi"/>
        </w:rPr>
      </w:pPr>
    </w:p>
    <w:p w14:paraId="1CB62E66" w14:textId="77777777" w:rsidR="001102ED" w:rsidRDefault="001102ED" w:rsidP="001102ED">
      <w:pPr>
        <w:rPr>
          <w:rFonts w:asciiTheme="majorHAnsi" w:hAnsiTheme="majorHAnsi" w:cstheme="majorHAnsi"/>
        </w:rPr>
      </w:pPr>
    </w:p>
    <w:p w14:paraId="141EB42F" w14:textId="77777777" w:rsidR="001102ED" w:rsidRDefault="001102ED" w:rsidP="001102ED">
      <w:pPr>
        <w:rPr>
          <w:rFonts w:asciiTheme="majorHAnsi" w:hAnsiTheme="majorHAnsi" w:cstheme="majorHAnsi"/>
        </w:rPr>
      </w:pPr>
    </w:p>
    <w:p w14:paraId="78F31A3B" w14:textId="77777777" w:rsidR="001102ED" w:rsidRDefault="001102ED" w:rsidP="001102ED">
      <w:pPr>
        <w:rPr>
          <w:rFonts w:asciiTheme="majorHAnsi" w:hAnsiTheme="majorHAnsi" w:cstheme="majorHAnsi"/>
        </w:rPr>
      </w:pPr>
    </w:p>
    <w:p w14:paraId="21423B40" w14:textId="77777777" w:rsidR="001102ED" w:rsidRDefault="001102ED" w:rsidP="001102ED">
      <w:pPr>
        <w:rPr>
          <w:rFonts w:asciiTheme="majorHAnsi" w:hAnsiTheme="majorHAnsi" w:cstheme="majorHAnsi"/>
        </w:rPr>
      </w:pPr>
    </w:p>
    <w:p w14:paraId="04E7DCCC" w14:textId="02EA8817" w:rsidR="001102ED" w:rsidRDefault="001102ED" w:rsidP="001102ED">
      <w:pPr>
        <w:rPr>
          <w:rFonts w:asciiTheme="majorHAnsi" w:hAnsiTheme="majorHAnsi" w:cstheme="majorHAnsi"/>
        </w:rPr>
      </w:pPr>
    </w:p>
    <w:p w14:paraId="7A739103" w14:textId="336BA19C" w:rsidR="009D2844" w:rsidRDefault="009D2844" w:rsidP="001102ED">
      <w:pPr>
        <w:rPr>
          <w:rFonts w:asciiTheme="majorHAnsi" w:hAnsiTheme="majorHAnsi" w:cstheme="majorHAnsi"/>
        </w:rPr>
      </w:pPr>
    </w:p>
    <w:p w14:paraId="4323BF27" w14:textId="77777777" w:rsidR="009D2844" w:rsidRDefault="009D2844" w:rsidP="001102ED">
      <w:pPr>
        <w:rPr>
          <w:rFonts w:asciiTheme="majorHAnsi" w:hAnsiTheme="majorHAnsi" w:cstheme="majorHAnsi"/>
        </w:rPr>
      </w:pPr>
    </w:p>
    <w:p w14:paraId="08357FE4" w14:textId="077805F4" w:rsidR="001102ED" w:rsidRDefault="001102ED" w:rsidP="001102ED">
      <w:pPr>
        <w:rPr>
          <w:rFonts w:asciiTheme="majorHAnsi" w:hAnsiTheme="majorHAnsi" w:cstheme="majorHAnsi"/>
        </w:rPr>
      </w:pPr>
    </w:p>
    <w:p w14:paraId="228916FE" w14:textId="0043CE57" w:rsidR="001102ED" w:rsidRDefault="001102ED" w:rsidP="001102ED">
      <w:pPr>
        <w:rPr>
          <w:rFonts w:asciiTheme="majorHAnsi" w:hAnsiTheme="majorHAnsi" w:cstheme="majorHAnsi"/>
        </w:rPr>
      </w:pPr>
    </w:p>
    <w:p w14:paraId="444F9EB2" w14:textId="77777777" w:rsidR="001102ED" w:rsidRDefault="001102ED" w:rsidP="001102ED">
      <w:pPr>
        <w:rPr>
          <w:rFonts w:asciiTheme="majorHAnsi" w:hAnsiTheme="majorHAnsi" w:cstheme="majorHAnsi"/>
        </w:rPr>
      </w:pPr>
    </w:p>
    <w:p w14:paraId="2232B4CE"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bookmarkStart w:id="172" w:name="_Toc123895054"/>
      <w:bookmarkStart w:id="173" w:name="_Toc105047662"/>
      <w:bookmarkEnd w:id="172"/>
    </w:p>
    <w:p w14:paraId="06CAA70C"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38B1C59" w14:textId="26B44DCC" w:rsidR="001102ED" w:rsidRPr="007754B9" w:rsidRDefault="007754B9" w:rsidP="00243D64">
      <w:pPr>
        <w:pStyle w:val="javnanaroilapodnaslov"/>
        <w:ind w:left="400"/>
      </w:pPr>
      <w:bookmarkStart w:id="174" w:name="_Toc123895055"/>
      <w:proofErr w:type="spellStart"/>
      <w:r w:rsidRPr="007754B9">
        <w:rPr>
          <w:rStyle w:val="Krepko"/>
          <w:rFonts w:ascii="Calibri" w:hAnsi="Calibri" w:cs="Calibri"/>
          <w:b/>
        </w:rPr>
        <w:t>Obr</w:t>
      </w:r>
      <w:proofErr w:type="spellEnd"/>
      <w:r w:rsidRPr="007754B9">
        <w:rPr>
          <w:rStyle w:val="Krepko"/>
          <w:rFonts w:ascii="Calibri" w:hAnsi="Calibri" w:cs="Calibri"/>
          <w:b/>
        </w:rPr>
        <w:t xml:space="preserve">. </w:t>
      </w:r>
      <w:r w:rsidR="001102ED" w:rsidRPr="007754B9">
        <w:rPr>
          <w:rStyle w:val="Krepko"/>
          <w:rFonts w:ascii="Calibri" w:hAnsi="Calibri" w:cs="Calibri"/>
          <w:b/>
        </w:rPr>
        <w:t>Vzorec</w:t>
      </w:r>
      <w:r w:rsidR="001102ED" w:rsidRPr="007754B9">
        <w:t xml:space="preserve"> finančnega zavarovanja za dobro izvedb del</w:t>
      </w:r>
      <w:bookmarkEnd w:id="174"/>
      <w:r w:rsidR="001102ED" w:rsidRPr="007754B9">
        <w:t xml:space="preserve"> </w:t>
      </w:r>
    </w:p>
    <w:p w14:paraId="434B43F3" w14:textId="37FA974C" w:rsidR="001102ED" w:rsidRPr="001102ED" w:rsidRDefault="001102ED" w:rsidP="001102ED">
      <w:pPr>
        <w:rPr>
          <w:rFonts w:asciiTheme="majorHAnsi" w:hAnsiTheme="majorHAnsi" w:cstheme="majorHAnsi"/>
        </w:rPr>
      </w:pPr>
      <w:r w:rsidRPr="001102E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1102ED" w:rsidRPr="001102ED" w14:paraId="454482D1" w14:textId="77777777" w:rsidTr="00126325">
        <w:tc>
          <w:tcPr>
            <w:tcW w:w="9060" w:type="dxa"/>
          </w:tcPr>
          <w:p w14:paraId="397A86A9"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i/>
                <w:lang w:eastAsia="en-US"/>
              </w:rPr>
              <w:t>Glava s podatki o garantu (zavarovalnici/banki) ali SWIFT ključ</w:t>
            </w:r>
          </w:p>
          <w:p w14:paraId="2C8CE2E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33E8914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Za: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upravičenca tj. naročnika javnega naročila)</w:t>
            </w:r>
          </w:p>
          <w:p w14:paraId="7C1A2BD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lang w:eastAsia="en-US"/>
              </w:rPr>
              <w:t xml:space="preserve">Datum: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datum izdaje)</w:t>
            </w:r>
          </w:p>
          <w:p w14:paraId="13105875"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51E3E7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VRSTA ZAVAROVANJA:</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i/>
                <w:lang w:eastAsia="en-US"/>
              </w:rPr>
              <w:t xml:space="preserve"> (vpiše se vrsta zavarovanja: kavcijsko zavarovanje/bančna garancija)</w:t>
            </w:r>
          </w:p>
          <w:p w14:paraId="244F63C0"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4B294CB"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ŠTEVILKA: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številka zavarovanja)</w:t>
            </w:r>
          </w:p>
          <w:p w14:paraId="2202F3A2"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6649570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GARANT:</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ime in naslov zavarovalnice/banke v kraju izdaje)</w:t>
            </w:r>
          </w:p>
          <w:p w14:paraId="269D9FA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0803D01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NAROČNIK: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(vpišeta se ime in naslov naročnika zavarovanja, tj. v postopku javnega naročanja izbranega ponudnika)</w:t>
            </w:r>
          </w:p>
          <w:p w14:paraId="1553FD0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521F6949"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UPRAVIČENEC:</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i/>
                <w:lang w:eastAsia="en-US"/>
              </w:rPr>
              <w:t xml:space="preserve"> (vpiše se naročnik javnega naročila)</w:t>
            </w:r>
          </w:p>
          <w:p w14:paraId="1A16EAA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C34563D"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 xml:space="preserve">OSNOVNI POSEL: </w:t>
            </w:r>
            <w:r w:rsidRPr="001102ED">
              <w:rPr>
                <w:rFonts w:asciiTheme="majorHAnsi" w:eastAsia="Calibri" w:hAnsiTheme="majorHAnsi" w:cstheme="majorHAnsi"/>
                <w:lang w:eastAsia="en-US"/>
              </w:rPr>
              <w:t xml:space="preserve">obveznost naročnika zavarovanja iz pogodbe št.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z dne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 xml:space="preserve">(vpišeta se št. in datum pogodbe o izvedbi javnega naročila), </w:t>
            </w:r>
            <w:r w:rsidRPr="001102ED">
              <w:rPr>
                <w:rFonts w:asciiTheme="majorHAnsi" w:eastAsia="Calibri" w:hAnsiTheme="majorHAnsi" w:cstheme="majorHAnsi"/>
                <w:lang w:eastAsia="en-US"/>
              </w:rPr>
              <w:t xml:space="preserve">katere predmet je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eastAsia="Calibri" w:hAnsiTheme="majorHAnsi" w:cstheme="majorHAnsi"/>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predmet javnega naročila)</w:t>
            </w:r>
            <w:r w:rsidRPr="001102ED">
              <w:rPr>
                <w:rFonts w:asciiTheme="majorHAnsi" w:eastAsia="Calibri" w:hAnsiTheme="majorHAnsi" w:cstheme="majorHAnsi"/>
                <w:lang w:eastAsia="en-US"/>
              </w:rPr>
              <w:t>.</w:t>
            </w:r>
          </w:p>
          <w:p w14:paraId="7EDD58F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i/>
                <w:lang w:eastAsia="en-US"/>
              </w:rPr>
              <w:t xml:space="preserve"> </w:t>
            </w:r>
          </w:p>
          <w:p w14:paraId="0CAC0BC7"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ZNESEK  V EUR: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najvišji znesek s številko in besedo)</w:t>
            </w:r>
          </w:p>
          <w:p w14:paraId="3F4C7C6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44C59B8"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LISTINE, KI JIH JE POLEG IZJAVE TREBA PRILOŽITI ZAHTEVI ZA PLAČILO IN SE IZRECNO ZAHTEVAJO V SPODNJEM BESEDILU: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(nobena/navede se listina)</w:t>
            </w:r>
          </w:p>
          <w:p w14:paraId="301AE8C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361A4D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JEZIK V ZAHTEVANIH LISTINAH:</w:t>
            </w:r>
            <w:r w:rsidRPr="001102ED">
              <w:rPr>
                <w:rFonts w:asciiTheme="majorHAnsi" w:eastAsia="Calibri" w:hAnsiTheme="majorHAnsi" w:cstheme="majorHAnsi"/>
                <w:lang w:eastAsia="en-US"/>
              </w:rPr>
              <w:t xml:space="preserve"> slovenski</w:t>
            </w:r>
          </w:p>
          <w:p w14:paraId="23FC9D13"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2D22AFC1"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OBLIKA PREDLOŽITVE:</w:t>
            </w:r>
            <w:r w:rsidRPr="001102ED">
              <w:rPr>
                <w:rFonts w:asciiTheme="majorHAnsi" w:eastAsia="Calibri" w:hAnsiTheme="majorHAnsi" w:cstheme="majorHAnsi"/>
                <w:lang w:eastAsia="en-US"/>
              </w:rPr>
              <w:t xml:space="preserve"> v papirni obliki s priporočeno pošto ali katerokoli obliko hitre pošte ali osebno ali v elektronski obliki po SWIFT sistemu na naslov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(navede se SWIFT naslova garanta)</w:t>
            </w:r>
          </w:p>
          <w:p w14:paraId="26BD4E64"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47750C8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i/>
                <w:lang w:eastAsia="en-US"/>
              </w:rPr>
            </w:pPr>
            <w:r w:rsidRPr="001102ED">
              <w:rPr>
                <w:rFonts w:asciiTheme="majorHAnsi" w:eastAsia="Calibri" w:hAnsiTheme="majorHAnsi" w:cstheme="majorHAnsi"/>
                <w:b/>
                <w:lang w:eastAsia="en-US"/>
              </w:rPr>
              <w:t>KRAJ PREDLOŽITVE:</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(garant vpiše naslov podružnice, kjer se opravi predložitev papirnih listin, ali elektronski naslov za predložitev v elektronski obliki, kot na primer garantov SWIFT naslov)</w:t>
            </w:r>
          </w:p>
          <w:p w14:paraId="706F35DE"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75726BC6"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Ne glede na naslov podružnice, ki jo je vpisal garant, se predložitev papirnih listin lahko opravi v katerikoli podružnici garanta na območju Republike Slovenije.</w:t>
            </w:r>
            <w:r w:rsidRPr="001102ED" w:rsidDel="00D4087F">
              <w:rPr>
                <w:rFonts w:asciiTheme="majorHAnsi" w:eastAsia="Calibri" w:hAnsiTheme="majorHAnsi" w:cstheme="majorHAnsi"/>
                <w:lang w:eastAsia="en-US"/>
              </w:rPr>
              <w:t xml:space="preserve"> </w:t>
            </w:r>
          </w:p>
          <w:p w14:paraId="419D7AF3"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  </w:t>
            </w:r>
          </w:p>
          <w:p w14:paraId="51828508"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 xml:space="preserve">DATUM VELJAVNOSTI: </w:t>
            </w:r>
            <w:r w:rsidRPr="001102ED">
              <w:rPr>
                <w:rFonts w:asciiTheme="majorHAnsi" w:hAnsiTheme="majorHAnsi" w:cstheme="majorHAnsi"/>
                <w:lang w:eastAsia="en-US"/>
              </w:rPr>
              <w:fldChar w:fldCharType="begin">
                <w:ffData>
                  <w:name w:val="Besedilo2"/>
                  <w:enabled/>
                  <w:calcOnExit w:val="0"/>
                  <w:textInput>
                    <w:default w:val="DD. MM. LLLL"/>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DD. MM. LLLL</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datum zapadlosti zavarovanja)</w:t>
            </w:r>
          </w:p>
          <w:p w14:paraId="17366C0F"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p>
          <w:p w14:paraId="1DDC415C"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lang w:eastAsia="en-US"/>
              </w:rPr>
            </w:pPr>
            <w:r w:rsidRPr="001102ED">
              <w:rPr>
                <w:rFonts w:asciiTheme="majorHAnsi" w:eastAsia="Calibri" w:hAnsiTheme="majorHAnsi" w:cstheme="majorHAnsi"/>
                <w:b/>
                <w:lang w:eastAsia="en-US"/>
              </w:rPr>
              <w:t>STRANKA, KI MORA PLAČATI STROŠKE:</w:t>
            </w:r>
            <w:r w:rsidRPr="001102ED">
              <w:rPr>
                <w:rFonts w:asciiTheme="majorHAnsi" w:eastAsia="Calibri" w:hAnsiTheme="majorHAnsi" w:cstheme="majorHAnsi"/>
                <w:lang w:eastAsia="en-US"/>
              </w:rPr>
              <w:t xml:space="preserve"> </w:t>
            </w:r>
            <w:r w:rsidRPr="001102ED">
              <w:rPr>
                <w:rFonts w:asciiTheme="majorHAnsi" w:hAnsiTheme="majorHAnsi" w:cstheme="majorHAnsi"/>
                <w:lang w:eastAsia="en-US"/>
              </w:rPr>
              <w:fldChar w:fldCharType="begin">
                <w:ffData>
                  <w:name w:val="Besedilo2"/>
                  <w:enabled/>
                  <w:calcOnExit w:val="0"/>
                  <w:textInput/>
                </w:ffData>
              </w:fldChar>
            </w:r>
            <w:r w:rsidRPr="001102ED">
              <w:rPr>
                <w:rFonts w:asciiTheme="majorHAnsi" w:eastAsia="Calibri" w:hAnsiTheme="majorHAnsi" w:cstheme="majorHAnsi"/>
                <w:lang w:eastAsia="en-US"/>
              </w:rPr>
              <w:instrText xml:space="preserve"> FORMTEXT </w:instrText>
            </w:r>
            <w:r w:rsidRPr="001102ED">
              <w:rPr>
                <w:rFonts w:asciiTheme="majorHAnsi" w:hAnsiTheme="majorHAnsi" w:cstheme="majorHAnsi"/>
                <w:lang w:eastAsia="en-US"/>
              </w:rPr>
            </w:r>
            <w:r w:rsidRPr="001102ED">
              <w:rPr>
                <w:rFonts w:asciiTheme="majorHAnsi" w:hAnsiTheme="majorHAnsi" w:cstheme="majorHAnsi"/>
                <w:lang w:eastAsia="en-US"/>
              </w:rPr>
              <w:fldChar w:fldCharType="separate"/>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eastAsia="Calibri" w:hAnsiTheme="majorHAnsi" w:cstheme="majorHAnsi"/>
                <w:noProof/>
                <w:lang w:eastAsia="en-US"/>
              </w:rPr>
              <w:t> </w:t>
            </w:r>
            <w:r w:rsidRPr="001102ED">
              <w:rPr>
                <w:rFonts w:asciiTheme="majorHAnsi" w:hAnsiTheme="majorHAnsi" w:cstheme="majorHAnsi"/>
                <w:lang w:eastAsia="en-US"/>
              </w:rPr>
              <w:fldChar w:fldCharType="end"/>
            </w:r>
            <w:r w:rsidRPr="001102ED">
              <w:rPr>
                <w:rFonts w:asciiTheme="majorHAnsi" w:eastAsia="Calibri" w:hAnsiTheme="majorHAnsi" w:cstheme="majorHAnsi"/>
                <w:lang w:eastAsia="en-US"/>
              </w:rPr>
              <w:t xml:space="preserve"> </w:t>
            </w:r>
            <w:r w:rsidRPr="001102ED">
              <w:rPr>
                <w:rFonts w:asciiTheme="majorHAnsi" w:eastAsia="Calibri" w:hAnsiTheme="majorHAnsi" w:cstheme="majorHAnsi"/>
                <w:i/>
                <w:lang w:eastAsia="en-US"/>
              </w:rPr>
              <w:t>(vpiše se ime naročnika zavarovanja, tj. v postopku javnega naročanja izbranega ponudnika)</w:t>
            </w:r>
          </w:p>
          <w:p w14:paraId="25C42BF5" w14:textId="77777777" w:rsidR="001102ED" w:rsidRPr="001102ED" w:rsidRDefault="001102ED" w:rsidP="001102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eastAsia="Calibri" w:hAnsiTheme="majorHAnsi" w:cstheme="majorHAnsi"/>
                <w:b/>
                <w:lang w:eastAsia="en-US"/>
              </w:rPr>
            </w:pPr>
          </w:p>
          <w:p w14:paraId="71D71F0E"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1102ED">
              <w:rPr>
                <w:rFonts w:asciiTheme="majorHAnsi" w:eastAsia="Calibri" w:hAnsiTheme="majorHAnsi" w:cstheme="majorHAnsi"/>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CF601C" w14:textId="77777777" w:rsidR="001102ED" w:rsidRPr="001102ED" w:rsidRDefault="001102ED" w:rsidP="001102ED">
            <w:pPr>
              <w:jc w:val="both"/>
              <w:rPr>
                <w:rFonts w:asciiTheme="majorHAnsi" w:eastAsia="Calibri" w:hAnsiTheme="majorHAnsi" w:cstheme="majorHAnsi"/>
                <w:lang w:eastAsia="en-US"/>
              </w:rPr>
            </w:pPr>
          </w:p>
          <w:p w14:paraId="02A6EE1D"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Katerokoli zahtevo za plačilo po tem zavarovanju moramo prejeti na datum veljavnosti zavarovanja ali pred njim v zgoraj navedenem kraju predložitve.</w:t>
            </w:r>
          </w:p>
          <w:p w14:paraId="59097D24" w14:textId="77777777" w:rsidR="001102ED" w:rsidRPr="001102ED" w:rsidRDefault="001102ED" w:rsidP="001102ED">
            <w:pPr>
              <w:jc w:val="both"/>
              <w:rPr>
                <w:rFonts w:asciiTheme="majorHAnsi" w:eastAsia="Calibri" w:hAnsiTheme="majorHAnsi" w:cstheme="majorHAnsi"/>
                <w:lang w:eastAsia="en-US"/>
              </w:rPr>
            </w:pPr>
          </w:p>
          <w:p w14:paraId="5C12A72B"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Morebitne spore v zvezi s tem zavarovanjem rešuje stvarno pristojno sodišče v Ljubljani po slovenskem pravu.</w:t>
            </w:r>
          </w:p>
          <w:p w14:paraId="52A40C57" w14:textId="77777777" w:rsidR="001102ED" w:rsidRPr="001102ED" w:rsidRDefault="001102ED" w:rsidP="001102ED">
            <w:pPr>
              <w:jc w:val="both"/>
              <w:rPr>
                <w:rFonts w:asciiTheme="majorHAnsi" w:eastAsia="Calibri" w:hAnsiTheme="majorHAnsi" w:cstheme="majorHAnsi"/>
                <w:lang w:eastAsia="en-US"/>
              </w:rPr>
            </w:pPr>
          </w:p>
          <w:p w14:paraId="7A7A38C6" w14:textId="77777777" w:rsidR="001102ED" w:rsidRPr="001102ED" w:rsidRDefault="001102ED" w:rsidP="001102ED">
            <w:pPr>
              <w:jc w:val="both"/>
              <w:rPr>
                <w:rFonts w:asciiTheme="majorHAnsi" w:eastAsia="Calibri" w:hAnsiTheme="majorHAnsi" w:cstheme="majorHAnsi"/>
                <w:lang w:eastAsia="en-US"/>
              </w:rPr>
            </w:pPr>
          </w:p>
          <w:p w14:paraId="3DE0F599" w14:textId="77777777" w:rsidR="001102ED" w:rsidRPr="001102ED" w:rsidRDefault="001102ED" w:rsidP="001102ED">
            <w:pPr>
              <w:jc w:val="both"/>
              <w:rPr>
                <w:rFonts w:asciiTheme="majorHAnsi" w:eastAsia="Calibri" w:hAnsiTheme="majorHAnsi" w:cstheme="majorHAnsi"/>
                <w:lang w:eastAsia="en-US"/>
              </w:rPr>
            </w:pPr>
          </w:p>
          <w:p w14:paraId="7A3AB72F" w14:textId="77777777" w:rsidR="001102ED" w:rsidRPr="001102ED" w:rsidRDefault="001102ED" w:rsidP="001102ED">
            <w:pPr>
              <w:jc w:val="both"/>
              <w:rPr>
                <w:rFonts w:asciiTheme="majorHAnsi" w:eastAsia="Calibri" w:hAnsiTheme="majorHAnsi" w:cstheme="majorHAnsi"/>
                <w:lang w:eastAsia="en-US"/>
              </w:rPr>
            </w:pP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t xml:space="preserve">     garant</w:t>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r>
            <w:r w:rsidRPr="001102ED">
              <w:rPr>
                <w:rFonts w:asciiTheme="majorHAnsi" w:eastAsia="Calibri" w:hAnsiTheme="majorHAnsi" w:cstheme="majorHAnsi"/>
                <w:lang w:eastAsia="en-US"/>
              </w:rPr>
              <w:tab/>
              <w:t>(žig in podpis)</w:t>
            </w:r>
          </w:p>
          <w:p w14:paraId="399286A7" w14:textId="77777777" w:rsidR="001102ED" w:rsidRPr="001102ED" w:rsidRDefault="001102ED" w:rsidP="001102ED">
            <w:pPr>
              <w:rPr>
                <w:rFonts w:asciiTheme="majorHAnsi" w:eastAsia="Calibri" w:hAnsiTheme="majorHAnsi" w:cstheme="majorHAnsi"/>
              </w:rPr>
            </w:pPr>
          </w:p>
        </w:tc>
      </w:tr>
    </w:tbl>
    <w:p w14:paraId="705B7712" w14:textId="77777777" w:rsidR="001102ED" w:rsidRPr="001102ED" w:rsidRDefault="001102ED" w:rsidP="001102ED">
      <w:pPr>
        <w:rPr>
          <w:rFonts w:asciiTheme="majorHAnsi" w:hAnsiTheme="majorHAnsi" w:cstheme="majorHAnsi"/>
        </w:rPr>
      </w:pPr>
    </w:p>
    <w:p w14:paraId="7FF3E3FF" w14:textId="77777777" w:rsidR="001102ED" w:rsidRPr="001102ED" w:rsidRDefault="001102ED" w:rsidP="001102ED">
      <w:pPr>
        <w:rPr>
          <w:rFonts w:asciiTheme="majorHAnsi" w:hAnsiTheme="majorHAnsi" w:cstheme="majorHAnsi"/>
        </w:rPr>
      </w:pPr>
    </w:p>
    <w:p w14:paraId="4A7EB495" w14:textId="77777777" w:rsidR="001102ED" w:rsidRPr="001102ED" w:rsidRDefault="001102ED" w:rsidP="001102ED">
      <w:pPr>
        <w:rPr>
          <w:rFonts w:asciiTheme="majorHAnsi" w:hAnsiTheme="majorHAnsi" w:cstheme="majorHAnsi"/>
          <w:b/>
          <w:bCs/>
          <w:i/>
          <w:iCs/>
          <w:u w:val="single"/>
          <w:lang w:val="x-none"/>
        </w:rPr>
      </w:pPr>
    </w:p>
    <w:p w14:paraId="79E29736" w14:textId="77777777" w:rsidR="001102ED" w:rsidRPr="001102ED" w:rsidRDefault="001102ED" w:rsidP="001102ED">
      <w:pPr>
        <w:rPr>
          <w:rFonts w:asciiTheme="majorHAnsi" w:hAnsiTheme="majorHAnsi" w:cstheme="majorHAnsi"/>
        </w:rPr>
      </w:pPr>
    </w:p>
    <w:p w14:paraId="04CFDFB7" w14:textId="77777777" w:rsidR="001102ED" w:rsidRPr="001102ED" w:rsidRDefault="001102ED" w:rsidP="001102ED">
      <w:pPr>
        <w:rPr>
          <w:rFonts w:asciiTheme="majorHAnsi" w:hAnsiTheme="majorHAnsi" w:cstheme="majorHAnsi"/>
          <w:b/>
          <w:bCs/>
          <w:i/>
          <w:iCs/>
          <w:u w:val="single"/>
          <w:lang w:val="x-none"/>
        </w:rPr>
      </w:pPr>
    </w:p>
    <w:p w14:paraId="35C634F1" w14:textId="77777777" w:rsidR="001102ED" w:rsidRPr="001102ED" w:rsidRDefault="001102ED" w:rsidP="001102ED">
      <w:pPr>
        <w:rPr>
          <w:rFonts w:asciiTheme="majorHAnsi" w:hAnsiTheme="majorHAnsi" w:cstheme="majorHAnsi"/>
          <w:b/>
          <w:bCs/>
          <w:i/>
          <w:iCs/>
          <w:u w:val="single"/>
          <w:lang w:val="x-none"/>
        </w:rPr>
      </w:pPr>
    </w:p>
    <w:p w14:paraId="0FE9C3A4" w14:textId="77777777" w:rsidR="001102ED" w:rsidRPr="001102ED" w:rsidRDefault="001102ED" w:rsidP="001102ED">
      <w:pPr>
        <w:rPr>
          <w:rFonts w:asciiTheme="majorHAnsi" w:hAnsiTheme="majorHAnsi" w:cstheme="majorHAnsi"/>
        </w:rPr>
      </w:pPr>
    </w:p>
    <w:p w14:paraId="16032600" w14:textId="77777777" w:rsidR="001102ED" w:rsidRPr="001102ED" w:rsidRDefault="001102ED" w:rsidP="001102ED">
      <w:pPr>
        <w:rPr>
          <w:rFonts w:asciiTheme="majorHAnsi" w:hAnsiTheme="majorHAnsi" w:cstheme="majorHAnsi"/>
          <w:b/>
          <w:bCs/>
          <w:i/>
          <w:iCs/>
          <w:u w:val="single"/>
          <w:lang w:val="x-none"/>
        </w:rPr>
      </w:pPr>
    </w:p>
    <w:p w14:paraId="11D5830D" w14:textId="77777777" w:rsidR="001102ED" w:rsidRPr="001102ED" w:rsidRDefault="001102ED" w:rsidP="001102ED">
      <w:pPr>
        <w:rPr>
          <w:rFonts w:asciiTheme="majorHAnsi" w:hAnsiTheme="majorHAnsi" w:cstheme="majorHAnsi"/>
        </w:rPr>
      </w:pPr>
    </w:p>
    <w:p w14:paraId="47115447" w14:textId="77777777" w:rsidR="001102ED" w:rsidRPr="001102ED" w:rsidRDefault="001102ED" w:rsidP="001102ED">
      <w:pPr>
        <w:rPr>
          <w:rFonts w:asciiTheme="majorHAnsi" w:hAnsiTheme="majorHAnsi" w:cstheme="majorHAnsi"/>
        </w:rPr>
      </w:pPr>
    </w:p>
    <w:p w14:paraId="7EDAF75D" w14:textId="77777777" w:rsidR="001102ED" w:rsidRPr="001102ED" w:rsidRDefault="001102ED" w:rsidP="001102ED">
      <w:pPr>
        <w:rPr>
          <w:rFonts w:asciiTheme="majorHAnsi" w:hAnsiTheme="majorHAnsi" w:cstheme="majorHAnsi"/>
        </w:rPr>
      </w:pPr>
    </w:p>
    <w:p w14:paraId="3150A73E" w14:textId="77777777" w:rsidR="001102ED" w:rsidRPr="001102ED" w:rsidRDefault="001102ED" w:rsidP="001102ED">
      <w:pPr>
        <w:rPr>
          <w:rFonts w:asciiTheme="majorHAnsi" w:hAnsiTheme="majorHAnsi" w:cstheme="majorHAnsi"/>
        </w:rPr>
      </w:pPr>
    </w:p>
    <w:p w14:paraId="7E2CC41F" w14:textId="77777777" w:rsidR="001102ED" w:rsidRPr="001102ED" w:rsidRDefault="001102ED" w:rsidP="001102ED">
      <w:pPr>
        <w:rPr>
          <w:rFonts w:asciiTheme="majorHAnsi" w:hAnsiTheme="majorHAnsi" w:cstheme="majorHAnsi"/>
        </w:rPr>
      </w:pPr>
    </w:p>
    <w:p w14:paraId="166CC7DC" w14:textId="77777777" w:rsidR="001102ED" w:rsidRPr="001102ED" w:rsidRDefault="001102ED" w:rsidP="001102ED">
      <w:pPr>
        <w:rPr>
          <w:rFonts w:asciiTheme="majorHAnsi" w:hAnsiTheme="majorHAnsi" w:cstheme="majorHAnsi"/>
        </w:rPr>
      </w:pPr>
    </w:p>
    <w:p w14:paraId="663BFA4B" w14:textId="77777777" w:rsidR="001102ED" w:rsidRPr="001102ED" w:rsidRDefault="001102ED" w:rsidP="001102ED">
      <w:pPr>
        <w:rPr>
          <w:rFonts w:asciiTheme="majorHAnsi" w:hAnsiTheme="majorHAnsi" w:cstheme="majorHAnsi"/>
        </w:rPr>
      </w:pPr>
    </w:p>
    <w:p w14:paraId="25FDF201" w14:textId="77777777" w:rsidR="001102ED" w:rsidRPr="001102ED" w:rsidRDefault="001102ED" w:rsidP="001102ED">
      <w:pPr>
        <w:rPr>
          <w:rFonts w:asciiTheme="majorHAnsi" w:hAnsiTheme="majorHAnsi" w:cstheme="majorHAnsi"/>
        </w:rPr>
      </w:pPr>
    </w:p>
    <w:p w14:paraId="1A39D347" w14:textId="77777777" w:rsidR="001102ED" w:rsidRPr="001102ED" w:rsidRDefault="001102ED" w:rsidP="001102ED">
      <w:pPr>
        <w:rPr>
          <w:rFonts w:asciiTheme="majorHAnsi" w:hAnsiTheme="majorHAnsi" w:cstheme="majorHAnsi"/>
        </w:rPr>
      </w:pPr>
    </w:p>
    <w:p w14:paraId="376B0623" w14:textId="77777777" w:rsidR="001102ED" w:rsidRPr="001102ED" w:rsidRDefault="001102ED" w:rsidP="001102ED">
      <w:pPr>
        <w:rPr>
          <w:rFonts w:asciiTheme="majorHAnsi" w:hAnsiTheme="majorHAnsi" w:cstheme="majorHAnsi"/>
        </w:rPr>
      </w:pPr>
    </w:p>
    <w:p w14:paraId="1FD74129" w14:textId="77777777" w:rsidR="001102ED" w:rsidRPr="001102ED" w:rsidRDefault="001102ED" w:rsidP="001102ED">
      <w:pPr>
        <w:rPr>
          <w:rFonts w:asciiTheme="majorHAnsi" w:hAnsiTheme="majorHAnsi" w:cstheme="majorHAnsi"/>
        </w:rPr>
      </w:pPr>
    </w:p>
    <w:p w14:paraId="1FEB9092" w14:textId="77777777" w:rsidR="001102ED" w:rsidRPr="001102ED" w:rsidRDefault="001102ED" w:rsidP="001102ED">
      <w:pPr>
        <w:rPr>
          <w:rFonts w:asciiTheme="majorHAnsi" w:hAnsiTheme="majorHAnsi" w:cstheme="majorHAnsi"/>
        </w:rPr>
      </w:pPr>
    </w:p>
    <w:p w14:paraId="2B16003D" w14:textId="77777777" w:rsidR="001102ED" w:rsidRPr="001102ED" w:rsidRDefault="001102ED" w:rsidP="001102ED">
      <w:pPr>
        <w:rPr>
          <w:rFonts w:asciiTheme="majorHAnsi" w:hAnsiTheme="majorHAnsi" w:cstheme="majorHAnsi"/>
        </w:rPr>
      </w:pPr>
    </w:p>
    <w:p w14:paraId="0613FDC7" w14:textId="77777777" w:rsidR="001102ED" w:rsidRPr="001102ED" w:rsidRDefault="001102ED" w:rsidP="001102ED">
      <w:pPr>
        <w:rPr>
          <w:rFonts w:asciiTheme="majorHAnsi" w:hAnsiTheme="majorHAnsi" w:cstheme="majorHAnsi"/>
        </w:rPr>
      </w:pPr>
    </w:p>
    <w:p w14:paraId="47FB780F" w14:textId="77777777" w:rsidR="001102ED" w:rsidRPr="001102ED" w:rsidRDefault="001102ED" w:rsidP="001102ED">
      <w:pPr>
        <w:rPr>
          <w:rFonts w:asciiTheme="majorHAnsi" w:hAnsiTheme="majorHAnsi" w:cstheme="majorHAnsi"/>
        </w:rPr>
      </w:pPr>
    </w:p>
    <w:p w14:paraId="1539BD34" w14:textId="2ACB3EBA" w:rsidR="001102ED" w:rsidRDefault="001102ED" w:rsidP="001102ED">
      <w:pPr>
        <w:rPr>
          <w:rFonts w:asciiTheme="majorHAnsi" w:hAnsiTheme="majorHAnsi" w:cstheme="majorHAnsi"/>
        </w:rPr>
      </w:pPr>
    </w:p>
    <w:p w14:paraId="5232287B" w14:textId="6947D863" w:rsidR="001102ED" w:rsidRDefault="001102ED" w:rsidP="001102ED">
      <w:pPr>
        <w:rPr>
          <w:rFonts w:asciiTheme="majorHAnsi" w:hAnsiTheme="majorHAnsi" w:cstheme="majorHAnsi"/>
        </w:rPr>
      </w:pPr>
    </w:p>
    <w:p w14:paraId="044548C7" w14:textId="7105A29A" w:rsidR="001102ED" w:rsidRDefault="001102ED" w:rsidP="001102ED">
      <w:pPr>
        <w:rPr>
          <w:rFonts w:asciiTheme="majorHAnsi" w:hAnsiTheme="majorHAnsi" w:cstheme="majorHAnsi"/>
        </w:rPr>
      </w:pPr>
    </w:p>
    <w:p w14:paraId="003BE383" w14:textId="1493CBEB" w:rsidR="001102ED" w:rsidRDefault="001102ED" w:rsidP="001102ED">
      <w:pPr>
        <w:rPr>
          <w:rFonts w:asciiTheme="majorHAnsi" w:hAnsiTheme="majorHAnsi" w:cstheme="majorHAnsi"/>
        </w:rPr>
      </w:pPr>
    </w:p>
    <w:p w14:paraId="0502BA1D" w14:textId="77777777" w:rsidR="001102ED" w:rsidRPr="001102ED" w:rsidRDefault="001102ED" w:rsidP="001102ED">
      <w:pPr>
        <w:rPr>
          <w:rFonts w:asciiTheme="majorHAnsi" w:hAnsiTheme="majorHAnsi" w:cstheme="majorHAnsi"/>
        </w:rPr>
      </w:pPr>
    </w:p>
    <w:p w14:paraId="631C40FD" w14:textId="77777777" w:rsidR="001102ED" w:rsidRPr="001102ED" w:rsidRDefault="001102ED" w:rsidP="001102ED">
      <w:pPr>
        <w:rPr>
          <w:rFonts w:asciiTheme="majorHAnsi" w:hAnsiTheme="majorHAnsi" w:cstheme="majorHAnsi"/>
        </w:rPr>
      </w:pPr>
    </w:p>
    <w:p w14:paraId="4DF62697" w14:textId="77777777" w:rsidR="001102ED" w:rsidRPr="001102ED" w:rsidRDefault="001102ED" w:rsidP="001102ED">
      <w:pPr>
        <w:rPr>
          <w:rFonts w:asciiTheme="majorHAnsi" w:hAnsiTheme="majorHAnsi" w:cstheme="majorHAnsi"/>
        </w:rPr>
      </w:pPr>
    </w:p>
    <w:p w14:paraId="77335248" w14:textId="77777777" w:rsidR="001102ED" w:rsidRPr="001102ED" w:rsidRDefault="001102ED" w:rsidP="001102ED">
      <w:pPr>
        <w:rPr>
          <w:rFonts w:asciiTheme="majorHAnsi" w:hAnsiTheme="majorHAnsi" w:cstheme="majorHAnsi"/>
        </w:rPr>
      </w:pPr>
    </w:p>
    <w:p w14:paraId="06E895C9" w14:textId="0601FC66" w:rsidR="001102ED" w:rsidRPr="007754B9" w:rsidRDefault="001102ED" w:rsidP="00243D64">
      <w:pPr>
        <w:pStyle w:val="javnanaroilapodnaslov"/>
        <w:rPr>
          <w:lang w:val="x-none"/>
        </w:rPr>
      </w:pPr>
      <w:r w:rsidRPr="007754B9">
        <w:lastRenderedPageBreak/>
        <w:t xml:space="preserve">            </w:t>
      </w:r>
      <w:bookmarkStart w:id="175" w:name="_Toc123895056"/>
      <w:proofErr w:type="spellStart"/>
      <w:r w:rsidR="007754B9" w:rsidRPr="007754B9">
        <w:t>Obr</w:t>
      </w:r>
      <w:proofErr w:type="spellEnd"/>
      <w:r w:rsidR="007754B9" w:rsidRPr="007754B9">
        <w:t>. Izjava ponudnika</w:t>
      </w:r>
      <w:r w:rsidR="007754B9">
        <w:t>, da bo priskrbel finančno zavarovanje za odpravo napak v garancijski dobi</w:t>
      </w:r>
      <w:bookmarkEnd w:id="175"/>
      <w:r w:rsidR="007754B9">
        <w:t xml:space="preserve"> </w:t>
      </w:r>
      <w:r w:rsidR="007754B9" w:rsidRPr="007754B9">
        <w:t xml:space="preserve"> </w:t>
      </w:r>
      <w:r w:rsidRPr="007754B9">
        <w:t xml:space="preserve">                                                                                                                                    </w:t>
      </w:r>
    </w:p>
    <w:p w14:paraId="23C6FCCA" w14:textId="77777777" w:rsidR="001102ED" w:rsidRPr="001102ED" w:rsidRDefault="001102ED" w:rsidP="00243D64">
      <w:pPr>
        <w:pStyle w:val="javnanaroilapodnaslov"/>
        <w:numPr>
          <w:ilvl w:val="1"/>
          <w:numId w:val="12"/>
        </w:numPr>
        <w:rPr>
          <w:rFonts w:cstheme="majorHAnsi"/>
        </w:rPr>
      </w:pPr>
    </w:p>
    <w:p w14:paraId="2F018423" w14:textId="77777777" w:rsidR="001102ED" w:rsidRPr="001102ED" w:rsidRDefault="001102ED" w:rsidP="001102ED">
      <w:pPr>
        <w:jc w:val="both"/>
        <w:rPr>
          <w:rFonts w:ascii="Calibri" w:hAnsi="Calibri" w:cs="Calibri"/>
        </w:rPr>
      </w:pPr>
    </w:p>
    <w:p w14:paraId="68370DFA" w14:textId="77777777" w:rsidR="001102ED" w:rsidRPr="001102ED" w:rsidRDefault="001102ED" w:rsidP="001102ED">
      <w:pPr>
        <w:jc w:val="both"/>
        <w:rPr>
          <w:rFonts w:ascii="Calibri" w:hAnsi="Calibri" w:cs="Calibri"/>
        </w:rPr>
      </w:pPr>
      <w:r w:rsidRPr="001102ED">
        <w:rPr>
          <w:rFonts w:ascii="Calibri" w:hAnsi="Calibri" w:cs="Calibri"/>
        </w:rPr>
        <w:t xml:space="preserve">Kraj in datum: </w:t>
      </w:r>
    </w:p>
    <w:p w14:paraId="232012CD" w14:textId="77777777" w:rsidR="001102ED" w:rsidRPr="001102ED" w:rsidRDefault="001102ED" w:rsidP="001102ED">
      <w:pPr>
        <w:jc w:val="both"/>
        <w:rPr>
          <w:rFonts w:ascii="Calibri" w:hAnsi="Calibri" w:cs="Calibri"/>
          <w:b/>
          <w:lang w:val="x-none"/>
        </w:rPr>
      </w:pPr>
      <w:r w:rsidRPr="001102ED">
        <w:rPr>
          <w:rFonts w:ascii="Calibri" w:hAnsi="Calibri" w:cs="Calibri"/>
          <w:b/>
          <w:lang w:val="x-none"/>
        </w:rPr>
        <w:t xml:space="preserve">Upravičenec: </w:t>
      </w:r>
      <w:r w:rsidRPr="001102ED">
        <w:rPr>
          <w:rFonts w:ascii="Calibri" w:hAnsi="Calibri" w:cs="Calibri"/>
          <w:b/>
        </w:rPr>
        <w:t>Občina Ajdovščina, Ulica 5. maja 6a, 5270 Ajdovščina</w:t>
      </w:r>
    </w:p>
    <w:p w14:paraId="207E1A4A" w14:textId="77777777" w:rsidR="001102ED" w:rsidRPr="001102ED" w:rsidRDefault="001102ED" w:rsidP="001102ED">
      <w:pPr>
        <w:tabs>
          <w:tab w:val="left" w:pos="8460"/>
        </w:tabs>
        <w:ind w:right="432"/>
        <w:jc w:val="both"/>
        <w:rPr>
          <w:rFonts w:ascii="Calibri" w:hAnsi="Calibri" w:cs="Calibri"/>
        </w:rPr>
      </w:pPr>
    </w:p>
    <w:p w14:paraId="20C35E3A" w14:textId="77777777" w:rsidR="001102ED" w:rsidRPr="001102ED" w:rsidRDefault="001102ED" w:rsidP="001102ED">
      <w:pPr>
        <w:tabs>
          <w:tab w:val="left" w:pos="8460"/>
        </w:tabs>
        <w:ind w:right="432"/>
        <w:jc w:val="both"/>
        <w:rPr>
          <w:rFonts w:ascii="Calibri" w:hAnsi="Calibri" w:cs="Calibri"/>
        </w:rPr>
      </w:pPr>
    </w:p>
    <w:p w14:paraId="0202ACA4" w14:textId="77777777" w:rsidR="001102ED" w:rsidRPr="001102ED" w:rsidRDefault="001102ED" w:rsidP="001102ED">
      <w:pPr>
        <w:tabs>
          <w:tab w:val="left" w:pos="8460"/>
        </w:tabs>
        <w:ind w:right="432"/>
        <w:jc w:val="center"/>
        <w:rPr>
          <w:rFonts w:ascii="Calibri" w:eastAsia="Arial Unicode MS" w:hAnsi="Calibri" w:cs="Calibri"/>
        </w:rPr>
      </w:pPr>
      <w:r w:rsidRPr="001102ED">
        <w:rPr>
          <w:rFonts w:ascii="Calibri" w:hAnsi="Calibri" w:cs="Calibri"/>
        </w:rPr>
        <w:t>IZJAVLJAMO</w:t>
      </w:r>
    </w:p>
    <w:p w14:paraId="3BA5D3B0" w14:textId="77777777" w:rsidR="001102ED" w:rsidRPr="001102ED" w:rsidRDefault="001102ED" w:rsidP="001102ED">
      <w:pPr>
        <w:tabs>
          <w:tab w:val="left" w:pos="8460"/>
        </w:tabs>
        <w:ind w:right="432"/>
        <w:jc w:val="both"/>
        <w:rPr>
          <w:rFonts w:ascii="Calibri" w:hAnsi="Calibri" w:cs="Calibri"/>
        </w:rPr>
      </w:pPr>
    </w:p>
    <w:p w14:paraId="63B6E50C" w14:textId="77777777" w:rsidR="001102ED" w:rsidRPr="001102ED" w:rsidRDefault="001102ED" w:rsidP="001102ED">
      <w:pPr>
        <w:tabs>
          <w:tab w:val="left" w:pos="8460"/>
        </w:tabs>
        <w:ind w:right="432"/>
        <w:jc w:val="both"/>
        <w:rPr>
          <w:rFonts w:asciiTheme="majorHAnsi" w:hAnsiTheme="majorHAnsi" w:cstheme="majorHAnsi"/>
        </w:rPr>
      </w:pPr>
    </w:p>
    <w:p w14:paraId="7A7DF398" w14:textId="1C98F707" w:rsidR="001102ED" w:rsidRPr="001102ED" w:rsidRDefault="001102ED" w:rsidP="001102ED">
      <w:pPr>
        <w:tabs>
          <w:tab w:val="center" w:pos="4536"/>
          <w:tab w:val="right" w:pos="9072"/>
        </w:tabs>
        <w:jc w:val="both"/>
        <w:rPr>
          <w:rFonts w:asciiTheme="majorHAnsi" w:hAnsiTheme="majorHAnsi" w:cstheme="majorHAnsi"/>
          <w:lang w:val="x-none"/>
        </w:rPr>
      </w:pPr>
      <w:r w:rsidRPr="001102ED">
        <w:rPr>
          <w:rFonts w:asciiTheme="majorHAnsi" w:hAnsiTheme="majorHAnsi" w:cstheme="majorHAnsi"/>
          <w:lang w:val="x-none"/>
        </w:rPr>
        <w:t>da bomo, v kolikor bomo izbrani na javnem razpisu za izbiro izvajalca za »</w:t>
      </w:r>
      <w:r w:rsidRPr="001102ED">
        <w:rPr>
          <w:rFonts w:asciiTheme="majorHAnsi" w:hAnsiTheme="majorHAnsi" w:cstheme="majorHAnsi"/>
        </w:rPr>
        <w:t xml:space="preserve"> Gradnja komunalne infrastrukture v poslovno ekonomski coni Ajdovščina - širitev vzhod in širitev zahod – rekonstrukcija strojnega </w:t>
      </w:r>
      <w:proofErr w:type="spellStart"/>
      <w:r w:rsidRPr="001102ED">
        <w:rPr>
          <w:rFonts w:asciiTheme="majorHAnsi" w:hAnsiTheme="majorHAnsi" w:cstheme="majorHAnsi"/>
        </w:rPr>
        <w:t>predzgoščanja</w:t>
      </w:r>
      <w:proofErr w:type="spellEnd"/>
      <w:r w:rsidRPr="001102ED">
        <w:rPr>
          <w:rFonts w:asciiTheme="majorHAnsi" w:hAnsiTheme="majorHAnsi" w:cstheme="majorHAnsi"/>
        </w:rPr>
        <w:t xml:space="preserve"> in dehidracija blata</w:t>
      </w:r>
      <w:r w:rsidRPr="001102ED">
        <w:rPr>
          <w:rFonts w:asciiTheme="majorHAnsi" w:hAnsiTheme="majorHAnsi" w:cstheme="majorHAnsi"/>
          <w:lang w:val="x-none"/>
        </w:rPr>
        <w:t>» Izdelava projektne dokumentacije ter pridobitev gradbenega dovoljenja za objekt najugodnejši, priskrbeli nepreklicno in brezpogojno finančno zavarovanje za odpravo napak v garancijski dobi v višini  ________ € (5 % od pogodbene vrednosti z vključenim DDV), plačljivo na prvi poziv v skladu z vzorcem finančnega zavarovanja iz dokumentacije v zvezi z oddajo javnega naročila.</w:t>
      </w:r>
    </w:p>
    <w:p w14:paraId="4CF7002F" w14:textId="77777777" w:rsidR="001102ED" w:rsidRPr="001102ED" w:rsidRDefault="001102ED" w:rsidP="001102ED">
      <w:pPr>
        <w:tabs>
          <w:tab w:val="left" w:pos="8460"/>
        </w:tabs>
        <w:ind w:right="432"/>
        <w:jc w:val="both"/>
        <w:rPr>
          <w:rFonts w:ascii="Calibri" w:hAnsi="Calibri" w:cs="Calibri"/>
        </w:rPr>
      </w:pPr>
    </w:p>
    <w:p w14:paraId="3ACEEF8E" w14:textId="77777777" w:rsidR="001102ED" w:rsidRPr="001102ED" w:rsidRDefault="001102ED" w:rsidP="001102ED">
      <w:pPr>
        <w:rPr>
          <w:rFonts w:ascii="Calibri" w:hAnsi="Calibri" w:cs="Calibri"/>
          <w:b/>
        </w:rPr>
      </w:pPr>
    </w:p>
    <w:p w14:paraId="2FC8E451" w14:textId="77777777" w:rsidR="001102ED" w:rsidRPr="001102ED" w:rsidRDefault="001102ED" w:rsidP="001102ED">
      <w:pPr>
        <w:rPr>
          <w:rFonts w:ascii="Calibri" w:hAnsi="Calibri" w:cs="Calibri"/>
          <w:b/>
        </w:rPr>
      </w:pPr>
    </w:p>
    <w:p w14:paraId="48EBC713" w14:textId="77777777" w:rsidR="001102ED" w:rsidRPr="001102ED" w:rsidRDefault="001102ED" w:rsidP="001102ED">
      <w:pPr>
        <w:rPr>
          <w:rFonts w:ascii="Calibri" w:hAnsi="Calibri" w:cs="Calibri"/>
          <w:b/>
        </w:rPr>
      </w:pPr>
    </w:p>
    <w:p w14:paraId="184100F7" w14:textId="77777777" w:rsidR="001102ED" w:rsidRPr="001102ED" w:rsidRDefault="001102ED" w:rsidP="001102ED">
      <w:pPr>
        <w:rPr>
          <w:rFonts w:ascii="Calibri" w:hAnsi="Calibri" w:cs="Calibri"/>
          <w:b/>
        </w:rPr>
      </w:pPr>
    </w:p>
    <w:p w14:paraId="10CECE23" w14:textId="77777777" w:rsidR="001102ED" w:rsidRPr="001102ED" w:rsidRDefault="001102ED" w:rsidP="001102ED">
      <w:pPr>
        <w:rPr>
          <w:rFonts w:ascii="Calibri" w:hAnsi="Calibri" w:cs="Calibri"/>
          <w:b/>
        </w:rPr>
      </w:pPr>
      <w:r w:rsidRPr="001102ED">
        <w:rPr>
          <w:rFonts w:ascii="Calibri" w:hAnsi="Calibri" w:cs="Calibri"/>
          <w:b/>
        </w:rPr>
        <w:tab/>
      </w:r>
    </w:p>
    <w:p w14:paraId="68C6D65A" w14:textId="77777777" w:rsidR="001102ED" w:rsidRPr="001102ED" w:rsidRDefault="001102ED" w:rsidP="001102ED">
      <w:pPr>
        <w:ind w:left="4248" w:right="72" w:firstLine="1416"/>
        <w:jc w:val="both"/>
        <w:rPr>
          <w:rFonts w:ascii="Calibri" w:hAnsi="Calibri" w:cs="Calibri"/>
          <w:b/>
        </w:rPr>
      </w:pPr>
      <w:r w:rsidRPr="001102ED">
        <w:rPr>
          <w:rFonts w:ascii="Calibri" w:hAnsi="Calibri" w:cs="Calibri"/>
          <w:b/>
        </w:rPr>
        <w:t>PONUDNIK:</w:t>
      </w:r>
    </w:p>
    <w:p w14:paraId="2F1A1908" w14:textId="77777777" w:rsidR="001102ED" w:rsidRPr="001102ED" w:rsidRDefault="001102ED" w:rsidP="001102ED">
      <w:pPr>
        <w:rPr>
          <w:rFonts w:ascii="Calibri" w:hAnsi="Calibri" w:cs="Calibri"/>
          <w:b/>
        </w:rPr>
      </w:pPr>
      <w:r w:rsidRPr="001102ED">
        <w:rPr>
          <w:rFonts w:ascii="Calibri" w:hAnsi="Calibri" w:cs="Calibri"/>
          <w:b/>
        </w:rPr>
        <w:tab/>
      </w:r>
      <w:r w:rsidRPr="001102ED">
        <w:rPr>
          <w:rFonts w:ascii="Calibri" w:hAnsi="Calibri" w:cs="Calibri"/>
          <w:b/>
        </w:rPr>
        <w:tab/>
      </w:r>
      <w:r w:rsidRPr="001102ED">
        <w:rPr>
          <w:rFonts w:ascii="Calibri" w:hAnsi="Calibri" w:cs="Calibri"/>
          <w:b/>
        </w:rPr>
        <w:tab/>
      </w:r>
      <w:r w:rsidRPr="001102ED">
        <w:rPr>
          <w:rFonts w:ascii="Calibri" w:hAnsi="Calibri" w:cs="Calibri"/>
          <w:b/>
        </w:rPr>
        <w:tab/>
        <w:t xml:space="preserve">       (žig in podpis zakonitega zastopnika oz. </w:t>
      </w:r>
      <w:proofErr w:type="spellStart"/>
      <w:r w:rsidRPr="001102ED">
        <w:rPr>
          <w:rFonts w:ascii="Calibri" w:hAnsi="Calibri" w:cs="Calibri"/>
          <w:b/>
        </w:rPr>
        <w:t>poobl</w:t>
      </w:r>
      <w:proofErr w:type="spellEnd"/>
      <w:r w:rsidRPr="001102ED">
        <w:rPr>
          <w:rFonts w:ascii="Calibri" w:hAnsi="Calibri" w:cs="Calibri"/>
          <w:b/>
        </w:rPr>
        <w:t>. osebe)</w:t>
      </w:r>
    </w:p>
    <w:p w14:paraId="173F15AF" w14:textId="77777777" w:rsidR="001102ED" w:rsidRPr="001102ED" w:rsidRDefault="001102ED" w:rsidP="001102ED">
      <w:pPr>
        <w:rPr>
          <w:rFonts w:ascii="Calibri" w:hAnsi="Calibri" w:cs="Calibri"/>
          <w:b/>
        </w:rPr>
      </w:pPr>
    </w:p>
    <w:p w14:paraId="58233EA8"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177C56E0"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41FA96CB"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096CC25"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02FC56F2" w14:textId="6D1D2E8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138F43BF" w14:textId="7A26A12B"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3701E3F6" w14:textId="5E93193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4C3B9D23" w14:textId="2608241A"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6E89E99"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6FA3146A"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370F4525"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p w14:paraId="248ABE2C" w14:textId="77777777" w:rsidR="001102ED" w:rsidRDefault="001102ED" w:rsidP="001102ED">
      <w:pPr>
        <w:keepNext/>
        <w:numPr>
          <w:ilvl w:val="1"/>
          <w:numId w:val="0"/>
        </w:numPr>
        <w:ind w:left="360" w:hanging="360"/>
        <w:outlineLvl w:val="1"/>
        <w:rPr>
          <w:rFonts w:asciiTheme="majorHAnsi" w:hAnsiTheme="majorHAnsi" w:cstheme="majorHAnsi"/>
          <w:b/>
          <w:bCs/>
          <w:sz w:val="24"/>
          <w:szCs w:val="28"/>
          <w:u w:val="single"/>
          <w:lang w:val="x-none"/>
        </w:rPr>
      </w:pPr>
    </w:p>
    <w:bookmarkEnd w:id="173"/>
    <w:p w14:paraId="7C7463D7" w14:textId="2748CBA7" w:rsidR="001102ED" w:rsidRDefault="001102ED" w:rsidP="001102ED">
      <w:pPr>
        <w:rPr>
          <w:rFonts w:asciiTheme="majorHAnsi" w:hAnsiTheme="majorHAnsi" w:cs="Arial"/>
        </w:rPr>
      </w:pPr>
    </w:p>
    <w:p w14:paraId="2EB97A45" w14:textId="1C94702D" w:rsidR="001102ED" w:rsidRDefault="001102ED" w:rsidP="001102ED">
      <w:pPr>
        <w:rPr>
          <w:rFonts w:asciiTheme="majorHAnsi" w:hAnsiTheme="majorHAnsi" w:cs="Arial"/>
        </w:rPr>
      </w:pPr>
    </w:p>
    <w:p w14:paraId="05A0304A" w14:textId="6D69345D" w:rsidR="001102ED" w:rsidRDefault="001102ED" w:rsidP="001102ED">
      <w:pPr>
        <w:rPr>
          <w:rFonts w:asciiTheme="majorHAnsi" w:hAnsiTheme="majorHAnsi" w:cs="Arial"/>
        </w:rPr>
      </w:pPr>
    </w:p>
    <w:p w14:paraId="780AB770" w14:textId="4E2C3401" w:rsidR="001102ED" w:rsidRDefault="001102ED" w:rsidP="001102ED">
      <w:pPr>
        <w:rPr>
          <w:rFonts w:asciiTheme="majorHAnsi" w:hAnsiTheme="majorHAnsi" w:cs="Arial"/>
        </w:rPr>
      </w:pPr>
    </w:p>
    <w:p w14:paraId="5E73931C" w14:textId="77777777" w:rsidR="007754B9" w:rsidRDefault="007754B9" w:rsidP="001102ED">
      <w:pPr>
        <w:rPr>
          <w:rFonts w:asciiTheme="majorHAnsi" w:hAnsiTheme="majorHAnsi" w:cs="Arial"/>
          <w:b/>
          <w:bCs/>
        </w:rPr>
      </w:pPr>
    </w:p>
    <w:p w14:paraId="2193E888" w14:textId="77777777" w:rsidR="007754B9" w:rsidRDefault="007754B9" w:rsidP="001102ED">
      <w:pPr>
        <w:rPr>
          <w:rFonts w:asciiTheme="majorHAnsi" w:hAnsiTheme="majorHAnsi" w:cs="Arial"/>
          <w:b/>
          <w:bCs/>
        </w:rPr>
      </w:pPr>
    </w:p>
    <w:p w14:paraId="0851A7BB" w14:textId="77777777" w:rsidR="007754B9" w:rsidRDefault="007754B9" w:rsidP="001102ED">
      <w:pPr>
        <w:rPr>
          <w:rFonts w:asciiTheme="majorHAnsi" w:hAnsiTheme="majorHAnsi" w:cs="Arial"/>
          <w:b/>
          <w:bCs/>
        </w:rPr>
      </w:pPr>
    </w:p>
    <w:p w14:paraId="6FB62B71" w14:textId="77777777" w:rsidR="007754B9" w:rsidRDefault="007754B9" w:rsidP="001102ED">
      <w:pPr>
        <w:rPr>
          <w:rFonts w:asciiTheme="majorHAnsi" w:hAnsiTheme="majorHAnsi" w:cs="Arial"/>
          <w:b/>
          <w:bCs/>
        </w:rPr>
      </w:pPr>
    </w:p>
    <w:p w14:paraId="10D3EEFF" w14:textId="0A6AF371" w:rsidR="001102ED" w:rsidRPr="007754B9" w:rsidRDefault="007754B9" w:rsidP="00243D64">
      <w:pPr>
        <w:pStyle w:val="javnanaroilapodnaslov"/>
      </w:pPr>
      <w:bookmarkStart w:id="176" w:name="_Toc123895057"/>
      <w:proofErr w:type="spellStart"/>
      <w:r w:rsidRPr="00243D64">
        <w:rPr>
          <w:rFonts w:cstheme="majorHAnsi"/>
        </w:rPr>
        <w:lastRenderedPageBreak/>
        <w:t>Obr</w:t>
      </w:r>
      <w:proofErr w:type="spellEnd"/>
      <w:r>
        <w:t xml:space="preserve">. </w:t>
      </w:r>
      <w:r w:rsidR="001102ED" w:rsidRPr="007754B9">
        <w:t>Vzorec finančnega zavarovanja za odpravo napak v garancijski dobi</w:t>
      </w:r>
      <w:bookmarkEnd w:id="176"/>
      <w:r w:rsidR="001102ED" w:rsidRPr="007754B9">
        <w:t xml:space="preserve"> </w:t>
      </w:r>
    </w:p>
    <w:p w14:paraId="098F2CD2" w14:textId="77777777" w:rsidR="001102ED" w:rsidRPr="001102ED" w:rsidRDefault="001102ED" w:rsidP="001102ED">
      <w:pPr>
        <w:rPr>
          <w:rFonts w:asciiTheme="majorHAnsi" w:hAnsiTheme="majorHAnsi" w:cs="Arial"/>
        </w:rPr>
      </w:pPr>
    </w:p>
    <w:tbl>
      <w:tblPr>
        <w:tblStyle w:val="Tabelamrea"/>
        <w:tblW w:w="9214" w:type="dxa"/>
        <w:tblInd w:w="-5" w:type="dxa"/>
        <w:tblLook w:val="04A0" w:firstRow="1" w:lastRow="0" w:firstColumn="1" w:lastColumn="0" w:noHBand="0" w:noVBand="1"/>
      </w:tblPr>
      <w:tblGrid>
        <w:gridCol w:w="9214"/>
      </w:tblGrid>
      <w:tr w:rsidR="001102ED" w:rsidRPr="00BB7187" w14:paraId="3D5C309D" w14:textId="77777777" w:rsidTr="00126325">
        <w:tc>
          <w:tcPr>
            <w:tcW w:w="9214" w:type="dxa"/>
          </w:tcPr>
          <w:p w14:paraId="7130D454"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i/>
                <w:lang w:eastAsia="en-US"/>
              </w:rPr>
            </w:pPr>
            <w:r w:rsidRPr="00BB7187">
              <w:rPr>
                <w:rFonts w:ascii="Calibri Light" w:hAnsi="Calibri Light" w:cs="Arial"/>
                <w:i/>
                <w:lang w:eastAsia="en-US"/>
              </w:rPr>
              <w:t>Glava s podatki o garantu (zavarovalnici/banki) ali SWIFT ključ</w:t>
            </w:r>
          </w:p>
          <w:p w14:paraId="794E93F9" w14:textId="77777777" w:rsidR="001102ED" w:rsidRPr="00BB7187" w:rsidRDefault="001102ED" w:rsidP="00126325">
            <w:pPr>
              <w:keepNext/>
              <w:jc w:val="both"/>
              <w:rPr>
                <w:rFonts w:ascii="Calibri Light" w:hAnsi="Calibri Light" w:cs="Arial"/>
                <w:lang w:eastAsia="en-US"/>
              </w:rPr>
            </w:pPr>
          </w:p>
          <w:p w14:paraId="568FA23B"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lang w:eastAsia="en-US"/>
              </w:rPr>
              <w:t xml:space="preserve">Za: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upravičenca tj. naročnika javnega naročila)</w:t>
            </w:r>
          </w:p>
          <w:p w14:paraId="5F4F8520"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lang w:eastAsia="en-US"/>
              </w:rPr>
              <w:t xml:space="preserve">Datum: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datum izdaje)</w:t>
            </w:r>
          </w:p>
          <w:p w14:paraId="08B318B6" w14:textId="77777777" w:rsidR="001102ED" w:rsidRPr="00BB7187" w:rsidRDefault="001102ED" w:rsidP="00126325">
            <w:pPr>
              <w:keepNext/>
              <w:jc w:val="both"/>
              <w:rPr>
                <w:rFonts w:ascii="Calibri Light" w:hAnsi="Calibri Light" w:cs="Arial"/>
                <w:lang w:eastAsia="en-US"/>
              </w:rPr>
            </w:pPr>
          </w:p>
          <w:p w14:paraId="59C7A9CD"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VRSTA:</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vrsta zavarovanja: kavcijsko zavarovanje/bančna garancija)</w:t>
            </w:r>
          </w:p>
          <w:p w14:paraId="5BC9F357" w14:textId="77777777" w:rsidR="001102ED" w:rsidRPr="00BB7187" w:rsidRDefault="001102ED" w:rsidP="00126325">
            <w:pPr>
              <w:keepNext/>
              <w:jc w:val="both"/>
              <w:rPr>
                <w:rFonts w:ascii="Calibri Light" w:hAnsi="Calibri Light" w:cs="Arial"/>
                <w:lang w:eastAsia="en-US"/>
              </w:rPr>
            </w:pPr>
          </w:p>
          <w:p w14:paraId="6D893096"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ŠTEVILKA: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številka zavarovanja)</w:t>
            </w:r>
          </w:p>
          <w:p w14:paraId="4319DE7B" w14:textId="77777777" w:rsidR="001102ED" w:rsidRPr="00BB7187" w:rsidRDefault="001102ED" w:rsidP="00126325">
            <w:pPr>
              <w:keepNext/>
              <w:jc w:val="both"/>
              <w:rPr>
                <w:rFonts w:ascii="Calibri Light" w:hAnsi="Calibri Light" w:cs="Arial"/>
                <w:lang w:eastAsia="en-US"/>
              </w:rPr>
            </w:pPr>
          </w:p>
          <w:p w14:paraId="5278F56A"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GARANT:</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(vpišeta se ime in naslov zavarovalnice/banke v kraju izdaje)</w:t>
            </w:r>
          </w:p>
          <w:p w14:paraId="056BD075" w14:textId="77777777" w:rsidR="001102ED" w:rsidRPr="00BB7187" w:rsidRDefault="001102ED" w:rsidP="00126325">
            <w:pPr>
              <w:keepNext/>
              <w:jc w:val="both"/>
              <w:rPr>
                <w:rFonts w:ascii="Calibri Light" w:hAnsi="Calibri Light" w:cs="Arial"/>
                <w:lang w:eastAsia="en-US"/>
              </w:rPr>
            </w:pPr>
          </w:p>
          <w:p w14:paraId="1428D007"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NAROČNIK: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ime in naslov naročnika zavarovanja, tj. v postopku javnega naročanja izbranega ponudnika)</w:t>
            </w:r>
          </w:p>
          <w:p w14:paraId="7CC166DE" w14:textId="77777777" w:rsidR="001102ED" w:rsidRPr="00BB7187" w:rsidRDefault="001102ED" w:rsidP="00126325">
            <w:pPr>
              <w:keepNext/>
              <w:jc w:val="both"/>
              <w:rPr>
                <w:rFonts w:ascii="Calibri Light" w:hAnsi="Calibri Light" w:cs="Arial"/>
                <w:lang w:eastAsia="en-US"/>
              </w:rPr>
            </w:pPr>
          </w:p>
          <w:p w14:paraId="22945A0C"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UPRAVIČENEC:</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(vpiše se naročnik javnega naročila)</w:t>
            </w:r>
          </w:p>
          <w:p w14:paraId="304F3A87" w14:textId="77777777" w:rsidR="001102ED" w:rsidRPr="00BB7187" w:rsidRDefault="001102ED" w:rsidP="00126325">
            <w:pPr>
              <w:keepNext/>
              <w:jc w:val="both"/>
              <w:rPr>
                <w:rFonts w:ascii="Calibri Light" w:hAnsi="Calibri Light" w:cs="Arial"/>
                <w:lang w:eastAsia="en-US"/>
              </w:rPr>
            </w:pPr>
          </w:p>
          <w:p w14:paraId="6A852169" w14:textId="77777777" w:rsidR="001102ED" w:rsidRPr="00BB7187" w:rsidRDefault="001102ED" w:rsidP="00126325">
            <w:pPr>
              <w:keepNext/>
              <w:jc w:val="both"/>
              <w:rPr>
                <w:rFonts w:ascii="Calibri Light" w:hAnsi="Calibri Light" w:cs="Arial"/>
                <w:i/>
                <w:lang w:eastAsia="en-US"/>
              </w:rPr>
            </w:pPr>
            <w:r w:rsidRPr="00BB7187">
              <w:rPr>
                <w:rFonts w:ascii="Calibri Light" w:hAnsi="Calibri Light" w:cs="Arial"/>
                <w:b/>
                <w:lang w:eastAsia="en-US"/>
              </w:rPr>
              <w:t xml:space="preserve">OSNOVNI POSEL: </w:t>
            </w:r>
            <w:r w:rsidRPr="00BB7187">
              <w:rPr>
                <w:rFonts w:ascii="Calibri Light" w:hAnsi="Calibri Light" w:cs="Arial"/>
                <w:lang w:eastAsia="en-US"/>
              </w:rPr>
              <w:t xml:space="preserve">obveznost naročnika zavarovanja za odpravo napak v garancijskem roku, ki izhaja iz pogodbe št.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z dne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 xml:space="preserve">(vpiše se pogodbo o izvedbi javnega naročila), </w:t>
            </w:r>
            <w:r w:rsidRPr="00BB7187">
              <w:rPr>
                <w:rFonts w:ascii="Calibri Light" w:hAnsi="Calibri Light" w:cs="Arial"/>
                <w:lang w:eastAsia="en-US"/>
              </w:rPr>
              <w:t xml:space="preserve">katere predmet je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predmet javnega naročila).</w:t>
            </w:r>
          </w:p>
          <w:p w14:paraId="105FA738" w14:textId="77777777" w:rsidR="001102ED" w:rsidRPr="00BB7187" w:rsidRDefault="001102ED" w:rsidP="00126325">
            <w:pPr>
              <w:keepNext/>
              <w:jc w:val="both"/>
              <w:rPr>
                <w:rFonts w:ascii="Calibri Light" w:hAnsi="Calibri Light" w:cs="Arial"/>
                <w:lang w:eastAsia="en-US"/>
              </w:rPr>
            </w:pPr>
          </w:p>
          <w:p w14:paraId="409EBC4D"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ZNESEK V EUR: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najvišji znesek s številko in besedo)</w:t>
            </w:r>
          </w:p>
          <w:p w14:paraId="24AAAF37" w14:textId="77777777" w:rsidR="001102ED" w:rsidRPr="00BB7187" w:rsidRDefault="001102ED" w:rsidP="00126325">
            <w:pPr>
              <w:keepNext/>
              <w:jc w:val="both"/>
              <w:rPr>
                <w:rFonts w:ascii="Calibri Light" w:hAnsi="Calibri Light" w:cs="Arial"/>
                <w:lang w:eastAsia="en-US"/>
              </w:rPr>
            </w:pPr>
          </w:p>
          <w:p w14:paraId="43109145"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LISTINE, KI JIH JE POLEG IZJAVE TREBA PRILOŽITI ZAHTEVI ZA PLAČILO IN SE IZRECNO ZAHTEVAJO V SPODNJEM BESEDILU: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(nobena/navede se listina)</w:t>
            </w:r>
          </w:p>
          <w:p w14:paraId="6DA1D80F" w14:textId="77777777" w:rsidR="001102ED" w:rsidRPr="00BB7187" w:rsidRDefault="001102ED" w:rsidP="00126325">
            <w:pPr>
              <w:keepNext/>
              <w:jc w:val="both"/>
              <w:rPr>
                <w:rFonts w:ascii="Calibri Light" w:hAnsi="Calibri Light" w:cs="Arial"/>
                <w:lang w:eastAsia="en-US"/>
              </w:rPr>
            </w:pPr>
          </w:p>
          <w:p w14:paraId="74EAA90A"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JEZIK V ZAHTEVANIH LISTINAH:</w:t>
            </w:r>
            <w:r w:rsidRPr="00BB7187">
              <w:rPr>
                <w:rFonts w:ascii="Calibri Light" w:hAnsi="Calibri Light" w:cs="Arial"/>
                <w:lang w:eastAsia="en-US"/>
              </w:rPr>
              <w:t xml:space="preserve"> slovenski</w:t>
            </w:r>
          </w:p>
          <w:p w14:paraId="6963CC8E" w14:textId="77777777" w:rsidR="001102ED" w:rsidRPr="00BB7187" w:rsidRDefault="001102ED" w:rsidP="00126325">
            <w:pPr>
              <w:keepNext/>
              <w:jc w:val="both"/>
              <w:rPr>
                <w:rFonts w:ascii="Calibri Light" w:hAnsi="Calibri Light" w:cs="Arial"/>
                <w:lang w:eastAsia="en-US"/>
              </w:rPr>
            </w:pPr>
          </w:p>
          <w:p w14:paraId="34AB6164"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OBLIKA PREDLOŽITVE:</w:t>
            </w:r>
            <w:r w:rsidRPr="00BB7187">
              <w:rPr>
                <w:rFonts w:ascii="Calibri Light" w:hAnsi="Calibri Light" w:cs="Arial"/>
                <w:lang w:eastAsia="en-US"/>
              </w:rPr>
              <w:t xml:space="preserve"> v papirni obliki s priporočeno pošto ali katerokoli obliko hitre pošte ali osebno ali v elektronski obliki po SWIFT sistemu na naslov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(navede se SWIFT naslova garanta)</w:t>
            </w:r>
          </w:p>
          <w:p w14:paraId="2DC41232" w14:textId="77777777" w:rsidR="001102ED" w:rsidRPr="00BB7187" w:rsidRDefault="001102ED" w:rsidP="00126325">
            <w:pPr>
              <w:keepNext/>
              <w:jc w:val="both"/>
              <w:rPr>
                <w:rFonts w:ascii="Calibri Light" w:hAnsi="Calibri Light" w:cs="Arial"/>
                <w:lang w:eastAsia="en-US"/>
              </w:rPr>
            </w:pPr>
          </w:p>
          <w:p w14:paraId="55FACBF9"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i/>
                <w:lang w:eastAsia="en-US"/>
              </w:rPr>
            </w:pPr>
            <w:r w:rsidRPr="00BB7187">
              <w:rPr>
                <w:rFonts w:ascii="Calibri Light" w:hAnsi="Calibri Light" w:cs="Arial"/>
                <w:b/>
                <w:lang w:eastAsia="en-US"/>
              </w:rPr>
              <w:t>KRAJ PREDLOŽITVE:</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i/>
                <w:lang w:eastAsia="en-US"/>
              </w:rPr>
              <w:t xml:space="preserve"> (garant vpiše naslov podružnice, kjer se opravi predložitev papirnih listin, ali elektronski naslov za predložitev v elektronski obliki, kot na primer garantov SWIFT naslov)</w:t>
            </w:r>
          </w:p>
          <w:p w14:paraId="116FF80F"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0F8C20CF"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r w:rsidRPr="00BB7187">
              <w:rPr>
                <w:rFonts w:ascii="Calibri Light" w:hAnsi="Calibri Light" w:cs="Arial"/>
                <w:lang w:eastAsia="en-US"/>
              </w:rPr>
              <w:t>Ne glede na naslov podružnice, ki jo je vpisal garant, se predložitev papirnih listin lahko opravi v katerikoli podružnici garanta na območju Republike Slovenije.</w:t>
            </w:r>
            <w:r w:rsidRPr="00BB7187" w:rsidDel="00D4087F">
              <w:rPr>
                <w:rFonts w:ascii="Calibri Light" w:hAnsi="Calibri Light" w:cs="Arial"/>
                <w:lang w:eastAsia="en-US"/>
              </w:rPr>
              <w:t xml:space="preserve"> </w:t>
            </w:r>
          </w:p>
          <w:p w14:paraId="0DD35202" w14:textId="77777777" w:rsidR="001102ED" w:rsidRPr="00BB7187" w:rsidRDefault="001102ED" w:rsidP="00126325">
            <w:pPr>
              <w:keepNext/>
              <w:jc w:val="both"/>
              <w:rPr>
                <w:rFonts w:ascii="Calibri Light" w:hAnsi="Calibri Light" w:cs="Arial"/>
                <w:lang w:eastAsia="en-US"/>
              </w:rPr>
            </w:pPr>
          </w:p>
          <w:p w14:paraId="7EFDE207"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 xml:space="preserve">DATUM VELJAVNOSTI: </w:t>
            </w:r>
            <w:r w:rsidRPr="00BB7187">
              <w:rPr>
                <w:rFonts w:ascii="Calibri Light" w:hAnsi="Calibri Light" w:cs="Arial"/>
                <w:lang w:eastAsia="en-US"/>
              </w:rPr>
              <w:fldChar w:fldCharType="begin">
                <w:ffData>
                  <w:name w:val="Besedilo2"/>
                  <w:enabled/>
                  <w:calcOnExit w:val="0"/>
                  <w:textInput>
                    <w:default w:val="DD. MM. LLLL"/>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DD. MM. LLLL</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datum zapadlosti zavarovanja)</w:t>
            </w:r>
          </w:p>
          <w:p w14:paraId="6CD5156F" w14:textId="77777777" w:rsidR="001102ED" w:rsidRPr="00BB7187" w:rsidRDefault="001102ED" w:rsidP="00126325">
            <w:pPr>
              <w:keepNext/>
              <w:jc w:val="both"/>
              <w:rPr>
                <w:rFonts w:ascii="Calibri Light" w:hAnsi="Calibri Light" w:cs="Arial"/>
                <w:lang w:eastAsia="en-US"/>
              </w:rPr>
            </w:pPr>
          </w:p>
          <w:p w14:paraId="45A43CEF" w14:textId="77777777" w:rsidR="001102ED" w:rsidRPr="00BB7187" w:rsidRDefault="001102ED" w:rsidP="00126325">
            <w:pPr>
              <w:keepNext/>
              <w:jc w:val="both"/>
              <w:rPr>
                <w:rFonts w:ascii="Calibri Light" w:hAnsi="Calibri Light" w:cs="Arial"/>
                <w:lang w:eastAsia="en-US"/>
              </w:rPr>
            </w:pPr>
            <w:r w:rsidRPr="00BB7187">
              <w:rPr>
                <w:rFonts w:ascii="Calibri Light" w:hAnsi="Calibri Light" w:cs="Arial"/>
                <w:b/>
                <w:lang w:eastAsia="en-US"/>
              </w:rPr>
              <w:t>STRANKA, KI JE DOLŽNA PLAČATI STROŠKE:</w:t>
            </w:r>
            <w:r w:rsidRPr="00BB7187">
              <w:rPr>
                <w:rFonts w:ascii="Calibri Light" w:hAnsi="Calibri Light" w:cs="Arial"/>
                <w:lang w:eastAsia="en-US"/>
              </w:rPr>
              <w:t xml:space="preserve"> </w:t>
            </w:r>
            <w:r w:rsidRPr="00BB7187">
              <w:rPr>
                <w:rFonts w:ascii="Calibri Light" w:hAnsi="Calibri Light" w:cs="Arial"/>
                <w:lang w:eastAsia="en-US"/>
              </w:rPr>
              <w:fldChar w:fldCharType="begin">
                <w:ffData>
                  <w:name w:val="Besedilo2"/>
                  <w:enabled/>
                  <w:calcOnExit w:val="0"/>
                  <w:textInput/>
                </w:ffData>
              </w:fldChar>
            </w:r>
            <w:r w:rsidRPr="00BB7187">
              <w:rPr>
                <w:rFonts w:ascii="Calibri Light" w:hAnsi="Calibri Light" w:cs="Arial"/>
                <w:lang w:eastAsia="en-US"/>
              </w:rPr>
              <w:instrText xml:space="preserve"> FORMTEXT </w:instrText>
            </w:r>
            <w:r w:rsidRPr="00BB7187">
              <w:rPr>
                <w:rFonts w:ascii="Calibri Light" w:hAnsi="Calibri Light" w:cs="Arial"/>
                <w:lang w:eastAsia="en-US"/>
              </w:rPr>
            </w:r>
            <w:r w:rsidRPr="00BB7187">
              <w:rPr>
                <w:rFonts w:ascii="Calibri Light" w:hAnsi="Calibri Light" w:cs="Arial"/>
                <w:lang w:eastAsia="en-US"/>
              </w:rPr>
              <w:fldChar w:fldCharType="separate"/>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t> </w:t>
            </w:r>
            <w:r w:rsidRPr="00BB7187">
              <w:rPr>
                <w:rFonts w:ascii="Calibri Light" w:hAnsi="Calibri Light" w:cs="Arial"/>
                <w:lang w:eastAsia="en-US"/>
              </w:rPr>
              <w:fldChar w:fldCharType="end"/>
            </w:r>
            <w:r w:rsidRPr="00BB7187">
              <w:rPr>
                <w:rFonts w:ascii="Calibri Light" w:hAnsi="Calibri Light" w:cs="Arial"/>
                <w:lang w:eastAsia="en-US"/>
              </w:rPr>
              <w:t xml:space="preserve"> </w:t>
            </w:r>
            <w:r w:rsidRPr="00BB7187">
              <w:rPr>
                <w:rFonts w:ascii="Calibri Light" w:hAnsi="Calibri Light" w:cs="Arial"/>
                <w:i/>
                <w:lang w:eastAsia="en-US"/>
              </w:rPr>
              <w:t>(vpiše se ime naročnika zavarovanja, tj. v postopku javnega naročanja izbranega ponudnika)</w:t>
            </w:r>
          </w:p>
          <w:p w14:paraId="48C26F2C" w14:textId="77777777" w:rsidR="001102ED" w:rsidRPr="00BB7187" w:rsidRDefault="001102ED" w:rsidP="001263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662FB65C" w14:textId="77777777" w:rsidR="001102ED" w:rsidRPr="00BB7187" w:rsidRDefault="001102ED" w:rsidP="00126325">
            <w:pPr>
              <w:jc w:val="both"/>
              <w:rPr>
                <w:rFonts w:ascii="Calibri Light" w:hAnsi="Calibri Light" w:cs="Arial"/>
                <w:lang w:eastAsia="en-US"/>
              </w:rPr>
            </w:pPr>
            <w:r w:rsidRPr="00BB7187">
              <w:rPr>
                <w:rFonts w:ascii="Calibri Light" w:hAnsi="Calibri Light"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BB7187">
              <w:rPr>
                <w:rFonts w:ascii="Calibri Light" w:hAnsi="Calibri Light" w:cs="Arial"/>
                <w:lang w:eastAsia="en-US"/>
              </w:rPr>
              <w:lastRenderedPageBreak/>
              <w:t xml:space="preserve">se nanjo sklicuje, in v kateri je navedeno, v kakšnem smislu naročnik zavarovanja svojih pogodbenih obveznosti iz naslova odprave napak v garancijski dobi ni izpolnil v skladu z določili iz osnovnega posla. </w:t>
            </w:r>
          </w:p>
          <w:p w14:paraId="4F73DD49" w14:textId="77777777" w:rsidR="001102ED" w:rsidRPr="00BB7187" w:rsidRDefault="001102ED" w:rsidP="00126325">
            <w:pPr>
              <w:jc w:val="both"/>
              <w:rPr>
                <w:rFonts w:ascii="Calibri Light" w:hAnsi="Calibri Light" w:cs="Arial"/>
                <w:lang w:eastAsia="en-US"/>
              </w:rPr>
            </w:pPr>
          </w:p>
          <w:p w14:paraId="2AFD08A5" w14:textId="77777777" w:rsidR="001102ED" w:rsidRPr="00BB7187" w:rsidRDefault="001102ED" w:rsidP="00126325">
            <w:pPr>
              <w:jc w:val="both"/>
              <w:rPr>
                <w:rFonts w:ascii="Calibri Light" w:hAnsi="Calibri Light" w:cs="Arial"/>
                <w:lang w:eastAsia="en-US"/>
              </w:rPr>
            </w:pPr>
            <w:r w:rsidRPr="00BB7187">
              <w:rPr>
                <w:rFonts w:ascii="Calibri Light" w:hAnsi="Calibri Light" w:cs="Arial"/>
                <w:lang w:eastAsia="en-US"/>
              </w:rPr>
              <w:t>Katerokoli zahtevo za plačilo po tem zavarovanju moramo prejeti na datum veljavnosti zavarovanja ali pred njim v zgoraj navedenem kraju predložitve.</w:t>
            </w:r>
          </w:p>
          <w:p w14:paraId="48417496" w14:textId="77777777" w:rsidR="001102ED" w:rsidRPr="00BB7187" w:rsidRDefault="001102ED" w:rsidP="00126325">
            <w:pPr>
              <w:jc w:val="both"/>
              <w:rPr>
                <w:rFonts w:ascii="Calibri Light" w:hAnsi="Calibri Light" w:cs="Arial"/>
                <w:lang w:eastAsia="en-US"/>
              </w:rPr>
            </w:pPr>
          </w:p>
          <w:p w14:paraId="122285BF" w14:textId="77777777" w:rsidR="001102ED" w:rsidRPr="00BB7187" w:rsidRDefault="001102ED" w:rsidP="00126325">
            <w:pPr>
              <w:jc w:val="both"/>
              <w:rPr>
                <w:rFonts w:ascii="Calibri Light" w:eastAsia="Calibri" w:hAnsi="Calibri Light" w:cs="Arial"/>
                <w:lang w:eastAsia="en-US"/>
              </w:rPr>
            </w:pPr>
            <w:r w:rsidRPr="00BB7187">
              <w:rPr>
                <w:rFonts w:ascii="Calibri Light" w:hAnsi="Calibri Light" w:cs="Arial"/>
                <w:lang w:eastAsia="en-US"/>
              </w:rPr>
              <w:t xml:space="preserve"> </w:t>
            </w:r>
            <w:r w:rsidRPr="00BB7187">
              <w:rPr>
                <w:rFonts w:ascii="Calibri Light" w:eastAsia="Calibri" w:hAnsi="Calibri Light" w:cs="Arial"/>
                <w:lang w:eastAsia="en-US"/>
              </w:rPr>
              <w:t>Morebitne spore v zvezi s tem zavarovanjem rešuje stvarno pristojno sodišče v Ljubljani.</w:t>
            </w:r>
          </w:p>
          <w:p w14:paraId="5171AF67" w14:textId="77777777" w:rsidR="001102ED" w:rsidRPr="00BB7187" w:rsidRDefault="001102ED" w:rsidP="00126325">
            <w:pPr>
              <w:jc w:val="both"/>
              <w:rPr>
                <w:rFonts w:ascii="Calibri Light" w:eastAsia="Calibri" w:hAnsi="Calibri Light" w:cs="Arial"/>
                <w:lang w:eastAsia="en-US"/>
              </w:rPr>
            </w:pPr>
          </w:p>
          <w:p w14:paraId="1162D30B" w14:textId="77777777" w:rsidR="001102ED" w:rsidRPr="00BB7187" w:rsidRDefault="001102ED" w:rsidP="00126325">
            <w:pPr>
              <w:jc w:val="both"/>
              <w:rPr>
                <w:rFonts w:ascii="Calibri Light" w:eastAsia="Calibri" w:hAnsi="Calibri Light" w:cs="Arial"/>
                <w:lang w:eastAsia="en-US"/>
              </w:rPr>
            </w:pPr>
            <w:r w:rsidRPr="00BB7187">
              <w:rPr>
                <w:rFonts w:ascii="Calibri Light" w:eastAsia="Calibri" w:hAnsi="Calibri Light" w:cs="Arial"/>
                <w:lang w:eastAsia="en-US"/>
              </w:rPr>
              <w:t>Za to zavarovanje veljajo Enotna pravila za garancije na poziv (EPGP) revizija iz leta 2010, izdana pri MTZ pod št. 758.</w:t>
            </w:r>
            <w:r w:rsidRPr="00BB7187">
              <w:rPr>
                <w:rFonts w:ascii="Calibri Light" w:eastAsia="Calibri" w:hAnsi="Calibri Light" w:cs="Arial"/>
                <w:lang w:eastAsia="en-US"/>
              </w:rPr>
              <w:tab/>
            </w:r>
          </w:p>
          <w:p w14:paraId="1747118F" w14:textId="77777777" w:rsidR="001102ED" w:rsidRPr="00BB7187" w:rsidRDefault="001102ED" w:rsidP="00126325">
            <w:pPr>
              <w:jc w:val="both"/>
              <w:rPr>
                <w:rFonts w:ascii="Calibri Light" w:hAnsi="Calibri Light" w:cs="Arial"/>
                <w:lang w:eastAsia="en-US"/>
              </w:rPr>
            </w:pPr>
          </w:p>
          <w:p w14:paraId="1C795625"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Arial"/>
                <w:lang w:eastAsia="en-US"/>
              </w:rPr>
            </w:pPr>
          </w:p>
          <w:p w14:paraId="75EA8FF2" w14:textId="77777777" w:rsidR="001102ED" w:rsidRPr="00BB7187" w:rsidRDefault="001102ED" w:rsidP="001263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Light" w:hAnsi="Calibri Light" w:cs="Arial"/>
                <w:lang w:eastAsia="en-US"/>
              </w:rPr>
            </w:pP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t xml:space="preserve">   garant</w:t>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r>
            <w:r w:rsidRPr="00BB7187">
              <w:rPr>
                <w:rFonts w:ascii="Calibri Light" w:hAnsi="Calibri Light" w:cs="Arial"/>
                <w:lang w:eastAsia="en-US"/>
              </w:rPr>
              <w:tab/>
              <w:t>(žig in podpis)</w:t>
            </w:r>
          </w:p>
          <w:p w14:paraId="42A13432" w14:textId="77777777" w:rsidR="001102ED" w:rsidRPr="00BB7187" w:rsidRDefault="001102ED" w:rsidP="00126325">
            <w:pPr>
              <w:rPr>
                <w:rFonts w:ascii="Calibri Light" w:hAnsi="Calibri Light" w:cs="Arial"/>
              </w:rPr>
            </w:pPr>
          </w:p>
        </w:tc>
      </w:tr>
    </w:tbl>
    <w:p w14:paraId="3ADC8A5F" w14:textId="39B531D6" w:rsidR="001102ED" w:rsidRDefault="001102ED" w:rsidP="00BE5F42">
      <w:pPr>
        <w:pStyle w:val="javnanaroilapodnaslov"/>
      </w:pPr>
    </w:p>
    <w:p w14:paraId="7745A89E" w14:textId="4662B959" w:rsidR="001102ED" w:rsidRDefault="001102ED" w:rsidP="00BE5F42">
      <w:pPr>
        <w:pStyle w:val="javnanaroilapodnaslov"/>
      </w:pPr>
    </w:p>
    <w:p w14:paraId="639C7453" w14:textId="0882C344" w:rsidR="001102ED" w:rsidRDefault="001102ED" w:rsidP="00BE5F42">
      <w:pPr>
        <w:pStyle w:val="javnanaroilapodnaslov"/>
      </w:pPr>
    </w:p>
    <w:p w14:paraId="1B89C6DF" w14:textId="0F9F1136" w:rsidR="00167B86" w:rsidRDefault="00167B86" w:rsidP="00BE5F42">
      <w:pPr>
        <w:pStyle w:val="javnanaroilapodnaslov"/>
      </w:pPr>
    </w:p>
    <w:p w14:paraId="646400EF" w14:textId="6B84B321" w:rsidR="00167B86" w:rsidRDefault="00167B86" w:rsidP="00BE5F42">
      <w:pPr>
        <w:pStyle w:val="javnanaroilapodnaslov"/>
      </w:pPr>
    </w:p>
    <w:p w14:paraId="5CD8DED0" w14:textId="06E8CC13" w:rsidR="00167B86" w:rsidRDefault="00167B86" w:rsidP="00BE5F42">
      <w:pPr>
        <w:pStyle w:val="javnanaroilapodnaslov"/>
      </w:pPr>
    </w:p>
    <w:p w14:paraId="2BE9A7B5" w14:textId="3DD38413" w:rsidR="00167B86" w:rsidRDefault="00167B86" w:rsidP="00BE5F42">
      <w:pPr>
        <w:pStyle w:val="javnanaroilapodnaslov"/>
      </w:pPr>
    </w:p>
    <w:p w14:paraId="767EA504" w14:textId="738D7BAB" w:rsidR="00167B86" w:rsidRDefault="00167B86" w:rsidP="00BE5F42">
      <w:pPr>
        <w:pStyle w:val="javnanaroilapodnaslov"/>
      </w:pPr>
    </w:p>
    <w:p w14:paraId="15CE3AA5" w14:textId="23AC9898" w:rsidR="00167B86" w:rsidRDefault="00167B86" w:rsidP="00BE5F42">
      <w:pPr>
        <w:pStyle w:val="javnanaroilapodnaslov"/>
      </w:pPr>
    </w:p>
    <w:p w14:paraId="2F66D217" w14:textId="16969227" w:rsidR="00167B86" w:rsidRDefault="00167B86" w:rsidP="00BE5F42">
      <w:pPr>
        <w:pStyle w:val="javnanaroilapodnaslov"/>
      </w:pPr>
    </w:p>
    <w:p w14:paraId="725573A8" w14:textId="5342F0C9" w:rsidR="00167B86" w:rsidRPr="00167B86" w:rsidRDefault="00167B86">
      <w:r>
        <w:br w:type="page"/>
      </w:r>
    </w:p>
    <w:p w14:paraId="15F210BD" w14:textId="77777777" w:rsidR="001102ED" w:rsidRPr="0068540D" w:rsidRDefault="001102ED" w:rsidP="00BE5F42">
      <w:pPr>
        <w:pStyle w:val="javnanaroilapodnaslov"/>
      </w:pPr>
    </w:p>
    <w:p w14:paraId="1F984D7E" w14:textId="2F9E42D3" w:rsidR="00A66760" w:rsidRPr="0068540D" w:rsidRDefault="00401E87" w:rsidP="00BE5F42">
      <w:pPr>
        <w:pStyle w:val="javnanaroilapodnaslov"/>
        <w:numPr>
          <w:ilvl w:val="1"/>
          <w:numId w:val="12"/>
        </w:numPr>
      </w:pPr>
      <w:r w:rsidRPr="0068540D">
        <w:t xml:space="preserve"> </w:t>
      </w:r>
      <w:bookmarkStart w:id="177" w:name="_Toc105754366"/>
      <w:bookmarkStart w:id="178" w:name="_Toc123895058"/>
      <w:proofErr w:type="spellStart"/>
      <w:r w:rsidRPr="0068540D">
        <w:t>Obr</w:t>
      </w:r>
      <w:proofErr w:type="spellEnd"/>
      <w:r w:rsidRPr="0068540D">
        <w:t xml:space="preserve"> – Vzorec pogodbe</w:t>
      </w:r>
      <w:bookmarkEnd w:id="177"/>
      <w:bookmarkEnd w:id="178"/>
      <w:r w:rsidRPr="0068540D">
        <w:t xml:space="preserve"> </w:t>
      </w:r>
    </w:p>
    <w:p w14:paraId="6576702B" w14:textId="77777777" w:rsidR="00401E87" w:rsidRPr="0068540D" w:rsidRDefault="00401E87" w:rsidP="00BE5F42">
      <w:pPr>
        <w:pStyle w:val="javnanaroilapodnaslov"/>
      </w:pPr>
    </w:p>
    <w:bookmarkEnd w:id="169"/>
    <w:bookmarkEnd w:id="170"/>
    <w:p w14:paraId="30E1AB79" w14:textId="77777777" w:rsidR="00BF6A2A" w:rsidRPr="0068540D" w:rsidRDefault="00D338E6" w:rsidP="00954B58">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68540D" w:rsidRDefault="00BF6A2A" w:rsidP="00E01E22">
      <w:pPr>
        <w:tabs>
          <w:tab w:val="left" w:pos="6912"/>
        </w:tabs>
        <w:jc w:val="center"/>
        <w:rPr>
          <w:rFonts w:asciiTheme="majorHAnsi" w:eastAsia="Times New Roman" w:hAnsiTheme="majorHAnsi" w:cs="Arial"/>
          <w:b/>
        </w:rPr>
      </w:pPr>
    </w:p>
    <w:p w14:paraId="1DF7CE7C" w14:textId="77777777" w:rsidR="00BF6A2A" w:rsidRPr="0068540D" w:rsidRDefault="00BF6A2A" w:rsidP="00E01E22">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00005BE7" w:rsidRPr="0068540D">
        <w:rPr>
          <w:rFonts w:asciiTheme="majorHAnsi" w:eastAsia="Times New Roman" w:hAnsiTheme="majorHAnsi" w:cs="Arial"/>
        </w:rPr>
        <w:t>,</w:t>
      </w:r>
    </w:p>
    <w:p w14:paraId="46B931EE" w14:textId="4EB49D53" w:rsidR="00BF6A2A" w:rsidRPr="0068540D" w:rsidRDefault="00005BE7" w:rsidP="00E01E22">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w:t>
      </w:r>
      <w:r w:rsidR="00BF6A2A" w:rsidRPr="0068540D">
        <w:rPr>
          <w:rFonts w:asciiTheme="majorHAnsi" w:eastAsia="Times New Roman" w:hAnsiTheme="majorHAnsi" w:cs="Arial"/>
        </w:rPr>
        <w:t xml:space="preserve"> zastopa župan Tadej </w:t>
      </w:r>
      <w:proofErr w:type="spellStart"/>
      <w:r w:rsidR="00BF6A2A" w:rsidRPr="0068540D">
        <w:rPr>
          <w:rFonts w:asciiTheme="majorHAnsi" w:eastAsia="Times New Roman" w:hAnsiTheme="majorHAnsi" w:cs="Arial"/>
        </w:rPr>
        <w:t>Beočanin</w:t>
      </w:r>
      <w:proofErr w:type="spellEnd"/>
      <w:r w:rsidR="00BF6A2A" w:rsidRPr="0068540D">
        <w:rPr>
          <w:rFonts w:asciiTheme="majorHAnsi" w:eastAsia="Times New Roman" w:hAnsiTheme="majorHAnsi" w:cs="Arial"/>
        </w:rPr>
        <w:t>,</w:t>
      </w:r>
    </w:p>
    <w:p w14:paraId="49BD4ADB" w14:textId="77777777" w:rsidR="00BF6A2A" w:rsidRPr="0068540D" w:rsidRDefault="00005BE7"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m</w:t>
      </w:r>
      <w:r w:rsidR="00BF6A2A" w:rsidRPr="0068540D">
        <w:rPr>
          <w:rFonts w:asciiTheme="majorHAnsi" w:eastAsia="Times New Roman" w:hAnsiTheme="majorHAnsi" w:cs="Arial"/>
        </w:rPr>
        <w:t>atična številka: 5879914000</w:t>
      </w:r>
      <w:r w:rsidRPr="0068540D">
        <w:rPr>
          <w:rFonts w:asciiTheme="majorHAnsi" w:eastAsia="Times New Roman" w:hAnsiTheme="majorHAnsi" w:cs="Arial"/>
        </w:rPr>
        <w:t>,</w:t>
      </w:r>
    </w:p>
    <w:p w14:paraId="7DED93C3" w14:textId="77777777" w:rsidR="00BF6A2A" w:rsidRPr="0068540D" w:rsidRDefault="00BF6A2A"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SI51533251</w:t>
      </w:r>
      <w:r w:rsidR="00005BE7" w:rsidRPr="0068540D">
        <w:rPr>
          <w:rFonts w:asciiTheme="majorHAnsi" w:eastAsia="Times New Roman" w:hAnsiTheme="majorHAnsi" w:cs="Arial"/>
        </w:rPr>
        <w:t>,</w:t>
      </w:r>
    </w:p>
    <w:p w14:paraId="1E4AA8BC" w14:textId="77777777" w:rsidR="00BF6A2A" w:rsidRPr="0068540D" w:rsidRDefault="00BF6A2A" w:rsidP="00E01E22">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313808BE" w14:textId="77777777" w:rsidR="00BF6A2A" w:rsidRPr="0068540D" w:rsidRDefault="00BF6A2A" w:rsidP="00E01E22">
      <w:pPr>
        <w:keepLines/>
        <w:widowControl w:val="0"/>
        <w:jc w:val="center"/>
        <w:rPr>
          <w:rFonts w:asciiTheme="majorHAnsi" w:eastAsia="Times New Roman" w:hAnsiTheme="majorHAnsi" w:cs="Arial"/>
          <w:bCs/>
          <w:kern w:val="16"/>
          <w:lang w:eastAsia="en-US"/>
        </w:rPr>
      </w:pPr>
    </w:p>
    <w:p w14:paraId="4DB42FB3" w14:textId="02044E81" w:rsidR="00BF6A2A" w:rsidRPr="0068540D" w:rsidRDefault="00BF6A2A" w:rsidP="00E01E22">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1496B53B" w14:textId="7A444AB4" w:rsidR="008D35B2" w:rsidRPr="0068540D" w:rsidRDefault="008D35B2" w:rsidP="00E01E22">
      <w:pPr>
        <w:jc w:val="center"/>
        <w:rPr>
          <w:rFonts w:asciiTheme="majorHAnsi" w:hAnsiTheme="majorHAnsi"/>
        </w:rPr>
      </w:pPr>
    </w:p>
    <w:p w14:paraId="74B34BAF" w14:textId="2FFA6094"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00355F6D" w:rsidRPr="0068540D">
        <w:rPr>
          <w:rFonts w:asciiTheme="majorHAnsi" w:eastAsia="Times New Roman" w:hAnsiTheme="majorHAnsi" w:cs="Arial"/>
          <w:b/>
        </w:rPr>
        <w:t xml:space="preserve"> kot </w:t>
      </w:r>
      <w:r w:rsidR="00167B86">
        <w:rPr>
          <w:rFonts w:asciiTheme="majorHAnsi" w:eastAsia="Times New Roman" w:hAnsiTheme="majorHAnsi" w:cs="Arial"/>
          <w:b/>
        </w:rPr>
        <w:t>izvajalec</w:t>
      </w:r>
      <w:r w:rsidR="00005BE7" w:rsidRPr="0068540D">
        <w:rPr>
          <w:rFonts w:asciiTheme="majorHAnsi" w:eastAsia="Times New Roman" w:hAnsiTheme="majorHAnsi" w:cs="Arial"/>
        </w:rPr>
        <w:t>,</w:t>
      </w:r>
    </w:p>
    <w:p w14:paraId="1D6B5BB5" w14:textId="28F2E32A"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3AA9EE38" w14:textId="090191E9" w:rsidR="00BF6A2A" w:rsidRPr="0068540D" w:rsidRDefault="00005BE7"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w:t>
      </w:r>
      <w:r w:rsidR="00BF6A2A" w:rsidRPr="0068540D">
        <w:rPr>
          <w:rFonts w:asciiTheme="majorHAnsi" w:eastAsia="Times New Roman" w:hAnsiTheme="majorHAnsi" w:cs="Arial"/>
        </w:rPr>
        <w:t>atična številka: ______________________</w:t>
      </w:r>
      <w:r w:rsidRPr="0068540D">
        <w:rPr>
          <w:rFonts w:asciiTheme="majorHAnsi" w:eastAsia="Times New Roman" w:hAnsiTheme="majorHAnsi" w:cs="Arial"/>
        </w:rPr>
        <w:t>,</w:t>
      </w:r>
    </w:p>
    <w:p w14:paraId="2424AE6A" w14:textId="77777777" w:rsidR="00BF6A2A" w:rsidRPr="0068540D" w:rsidRDefault="00005BE7"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w:t>
      </w:r>
      <w:r w:rsidR="00BF6A2A" w:rsidRPr="0068540D">
        <w:rPr>
          <w:rFonts w:asciiTheme="majorHAnsi" w:eastAsia="Times New Roman" w:hAnsiTheme="majorHAnsi" w:cs="Arial"/>
        </w:rPr>
        <w:t>D</w:t>
      </w:r>
      <w:r w:rsidRPr="0068540D">
        <w:rPr>
          <w:rFonts w:asciiTheme="majorHAnsi" w:eastAsia="Times New Roman" w:hAnsiTheme="majorHAnsi" w:cs="Arial"/>
        </w:rPr>
        <w:t xml:space="preserve"> z</w:t>
      </w:r>
      <w:r w:rsidR="00BF6A2A" w:rsidRPr="0068540D">
        <w:rPr>
          <w:rFonts w:asciiTheme="majorHAnsi" w:eastAsia="Times New Roman" w:hAnsiTheme="majorHAnsi" w:cs="Arial"/>
        </w:rPr>
        <w:t>a</w:t>
      </w:r>
      <w:r w:rsidRPr="0068540D">
        <w:rPr>
          <w:rFonts w:asciiTheme="majorHAnsi" w:eastAsia="Times New Roman" w:hAnsiTheme="majorHAnsi" w:cs="Arial"/>
        </w:rPr>
        <w:t xml:space="preserve"> DDV</w:t>
      </w:r>
      <w:r w:rsidR="00BF6A2A" w:rsidRPr="0068540D">
        <w:rPr>
          <w:rFonts w:asciiTheme="majorHAnsi" w:eastAsia="Times New Roman" w:hAnsiTheme="majorHAnsi" w:cs="Arial"/>
        </w:rPr>
        <w:t>: ______________________</w:t>
      </w:r>
      <w:r w:rsidRPr="0068540D">
        <w:rPr>
          <w:rFonts w:asciiTheme="majorHAnsi" w:eastAsia="Times New Roman" w:hAnsiTheme="majorHAnsi" w:cs="Arial"/>
        </w:rPr>
        <w:t>,</w:t>
      </w:r>
    </w:p>
    <w:p w14:paraId="2E43EAB5" w14:textId="77777777" w:rsidR="00BF6A2A" w:rsidRPr="0068540D" w:rsidRDefault="00BF6A2A" w:rsidP="00E01E22">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r w:rsidR="00005BE7" w:rsidRPr="0068540D">
        <w:rPr>
          <w:rFonts w:asciiTheme="majorHAnsi" w:eastAsia="Times New Roman" w:hAnsiTheme="majorHAnsi" w:cs="Arial"/>
        </w:rPr>
        <w:t>,</w:t>
      </w:r>
    </w:p>
    <w:p w14:paraId="7E8FDF31" w14:textId="77777777" w:rsidR="00BF6A2A" w:rsidRPr="0068540D" w:rsidRDefault="00BF6A2A" w:rsidP="00E01E22">
      <w:pPr>
        <w:keepLines/>
        <w:widowControl w:val="0"/>
        <w:jc w:val="center"/>
        <w:rPr>
          <w:rFonts w:asciiTheme="majorHAnsi" w:eastAsia="Times New Roman" w:hAnsiTheme="majorHAnsi" w:cs="Arial"/>
          <w:bCs/>
          <w:kern w:val="16"/>
          <w:lang w:eastAsia="en-US"/>
        </w:rPr>
      </w:pPr>
    </w:p>
    <w:p w14:paraId="707258E7" w14:textId="1C474E58" w:rsidR="00BF6A2A" w:rsidRPr="0068540D" w:rsidRDefault="00BF6A2A" w:rsidP="00E01E22">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6DC98ABB" w14:textId="77777777" w:rsidR="00BF6A2A" w:rsidRPr="0068540D" w:rsidRDefault="00BF6A2A" w:rsidP="00954B58">
      <w:pPr>
        <w:ind w:right="70"/>
        <w:jc w:val="both"/>
        <w:rPr>
          <w:rFonts w:asciiTheme="majorHAnsi" w:eastAsia="Times New Roman" w:hAnsiTheme="majorHAnsi" w:cs="Arial"/>
          <w:b/>
        </w:rPr>
      </w:pPr>
    </w:p>
    <w:p w14:paraId="67DC08AA" w14:textId="3DB7FC3D" w:rsidR="00BF6A2A" w:rsidRPr="0068540D" w:rsidRDefault="00355F6D" w:rsidP="00954B58">
      <w:pPr>
        <w:ind w:right="70"/>
        <w:rPr>
          <w:rFonts w:asciiTheme="majorHAnsi" w:eastAsia="Times New Roman" w:hAnsiTheme="majorHAnsi" w:cs="Arial"/>
          <w:b/>
        </w:rPr>
      </w:pPr>
      <w:r w:rsidRPr="0068540D">
        <w:rPr>
          <w:rFonts w:asciiTheme="majorHAnsi" w:eastAsia="Times New Roman" w:hAnsiTheme="majorHAnsi" w:cs="Arial"/>
          <w:b/>
        </w:rPr>
        <w:t>DOBAVITELJ</w:t>
      </w:r>
    </w:p>
    <w:p w14:paraId="7F454EC6" w14:textId="7994F038" w:rsidR="00BF6A2A" w:rsidRPr="0068540D" w:rsidRDefault="007D6527" w:rsidP="00954B58">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 xml:space="preserve">Pogodbo št. </w:t>
      </w:r>
      <w:r w:rsidR="00E125D2" w:rsidRPr="0068540D">
        <w:rPr>
          <w:rFonts w:asciiTheme="majorHAnsi" w:eastAsia="Times New Roman" w:hAnsiTheme="majorHAnsi" w:cs="Arial"/>
          <w:b/>
        </w:rPr>
        <w:t>4301-</w:t>
      </w:r>
      <w:r w:rsidR="00C81B21" w:rsidRPr="0068540D">
        <w:rPr>
          <w:rFonts w:asciiTheme="majorHAnsi" w:eastAsia="Times New Roman" w:hAnsiTheme="majorHAnsi" w:cs="Arial"/>
          <w:b/>
        </w:rPr>
        <w:t xml:space="preserve"> </w:t>
      </w:r>
      <w:r w:rsidR="00674E97">
        <w:rPr>
          <w:rFonts w:asciiTheme="majorHAnsi" w:eastAsia="Times New Roman" w:hAnsiTheme="majorHAnsi" w:cs="Arial"/>
          <w:b/>
        </w:rPr>
        <w:t>27</w:t>
      </w:r>
      <w:r w:rsidR="00F503FB" w:rsidRPr="0068540D">
        <w:rPr>
          <w:rFonts w:asciiTheme="majorHAnsi" w:eastAsia="Times New Roman" w:hAnsiTheme="majorHAnsi" w:cs="Arial"/>
          <w:b/>
        </w:rPr>
        <w:t>/2022</w:t>
      </w:r>
      <w:r w:rsidRPr="0068540D">
        <w:rPr>
          <w:rFonts w:asciiTheme="majorHAnsi" w:eastAsia="Times New Roman" w:hAnsiTheme="majorHAnsi" w:cs="Arial"/>
          <w:b/>
        </w:rPr>
        <w:t xml:space="preserve"> za</w:t>
      </w:r>
    </w:p>
    <w:p w14:paraId="66C4B855" w14:textId="6CAAE11C" w:rsidR="000151D4" w:rsidRPr="0068540D" w:rsidRDefault="0095631D" w:rsidP="00954B58">
      <w:pPr>
        <w:jc w:val="center"/>
        <w:rPr>
          <w:rFonts w:asciiTheme="majorHAnsi" w:hAnsiTheme="majorHAnsi" w:cs="Arial"/>
          <w:b/>
          <w:bCs/>
        </w:rPr>
      </w:pPr>
      <w:r w:rsidRPr="0068540D">
        <w:rPr>
          <w:rFonts w:asciiTheme="majorHAnsi" w:hAnsiTheme="majorHAnsi" w:cs="Arial"/>
          <w:b/>
          <w:bCs/>
        </w:rPr>
        <w:t xml:space="preserve"> </w:t>
      </w:r>
      <w:r w:rsidR="00674E97">
        <w:rPr>
          <w:rFonts w:asciiTheme="majorHAnsi" w:hAnsiTheme="majorHAnsi" w:cs="Arial"/>
          <w:b/>
          <w:bCs/>
        </w:rPr>
        <w:t xml:space="preserve">Rekonstrukcijo strojnega </w:t>
      </w:r>
      <w:proofErr w:type="spellStart"/>
      <w:r w:rsidR="00674E97">
        <w:rPr>
          <w:rFonts w:asciiTheme="majorHAnsi" w:hAnsiTheme="majorHAnsi" w:cs="Arial"/>
          <w:b/>
          <w:bCs/>
        </w:rPr>
        <w:t>predzgoščanja</w:t>
      </w:r>
      <w:proofErr w:type="spellEnd"/>
      <w:r w:rsidR="00674E97">
        <w:rPr>
          <w:rFonts w:asciiTheme="majorHAnsi" w:hAnsiTheme="majorHAnsi" w:cs="Arial"/>
          <w:b/>
          <w:bCs/>
        </w:rPr>
        <w:t xml:space="preserve"> in dehidracija blata </w:t>
      </w:r>
      <w:r w:rsidR="00E125D2" w:rsidRPr="0068540D">
        <w:rPr>
          <w:rFonts w:asciiTheme="majorHAnsi" w:hAnsiTheme="majorHAnsi" w:cs="Arial"/>
          <w:b/>
          <w:bCs/>
        </w:rPr>
        <w:t xml:space="preserve"> </w:t>
      </w:r>
    </w:p>
    <w:p w14:paraId="20EC0D26" w14:textId="2E452C78" w:rsidR="00BF6A2A" w:rsidRPr="0068540D" w:rsidRDefault="00BF6A2A" w:rsidP="00954B58">
      <w:pPr>
        <w:tabs>
          <w:tab w:val="left" w:pos="1728"/>
          <w:tab w:val="left" w:pos="7200"/>
        </w:tabs>
        <w:jc w:val="center"/>
        <w:rPr>
          <w:rFonts w:asciiTheme="majorHAnsi" w:eastAsia="Times New Roman" w:hAnsiTheme="majorHAnsi" w:cs="Arial"/>
          <w:b/>
        </w:rPr>
      </w:pPr>
    </w:p>
    <w:p w14:paraId="77D8B7D9"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5012061B" w14:textId="77777777" w:rsidR="00BF6A2A" w:rsidRPr="0068540D" w:rsidRDefault="00BF6A2A" w:rsidP="007754B9">
      <w:pPr>
        <w:pStyle w:val="Slog20"/>
        <w:numPr>
          <w:ilvl w:val="0"/>
          <w:numId w:val="26"/>
        </w:numPr>
        <w:jc w:val="center"/>
        <w:rPr>
          <w:rFonts w:asciiTheme="majorHAnsi" w:hAnsiTheme="majorHAnsi"/>
        </w:rPr>
      </w:pPr>
      <w:r w:rsidRPr="0068540D">
        <w:rPr>
          <w:rFonts w:asciiTheme="majorHAnsi" w:hAnsiTheme="majorHAnsi"/>
        </w:rPr>
        <w:t>člen</w:t>
      </w:r>
    </w:p>
    <w:p w14:paraId="5E810C01" w14:textId="4882EF38"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Pogodbeni stranki skleneta pogod</w:t>
      </w:r>
      <w:r w:rsidR="008A5317" w:rsidRPr="0068540D">
        <w:rPr>
          <w:rFonts w:asciiTheme="majorHAnsi" w:eastAsia="Times New Roman" w:hAnsiTheme="majorHAnsi" w:cs="Arial"/>
        </w:rPr>
        <w:t>bo za izvedbo javnega naročila</w:t>
      </w:r>
      <w:r w:rsidRPr="0068540D">
        <w:rPr>
          <w:rFonts w:asciiTheme="majorHAnsi" w:eastAsia="Times New Roman" w:hAnsiTheme="majorHAnsi" w:cs="Arial"/>
        </w:rPr>
        <w:t xml:space="preserve"> objavljenega na portalu javnih n</w:t>
      </w:r>
      <w:r w:rsidR="0073298A" w:rsidRPr="0068540D">
        <w:rPr>
          <w:rFonts w:asciiTheme="majorHAnsi" w:eastAsia="Times New Roman" w:hAnsiTheme="majorHAnsi" w:cs="Arial"/>
        </w:rPr>
        <w:t xml:space="preserve">aročil pod </w:t>
      </w:r>
      <w:proofErr w:type="spellStart"/>
      <w:r w:rsidR="0073298A" w:rsidRPr="0068540D">
        <w:rPr>
          <w:rFonts w:asciiTheme="majorHAnsi" w:eastAsia="Times New Roman" w:hAnsiTheme="majorHAnsi" w:cs="Arial"/>
        </w:rPr>
        <w:t>zap</w:t>
      </w:r>
      <w:proofErr w:type="spellEnd"/>
      <w:r w:rsidR="0073298A" w:rsidRPr="0068540D">
        <w:rPr>
          <w:rFonts w:asciiTheme="majorHAnsi" w:eastAsia="Times New Roman" w:hAnsiTheme="majorHAnsi" w:cs="Arial"/>
        </w:rPr>
        <w:t xml:space="preserve">. št. </w:t>
      </w:r>
      <w:r w:rsidR="007A7704" w:rsidRPr="0068540D">
        <w:rPr>
          <w:rFonts w:asciiTheme="majorHAnsi" w:eastAsia="Times New Roman" w:hAnsiTheme="majorHAnsi" w:cs="Arial"/>
        </w:rPr>
        <w:t xml:space="preserve"> </w:t>
      </w:r>
      <w:r w:rsidR="00C81B21" w:rsidRPr="0068540D">
        <w:rPr>
          <w:rFonts w:asciiTheme="majorHAnsi" w:eastAsia="Times New Roman" w:hAnsiTheme="majorHAnsi" w:cs="Arial"/>
        </w:rPr>
        <w:t xml:space="preserve">                             </w:t>
      </w:r>
      <w:r w:rsidR="007A7704" w:rsidRPr="0068540D">
        <w:rPr>
          <w:rFonts w:asciiTheme="majorHAnsi" w:eastAsia="Times New Roman" w:hAnsiTheme="majorHAnsi" w:cs="Arial"/>
        </w:rPr>
        <w:t xml:space="preserve">, z dne </w:t>
      </w:r>
      <w:r w:rsidR="00C81B21" w:rsidRPr="0068540D">
        <w:rPr>
          <w:rFonts w:asciiTheme="majorHAnsi" w:eastAsia="Times New Roman" w:hAnsiTheme="majorHAnsi" w:cs="Arial"/>
        </w:rPr>
        <w:t xml:space="preserve">                              </w:t>
      </w:r>
      <w:r w:rsidRPr="0068540D">
        <w:rPr>
          <w:rFonts w:asciiTheme="majorHAnsi" w:eastAsia="Times New Roman" w:hAnsiTheme="majorHAnsi" w:cs="Arial"/>
        </w:rPr>
        <w:t xml:space="preserve"> in na podlagi odločitve o oddaji naročila št. ___________________ z dne_____________.</w:t>
      </w:r>
    </w:p>
    <w:p w14:paraId="17B6662C" w14:textId="77777777" w:rsidR="007A61B1" w:rsidRPr="0068540D" w:rsidRDefault="007A61B1" w:rsidP="00954B58">
      <w:pPr>
        <w:tabs>
          <w:tab w:val="left" w:pos="1728"/>
          <w:tab w:val="left" w:pos="7200"/>
        </w:tabs>
        <w:jc w:val="both"/>
        <w:rPr>
          <w:rFonts w:asciiTheme="majorHAnsi" w:eastAsia="Times New Roman" w:hAnsiTheme="majorHAnsi" w:cs="Arial"/>
        </w:rPr>
      </w:pPr>
    </w:p>
    <w:p w14:paraId="4B7A575D" w14:textId="470BBB74" w:rsidR="00727BA1" w:rsidRPr="00674E97" w:rsidRDefault="00727BA1"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Izvajalec</w:t>
      </w:r>
      <w:r w:rsidR="0095231E" w:rsidRPr="0068540D">
        <w:rPr>
          <w:rFonts w:asciiTheme="majorHAnsi" w:eastAsia="Times New Roman" w:hAnsiTheme="majorHAnsi" w:cs="Arial"/>
        </w:rPr>
        <w:t xml:space="preserve">, </w:t>
      </w:r>
      <w:r w:rsidRPr="0068540D">
        <w:rPr>
          <w:rFonts w:asciiTheme="majorHAnsi" w:eastAsia="Times New Roman" w:hAnsiTheme="majorHAnsi" w:cs="Arial"/>
        </w:rPr>
        <w:t xml:space="preserve">zagotavlja, da opravlja vse dejavnosti potrebne za izpolnjevanje prevzetih obveznosti po tej pogodbi in da izpolnjuje vse pogoje določene z veljavnimi predpisi za </w:t>
      </w:r>
      <w:r w:rsidRPr="00674E97">
        <w:rPr>
          <w:rFonts w:asciiTheme="majorHAnsi" w:eastAsia="Times New Roman" w:hAnsiTheme="majorHAnsi" w:cs="Arial"/>
        </w:rPr>
        <w:t>izvajanje svojih dejavnosti in za izpolnjevanje prevzetih obveznosti po tej pogodbi.</w:t>
      </w:r>
    </w:p>
    <w:p w14:paraId="2F765929" w14:textId="77777777" w:rsidR="00727BA1" w:rsidRPr="00674E97" w:rsidRDefault="00727BA1" w:rsidP="00954B58">
      <w:pPr>
        <w:tabs>
          <w:tab w:val="left" w:pos="1728"/>
          <w:tab w:val="left" w:pos="7200"/>
        </w:tabs>
        <w:jc w:val="both"/>
        <w:rPr>
          <w:rFonts w:asciiTheme="majorHAnsi" w:eastAsia="Times New Roman" w:hAnsiTheme="majorHAnsi" w:cs="Arial"/>
        </w:rPr>
      </w:pPr>
    </w:p>
    <w:p w14:paraId="6719280A" w14:textId="3C3ADD29" w:rsidR="00674E97" w:rsidRPr="00674E97" w:rsidRDefault="00727BA1" w:rsidP="00674E9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674E97">
        <w:rPr>
          <w:rFonts w:asciiTheme="majorHAnsi" w:eastAsia="Times New Roman" w:hAnsiTheme="majorHAnsi" w:cs="Arial"/>
        </w:rPr>
        <w:t>Sredstva so zagotovljena v proračunu Občine Ajdovščina na proračunski postavki</w:t>
      </w:r>
      <w:r w:rsidR="00674E97" w:rsidRPr="00674E97">
        <w:rPr>
          <w:rFonts w:asciiTheme="majorHAnsi" w:eastAsia="Times New Roman" w:hAnsiTheme="majorHAnsi" w:cs="Arial"/>
        </w:rPr>
        <w:t xml:space="preserve">: postavka 14061 konto 4204 01 , NRP OB001-14-0031.                  </w:t>
      </w:r>
    </w:p>
    <w:p w14:paraId="4D5E653A" w14:textId="77777777" w:rsidR="00BF6A2A" w:rsidRPr="0068540D"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395E43B4"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70581DDD"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D96B4A5" w14:textId="3BB701E5" w:rsidR="002C658D" w:rsidRDefault="000151D4" w:rsidP="0012162F">
      <w:pPr>
        <w:jc w:val="both"/>
        <w:rPr>
          <w:rFonts w:asciiTheme="majorHAnsi" w:hAnsiTheme="majorHAnsi" w:cs="Arial"/>
        </w:rPr>
      </w:pPr>
      <w:r w:rsidRPr="0068540D">
        <w:rPr>
          <w:rFonts w:asciiTheme="majorHAnsi" w:eastAsia="Times New Roman" w:hAnsiTheme="majorHAnsi" w:cs="Arial"/>
        </w:rPr>
        <w:t xml:space="preserve">Predmet pogodbe je </w:t>
      </w:r>
      <w:r w:rsidR="002C658D">
        <w:rPr>
          <w:rFonts w:asciiTheme="majorHAnsi" w:eastAsia="Times New Roman" w:hAnsiTheme="majorHAnsi" w:cs="Arial"/>
        </w:rPr>
        <w:t xml:space="preserve">rekonstrukcija strojnega </w:t>
      </w:r>
      <w:proofErr w:type="spellStart"/>
      <w:r w:rsidR="002C658D">
        <w:rPr>
          <w:rFonts w:asciiTheme="majorHAnsi" w:eastAsia="Times New Roman" w:hAnsiTheme="majorHAnsi" w:cs="Arial"/>
        </w:rPr>
        <w:t>predzgoščanja</w:t>
      </w:r>
      <w:proofErr w:type="spellEnd"/>
      <w:r w:rsidR="002C658D">
        <w:rPr>
          <w:rFonts w:asciiTheme="majorHAnsi" w:eastAsia="Times New Roman" w:hAnsiTheme="majorHAnsi" w:cs="Arial"/>
        </w:rPr>
        <w:t xml:space="preserve"> in dehidracija blata na CČN Ajdovščina  ter </w:t>
      </w:r>
      <w:r w:rsidR="0012162F">
        <w:rPr>
          <w:rFonts w:asciiTheme="majorHAnsi" w:hAnsiTheme="majorHAnsi" w:cs="Arial"/>
        </w:rPr>
        <w:t>izdelava PZI ter PID projektne dokumentacije</w:t>
      </w:r>
      <w:r w:rsidR="002C658D">
        <w:rPr>
          <w:rFonts w:asciiTheme="majorHAnsi" w:hAnsiTheme="majorHAnsi" w:cs="Arial"/>
        </w:rPr>
        <w:t>.</w:t>
      </w:r>
    </w:p>
    <w:p w14:paraId="5788CE07" w14:textId="199D1EE5" w:rsidR="0012162F" w:rsidRDefault="0012162F" w:rsidP="0012162F">
      <w:pPr>
        <w:jc w:val="both"/>
        <w:rPr>
          <w:rFonts w:asciiTheme="majorHAnsi" w:hAnsiTheme="majorHAnsi" w:cs="Arial"/>
        </w:rPr>
      </w:pPr>
      <w:r>
        <w:rPr>
          <w:rFonts w:asciiTheme="majorHAnsi" w:hAnsiTheme="majorHAnsi" w:cs="Arial"/>
        </w:rPr>
        <w:t xml:space="preserve"> </w:t>
      </w:r>
    </w:p>
    <w:p w14:paraId="465204FA" w14:textId="77777777" w:rsidR="002C658D" w:rsidRDefault="002C658D"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Pogodbena dela obsegajo vsa dela, ki so potrebna za izvedbo investicije vključno z izdelavo PZI in PID projektne dokumentacije. </w:t>
      </w:r>
    </w:p>
    <w:p w14:paraId="35ABC1CA" w14:textId="77777777" w:rsidR="002C658D" w:rsidRDefault="002C658D" w:rsidP="000151D4">
      <w:pPr>
        <w:tabs>
          <w:tab w:val="left" w:pos="1728"/>
          <w:tab w:val="left" w:pos="7200"/>
        </w:tabs>
        <w:jc w:val="both"/>
        <w:rPr>
          <w:rFonts w:asciiTheme="majorHAnsi" w:eastAsia="Times New Roman" w:hAnsiTheme="majorHAnsi" w:cs="Arial"/>
        </w:rPr>
      </w:pPr>
    </w:p>
    <w:p w14:paraId="2A3222F4"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Izvajalec mora izvajati svoje storitve na naslednji način:</w:t>
      </w:r>
    </w:p>
    <w:p w14:paraId="6073B26C" w14:textId="77777777" w:rsidR="00C224D8" w:rsidRPr="00E96392" w:rsidRDefault="00C224D8" w:rsidP="00C224D8">
      <w:pPr>
        <w:pStyle w:val="Slog56"/>
      </w:pPr>
      <w:r w:rsidRPr="00E96392">
        <w:t>izvajalec del mora vsa dela izvesti skladno z dokumentacijo v zvezi z oddajo javnega naročila in prilogami, ter ponudbenim predračunom oz. skladno z dogovorom »naročnik – izvajalec«, eventualno naročilo tretje osebe se ne bo upoštevalo in se za taka dela plačilo ne izvede,</w:t>
      </w:r>
    </w:p>
    <w:p w14:paraId="5190B386" w14:textId="77777777" w:rsidR="00C224D8" w:rsidRPr="00E96392" w:rsidRDefault="00C224D8" w:rsidP="00C224D8">
      <w:pPr>
        <w:pStyle w:val="Slog56"/>
      </w:pPr>
      <w:r w:rsidRPr="00E96392">
        <w:t>vsa odstopanja od predračunskih količin in vrednosti se mora takoj uskladiti na relaciji naročnik – izvajalec,</w:t>
      </w:r>
    </w:p>
    <w:p w14:paraId="3743F0CD" w14:textId="77777777" w:rsidR="00C224D8" w:rsidRPr="00E96392" w:rsidRDefault="00C224D8" w:rsidP="00C224D8">
      <w:pPr>
        <w:pStyle w:val="Slog56"/>
      </w:pPr>
      <w:r w:rsidRPr="00E96392">
        <w:t>izvajalec mora obvezno tekoče voditi gradbeni dnevnik za vsa dela, ki trajajo od pričetka do zaključka del po pogodbi,</w:t>
      </w:r>
    </w:p>
    <w:p w14:paraId="4479A923" w14:textId="77777777" w:rsidR="00C224D8" w:rsidRPr="00E96392" w:rsidRDefault="00C224D8" w:rsidP="00C224D8">
      <w:pPr>
        <w:pStyle w:val="Slog56"/>
      </w:pPr>
      <w:r w:rsidRPr="00E96392">
        <w:t>izvajalec mora upoštevati pri izvedbi del vse predpisane tehnične standarde in normative, ki so predpisani za posamezno vrsto del,</w:t>
      </w:r>
    </w:p>
    <w:p w14:paraId="0A5A7431" w14:textId="77777777" w:rsidR="00C224D8" w:rsidRPr="00E96392" w:rsidRDefault="00C224D8" w:rsidP="00C224D8">
      <w:pPr>
        <w:pStyle w:val="Slog56"/>
      </w:pPr>
      <w:r w:rsidRPr="00E96392">
        <w:t>v primeru, da ponudnik ne izpolnjuje pogodbenih obveznosti na način, predviden v pogodbi o izvedbi javnega naročila, začne naročnik ustrezne postopke za njeno prekinitev,</w:t>
      </w:r>
    </w:p>
    <w:p w14:paraId="4B28326C" w14:textId="77777777" w:rsidR="00C224D8" w:rsidRPr="00E96392" w:rsidRDefault="00C224D8" w:rsidP="00C224D8">
      <w:pPr>
        <w:pStyle w:val="Slog56"/>
      </w:pPr>
      <w:r w:rsidRPr="00E96392">
        <w:t>za vse vgrajene materiale in opremo je izvajalec del dolžan pred vgradnjo dostaviti v pregled nadzornemu inženirju in naročniku veljavne izjave o skladnosti, certifikate, dokumentacijo oz. navodila v slovenskem jeziku,</w:t>
      </w:r>
    </w:p>
    <w:p w14:paraId="60234308" w14:textId="77777777" w:rsidR="00C224D8" w:rsidRPr="00E96392" w:rsidRDefault="00C224D8" w:rsidP="00C224D8">
      <w:pPr>
        <w:pStyle w:val="Slog56"/>
      </w:pPr>
      <w:r w:rsidRPr="00E96392">
        <w:t>izvajalec mora vgrajevati samo materiale in opremo določeno v ponudbeni dokumentaciji, oziroma od naročnika pridobiti pisno soglasje za vgradnjo materialov, ki odstopajo od zahtev v ponudbeni dokumentaciji.</w:t>
      </w:r>
    </w:p>
    <w:p w14:paraId="0C9B5C33" w14:textId="77777777" w:rsidR="00C224D8" w:rsidRDefault="00C224D8" w:rsidP="000151D4">
      <w:pPr>
        <w:tabs>
          <w:tab w:val="left" w:pos="1728"/>
          <w:tab w:val="left" w:pos="7200"/>
        </w:tabs>
        <w:jc w:val="both"/>
        <w:rPr>
          <w:rFonts w:asciiTheme="majorHAnsi" w:eastAsia="Times New Roman" w:hAnsiTheme="majorHAnsi" w:cs="Arial"/>
        </w:rPr>
      </w:pPr>
    </w:p>
    <w:p w14:paraId="36A9C688" w14:textId="77777777" w:rsidR="00C224D8" w:rsidRDefault="00C224D8" w:rsidP="000151D4">
      <w:pPr>
        <w:tabs>
          <w:tab w:val="left" w:pos="1728"/>
          <w:tab w:val="left" w:pos="7200"/>
        </w:tabs>
        <w:jc w:val="both"/>
        <w:rPr>
          <w:rFonts w:asciiTheme="majorHAnsi" w:eastAsia="Times New Roman" w:hAnsiTheme="majorHAnsi" w:cs="Arial"/>
        </w:rPr>
      </w:pPr>
    </w:p>
    <w:p w14:paraId="1F273861" w14:textId="3F2CD9BC" w:rsidR="000151D4" w:rsidRPr="0068540D" w:rsidRDefault="002C658D"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Vsa dobavljena oprema, ki je predmet naročila </w:t>
      </w:r>
      <w:r w:rsidR="000151D4" w:rsidRPr="0068540D">
        <w:rPr>
          <w:rFonts w:asciiTheme="majorHAnsi" w:eastAsia="Times New Roman" w:hAnsiTheme="majorHAnsi" w:cs="Arial"/>
        </w:rPr>
        <w:t xml:space="preserve">mora izpolnjevati zahteve iz tehničnih specifikacij iz dokumentacije v zvezi z oddajo javnega naročila ter zahteve, ki za tovrstni predmet javnega naročanja izhajajo iz ostalih veljavnih predpisov. Če bo dokazan sum o neustreznosti </w:t>
      </w:r>
      <w:r w:rsidR="00004C12">
        <w:rPr>
          <w:rFonts w:asciiTheme="majorHAnsi" w:eastAsia="Times New Roman" w:hAnsiTheme="majorHAnsi" w:cs="Arial"/>
        </w:rPr>
        <w:t>vgrajene</w:t>
      </w:r>
      <w:r w:rsidR="000151D4" w:rsidRPr="0068540D">
        <w:rPr>
          <w:rFonts w:asciiTheme="majorHAnsi" w:eastAsia="Times New Roman" w:hAnsiTheme="majorHAnsi" w:cs="Arial"/>
        </w:rPr>
        <w:t xml:space="preserve"> opreme ali izvedenih del, bo stroške takih preiskav in odprave nepravilnosti nosil </w:t>
      </w:r>
      <w:r w:rsidR="00167B86">
        <w:rPr>
          <w:rFonts w:asciiTheme="majorHAnsi" w:eastAsia="Times New Roman" w:hAnsiTheme="majorHAnsi" w:cs="Arial"/>
        </w:rPr>
        <w:t>izvajalec</w:t>
      </w:r>
      <w:r w:rsidR="000151D4" w:rsidRPr="0068540D">
        <w:rPr>
          <w:rFonts w:asciiTheme="majorHAnsi" w:eastAsia="Times New Roman" w:hAnsiTheme="majorHAnsi" w:cs="Arial"/>
        </w:rPr>
        <w:t xml:space="preserve">, sicer pa naročnik. </w:t>
      </w:r>
    </w:p>
    <w:p w14:paraId="3EAA9131" w14:textId="77777777" w:rsidR="000151D4" w:rsidRPr="0068540D" w:rsidRDefault="000151D4" w:rsidP="000151D4">
      <w:pPr>
        <w:tabs>
          <w:tab w:val="left" w:pos="1728"/>
          <w:tab w:val="left" w:pos="7200"/>
        </w:tabs>
        <w:jc w:val="both"/>
        <w:rPr>
          <w:rFonts w:asciiTheme="majorHAnsi" w:eastAsia="Times New Roman" w:hAnsiTheme="majorHAnsi" w:cs="Arial"/>
        </w:rPr>
      </w:pPr>
    </w:p>
    <w:p w14:paraId="7D9EC6F9" w14:textId="0D97754F" w:rsidR="000151D4" w:rsidRDefault="00167B86"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 o</w:t>
      </w:r>
      <w:r w:rsidR="000151D4" w:rsidRPr="0068540D">
        <w:rPr>
          <w:rFonts w:asciiTheme="majorHAnsi" w:eastAsia="Times New Roman" w:hAnsiTheme="majorHAnsi" w:cs="Arial"/>
        </w:rPr>
        <w:t xml:space="preserve">premo naročniku izročiti v last in posest, ter </w:t>
      </w:r>
      <w:r w:rsidR="0012162F">
        <w:rPr>
          <w:rFonts w:asciiTheme="majorHAnsi" w:eastAsia="Times New Roman" w:hAnsiTheme="majorHAnsi" w:cs="Arial"/>
        </w:rPr>
        <w:t xml:space="preserve">opravi vse storitve (montažo, zagon, usposabljanje naročnikovega osebja,…) kot je opredeljeno v dokumentaciji v zvezi z oddajo javnega naročila in v skladu s ponudbo </w:t>
      </w:r>
      <w:r>
        <w:rPr>
          <w:rFonts w:asciiTheme="majorHAnsi" w:eastAsia="Times New Roman" w:hAnsiTheme="majorHAnsi" w:cs="Arial"/>
        </w:rPr>
        <w:t xml:space="preserve">izvajalca </w:t>
      </w:r>
      <w:r w:rsidR="0012162F">
        <w:rPr>
          <w:rFonts w:asciiTheme="majorHAnsi" w:eastAsia="Times New Roman" w:hAnsiTheme="majorHAnsi" w:cs="Arial"/>
        </w:rPr>
        <w:t>št. ____________</w:t>
      </w:r>
    </w:p>
    <w:p w14:paraId="1D960142" w14:textId="77777777" w:rsidR="0012162F" w:rsidRPr="0068540D" w:rsidRDefault="0012162F" w:rsidP="000151D4">
      <w:pPr>
        <w:tabs>
          <w:tab w:val="left" w:pos="1728"/>
          <w:tab w:val="left" w:pos="7200"/>
        </w:tabs>
        <w:jc w:val="both"/>
        <w:rPr>
          <w:rFonts w:asciiTheme="majorHAnsi" w:eastAsia="Times New Roman" w:hAnsiTheme="majorHAnsi" w:cs="Arial"/>
        </w:rPr>
      </w:pPr>
    </w:p>
    <w:p w14:paraId="4229FAB2" w14:textId="1A1D1241" w:rsidR="000151D4" w:rsidRPr="0068540D" w:rsidRDefault="009F435A" w:rsidP="000151D4">
      <w:pPr>
        <w:tabs>
          <w:tab w:val="left" w:pos="1728"/>
          <w:tab w:val="left" w:pos="7200"/>
        </w:tabs>
        <w:jc w:val="both"/>
        <w:rPr>
          <w:rFonts w:asciiTheme="majorHAnsi" w:eastAsia="Times New Roman" w:hAnsiTheme="majorHAnsi" w:cs="Arial"/>
        </w:rPr>
      </w:pPr>
      <w:r>
        <w:rPr>
          <w:rFonts w:asciiTheme="majorHAnsi" w:eastAsia="Times New Roman" w:hAnsiTheme="majorHAnsi" w:cs="Arial"/>
        </w:rPr>
        <w:t>O</w:t>
      </w:r>
      <w:r w:rsidR="000151D4" w:rsidRPr="0068540D">
        <w:rPr>
          <w:rFonts w:asciiTheme="majorHAnsi" w:eastAsia="Times New Roman" w:hAnsiTheme="majorHAnsi" w:cs="Arial"/>
        </w:rPr>
        <w:t xml:space="preserve">prema, ki je predmet </w:t>
      </w:r>
      <w:r w:rsidR="00004C12">
        <w:rPr>
          <w:rFonts w:asciiTheme="majorHAnsi" w:eastAsia="Times New Roman" w:hAnsiTheme="majorHAnsi" w:cs="Arial"/>
        </w:rPr>
        <w:t>montaže</w:t>
      </w:r>
      <w:r w:rsidR="000151D4" w:rsidRPr="0068540D">
        <w:rPr>
          <w:rFonts w:asciiTheme="majorHAnsi" w:eastAsia="Times New Roman" w:hAnsiTheme="majorHAnsi" w:cs="Arial"/>
        </w:rPr>
        <w:t xml:space="preserve"> po tej pogodbi mora:</w:t>
      </w:r>
    </w:p>
    <w:p w14:paraId="35A3D179" w14:textId="77777777" w:rsidR="000151D4" w:rsidRPr="0068540D" w:rsidRDefault="000151D4" w:rsidP="000151D4">
      <w:pPr>
        <w:pStyle w:val="Slog45"/>
      </w:pPr>
      <w:r w:rsidRPr="0068540D">
        <w:t>biti nova in brezhibna, ter brez stvarnih in pravnih napak (kot npr. pridržek lastninske pravice, zastavna pravica…);</w:t>
      </w:r>
    </w:p>
    <w:p w14:paraId="5EA06ED8" w14:textId="77777777" w:rsidR="009F435A" w:rsidRDefault="009F435A" w:rsidP="00B860A8">
      <w:pPr>
        <w:pStyle w:val="Slog45"/>
      </w:pPr>
      <w:r>
        <w:t>v celoti ustrezati tehničnim opisom, karakteristikam in specifikacijam ter vsem ostalim pogojem iz dokumentacije v zvezi z oddajo predmetnega javnega naročila ter ponujeni kvaliteti kot izhaja iz ponudbe št. ____________</w:t>
      </w:r>
    </w:p>
    <w:p w14:paraId="25C3E5CF" w14:textId="1F2A2D63" w:rsidR="009F435A" w:rsidRDefault="009F435A" w:rsidP="009F435A">
      <w:pPr>
        <w:pStyle w:val="Slog45"/>
        <w:numPr>
          <w:ilvl w:val="0"/>
          <w:numId w:val="0"/>
        </w:numPr>
      </w:pPr>
    </w:p>
    <w:p w14:paraId="232F3686" w14:textId="5E72EDBF" w:rsidR="009F435A" w:rsidRDefault="00167B86" w:rsidP="009F435A">
      <w:pPr>
        <w:pStyle w:val="Slog45"/>
        <w:numPr>
          <w:ilvl w:val="0"/>
          <w:numId w:val="0"/>
        </w:numPr>
      </w:pPr>
      <w:r>
        <w:t xml:space="preserve">Izvajalec </w:t>
      </w:r>
      <w:r w:rsidR="009F435A">
        <w:t xml:space="preserve">je za </w:t>
      </w:r>
      <w:r w:rsidR="00004C12">
        <w:t>vgrajeno</w:t>
      </w:r>
      <w:r w:rsidR="009F435A">
        <w:t xml:space="preserve"> opremo naročniku dolžan zagotoviti in predložiti navodila za uporabo in vzdrževanje v slovenskem jeziku. V kolikor ta ne obstaja, jo je dolžan zagotoviti na lastne stroške. </w:t>
      </w:r>
    </w:p>
    <w:p w14:paraId="7A179DB0" w14:textId="770958F4" w:rsidR="00C50A8C" w:rsidRDefault="00C50A8C" w:rsidP="009F435A">
      <w:pPr>
        <w:pStyle w:val="Slog45"/>
        <w:numPr>
          <w:ilvl w:val="0"/>
          <w:numId w:val="0"/>
        </w:numPr>
      </w:pPr>
    </w:p>
    <w:p w14:paraId="0F7332F3" w14:textId="77B99A92" w:rsidR="00C50A8C" w:rsidRDefault="00C50A8C" w:rsidP="00C50A8C">
      <w:pPr>
        <w:tabs>
          <w:tab w:val="left" w:pos="1728"/>
          <w:tab w:val="left" w:pos="7200"/>
        </w:tabs>
        <w:suppressAutoHyphens/>
        <w:jc w:val="both"/>
        <w:rPr>
          <w:rFonts w:asciiTheme="majorHAnsi" w:eastAsia="Times New Roman" w:hAnsiTheme="majorHAnsi" w:cstheme="majorHAnsi"/>
        </w:rPr>
      </w:pPr>
      <w:r w:rsidRPr="00217297">
        <w:rPr>
          <w:rFonts w:asciiTheme="majorHAnsi" w:eastAsia="Times New Roman" w:hAnsiTheme="majorHAnsi" w:cstheme="majorHAnsi"/>
        </w:rPr>
        <w:t xml:space="preserve">Izvajalec se zavezuje, da bo naročeno projektno dokumentacijo izdelal v skladu s Pravilnikom o podrobnejši vsebini  </w:t>
      </w:r>
      <w:r w:rsidRPr="00C040FA">
        <w:rPr>
          <w:rFonts w:asciiTheme="majorHAnsi" w:eastAsia="Times New Roman" w:hAnsiTheme="majorHAnsi" w:cstheme="majorHAnsi"/>
        </w:rPr>
        <w:t>dokumentacije in obrazcih, povezanih z graditvijo objektov (UL RS 36/2018, 51/2018</w:t>
      </w:r>
      <w:r>
        <w:rPr>
          <w:rFonts w:asciiTheme="majorHAnsi" w:eastAsia="Times New Roman" w:hAnsiTheme="majorHAnsi" w:cstheme="majorHAnsi"/>
        </w:rPr>
        <w:t xml:space="preserve"> – </w:t>
      </w:r>
      <w:proofErr w:type="spellStart"/>
      <w:r>
        <w:rPr>
          <w:rFonts w:asciiTheme="majorHAnsi" w:eastAsia="Times New Roman" w:hAnsiTheme="majorHAnsi" w:cstheme="majorHAnsi"/>
        </w:rPr>
        <w:t>popr</w:t>
      </w:r>
      <w:proofErr w:type="spellEnd"/>
      <w:r>
        <w:rPr>
          <w:rFonts w:asciiTheme="majorHAnsi" w:eastAsia="Times New Roman" w:hAnsiTheme="majorHAnsi" w:cstheme="majorHAnsi"/>
        </w:rPr>
        <w:t xml:space="preserve"> 197/20 in 199/21 – GZ-1</w:t>
      </w:r>
      <w:r w:rsidRPr="00C040FA">
        <w:rPr>
          <w:rFonts w:asciiTheme="majorHAnsi" w:eastAsia="Times New Roman" w:hAnsiTheme="majorHAnsi" w:cstheme="majorHAnsi"/>
        </w:rPr>
        <w:t xml:space="preserve">, ter opravil vsa druga dejanja, ki so potrebna, da naročnik uresniči interes, zaradi katerega sklepa </w:t>
      </w:r>
      <w:r w:rsidRPr="00217297">
        <w:rPr>
          <w:rFonts w:asciiTheme="majorHAnsi" w:eastAsia="Times New Roman" w:hAnsiTheme="majorHAnsi" w:cstheme="majorHAnsi"/>
        </w:rPr>
        <w:t>to pogodbo in iz</w:t>
      </w:r>
      <w:r>
        <w:rPr>
          <w:rFonts w:asciiTheme="majorHAnsi" w:eastAsia="Times New Roman" w:hAnsiTheme="majorHAnsi" w:cstheme="majorHAnsi"/>
        </w:rPr>
        <w:t>delal PID  dokumentacijo.</w:t>
      </w:r>
    </w:p>
    <w:p w14:paraId="3CA677C3" w14:textId="77777777" w:rsidR="00C50A8C" w:rsidRDefault="00C50A8C" w:rsidP="009F435A">
      <w:pPr>
        <w:pStyle w:val="Slog45"/>
        <w:numPr>
          <w:ilvl w:val="0"/>
          <w:numId w:val="0"/>
        </w:numPr>
      </w:pPr>
    </w:p>
    <w:p w14:paraId="5B2EFADB" w14:textId="345A8710" w:rsidR="009F435A" w:rsidRDefault="009F435A" w:rsidP="009F435A">
      <w:pPr>
        <w:pStyle w:val="Slog45"/>
        <w:numPr>
          <w:ilvl w:val="0"/>
          <w:numId w:val="0"/>
        </w:numPr>
      </w:pPr>
    </w:p>
    <w:p w14:paraId="4EE96CDE" w14:textId="01D2C136" w:rsidR="00BF6A2A" w:rsidRPr="0068540D" w:rsidRDefault="000151D4"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Pogodbena</w:t>
      </w:r>
      <w:r w:rsidR="004D5A66" w:rsidRPr="0068540D">
        <w:rPr>
          <w:rFonts w:asciiTheme="majorHAnsi" w:eastAsia="Times New Roman" w:hAnsiTheme="majorHAnsi" w:cs="Arial"/>
          <w:b/>
        </w:rPr>
        <w:t xml:space="preserve"> </w:t>
      </w:r>
      <w:r w:rsidR="008A1AC8" w:rsidRPr="0068540D">
        <w:rPr>
          <w:rFonts w:asciiTheme="majorHAnsi" w:eastAsia="Times New Roman" w:hAnsiTheme="majorHAnsi" w:cs="Arial"/>
          <w:b/>
        </w:rPr>
        <w:t xml:space="preserve">vrednost </w:t>
      </w:r>
      <w:r w:rsidRPr="0068540D">
        <w:rPr>
          <w:rFonts w:asciiTheme="majorHAnsi" w:eastAsia="Times New Roman" w:hAnsiTheme="majorHAnsi" w:cs="Arial"/>
          <w:b/>
        </w:rPr>
        <w:t xml:space="preserve"> </w:t>
      </w:r>
    </w:p>
    <w:p w14:paraId="6C025218"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2D815139" w14:textId="558283E8" w:rsidR="00C224D8" w:rsidRPr="00E96392" w:rsidRDefault="00C224D8" w:rsidP="00C224D8">
      <w:pPr>
        <w:pStyle w:val="Slog80"/>
        <w:numPr>
          <w:ilvl w:val="0"/>
          <w:numId w:val="0"/>
        </w:numPr>
        <w:ind w:left="360" w:hanging="360"/>
        <w:rPr>
          <w:rFonts w:asciiTheme="majorHAnsi" w:hAnsiTheme="majorHAnsi"/>
        </w:rPr>
      </w:pPr>
    </w:p>
    <w:p w14:paraId="5515C2EF"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Ocenjena vrednost naročila po tej pogodbi znaša _______________ EUR brez DDV, pri čemer se DDV obračuna z veljavno davčno stopnjo v skladu z vsakokratno veljavno zakonodajo, ki ureja davek na dodano vrednost.</w:t>
      </w:r>
    </w:p>
    <w:p w14:paraId="3EE432C0"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537BC71E"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E929BCB"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696FA90A"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Pogodbena vrednost je dogovorjena po sistemu cene na enoto, zato bo izvajalec storitve po tej pogodbi izvajal po cenah iz ponudbe izvajalca št.  __________________ z dne _____________________, ki veljajo kot cene z vključenim popustom določene od merske enote, tako za vsa pogodbena kot tudi za vsa več ali manj dela.</w:t>
      </w:r>
    </w:p>
    <w:p w14:paraId="7BB4CCDB" w14:textId="77777777" w:rsidR="00C224D8" w:rsidRPr="00E96392" w:rsidRDefault="00C224D8" w:rsidP="00C224D8">
      <w:pPr>
        <w:tabs>
          <w:tab w:val="left" w:pos="1728"/>
          <w:tab w:val="left" w:pos="7200"/>
        </w:tabs>
        <w:jc w:val="both"/>
        <w:rPr>
          <w:rFonts w:asciiTheme="majorHAnsi" w:eastAsia="Times New Roman" w:hAnsiTheme="majorHAnsi" w:cs="Arial"/>
        </w:rPr>
      </w:pPr>
    </w:p>
    <w:p w14:paraId="6223E0CC" w14:textId="77777777" w:rsidR="00C224D8" w:rsidRPr="00E96392" w:rsidRDefault="00C224D8" w:rsidP="00C224D8">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pogodbeno ceno so med drugih zajeti tudi:</w:t>
      </w:r>
    </w:p>
    <w:p w14:paraId="1573DA0A" w14:textId="77777777" w:rsidR="00C224D8" w:rsidRPr="00E96392" w:rsidRDefault="00C224D8" w:rsidP="00C224D8">
      <w:pPr>
        <w:pStyle w:val="Slog57"/>
      </w:pPr>
      <w:r w:rsidRPr="00E96392">
        <w:t>vsi stroški za pripravljalna in izvedbena gradbena dela, za material, transport, pomožni material in orodja, stroške ureditve gradbišča,</w:t>
      </w:r>
    </w:p>
    <w:p w14:paraId="188062A3" w14:textId="77777777" w:rsidR="00C224D8" w:rsidRPr="00E96392" w:rsidRDefault="00C224D8" w:rsidP="00C224D8">
      <w:pPr>
        <w:pStyle w:val="Slog57"/>
      </w:pPr>
      <w:r w:rsidRPr="00E96392">
        <w:t>izdelava, dobava in montaža gradbiščne table in začasnega ter stalnega panoja, skladno z navodili, objavljenimi na portalu EU skladi.si</w:t>
      </w:r>
    </w:p>
    <w:p w14:paraId="1054D91D" w14:textId="77777777" w:rsidR="00C224D8" w:rsidRPr="00E96392" w:rsidRDefault="00C224D8" w:rsidP="00C224D8">
      <w:pPr>
        <w:pStyle w:val="Slog57"/>
      </w:pPr>
      <w:r w:rsidRPr="00E96392">
        <w:t>vse stroške začasnih priključkov za energijo, vodo, kanalščine in drugih komunalnih storitev, telefon ter njihovo porabo in vse stroške tekočega in končnega čiščenja,</w:t>
      </w:r>
    </w:p>
    <w:p w14:paraId="2219F578" w14:textId="77777777" w:rsidR="00C224D8" w:rsidRPr="00E96392" w:rsidRDefault="00C224D8" w:rsidP="00C224D8">
      <w:pPr>
        <w:pStyle w:val="Slog57"/>
      </w:pPr>
      <w:r w:rsidRPr="00E96392">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58EABE74" w14:textId="77777777" w:rsidR="00C224D8" w:rsidRPr="00E96392" w:rsidRDefault="00C224D8" w:rsidP="00C224D8">
      <w:pPr>
        <w:pStyle w:val="Slog57"/>
      </w:pPr>
      <w:r w:rsidRPr="00E96392">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40995B61" w14:textId="77777777" w:rsidR="00C224D8" w:rsidRPr="00E96392" w:rsidRDefault="00C224D8" w:rsidP="00C224D8">
      <w:pPr>
        <w:pStyle w:val="Slog57"/>
      </w:pPr>
      <w:r w:rsidRPr="00E96392">
        <w:t>vsi stroški izjav o lastnostih, preiskav in poročil, ki so v zvezi z dokazovanjem kvalitete izvedenih del ter materialov,</w:t>
      </w:r>
    </w:p>
    <w:p w14:paraId="5C62E2E2" w14:textId="77777777" w:rsidR="00C224D8" w:rsidRPr="00E96392" w:rsidRDefault="00C224D8" w:rsidP="00C224D8">
      <w:pPr>
        <w:pStyle w:val="Slog57"/>
      </w:pPr>
      <w:r w:rsidRPr="00E96392">
        <w:t>zakonske in druge obveznosti za pravilno in kvalitetno izvedbo javnega naročila po tej pogodbi.</w:t>
      </w:r>
    </w:p>
    <w:p w14:paraId="6217939C" w14:textId="77777777" w:rsidR="00C224D8" w:rsidRDefault="00C224D8" w:rsidP="008C558F">
      <w:pPr>
        <w:pStyle w:val="Default"/>
        <w:spacing w:line="240" w:lineRule="auto"/>
        <w:rPr>
          <w:rFonts w:asciiTheme="majorHAnsi" w:eastAsia="Times New Roman" w:hAnsiTheme="majorHAnsi" w:cstheme="majorHAnsi"/>
          <w:sz w:val="22"/>
          <w:szCs w:val="22"/>
        </w:rPr>
      </w:pPr>
    </w:p>
    <w:p w14:paraId="518EFEFE" w14:textId="77777777" w:rsidR="000151D4" w:rsidRPr="00C224D8" w:rsidRDefault="000151D4" w:rsidP="008C558F">
      <w:pPr>
        <w:tabs>
          <w:tab w:val="left" w:pos="1728"/>
          <w:tab w:val="left" w:pos="7200"/>
        </w:tabs>
        <w:jc w:val="both"/>
        <w:rPr>
          <w:rFonts w:asciiTheme="majorHAnsi" w:eastAsia="Times New Roman" w:hAnsiTheme="majorHAnsi" w:cstheme="majorHAnsi"/>
        </w:rPr>
      </w:pPr>
    </w:p>
    <w:p w14:paraId="504031CD" w14:textId="77777777" w:rsidR="00C224D8" w:rsidRPr="00C224D8" w:rsidRDefault="000151D4" w:rsidP="00C224D8">
      <w:pPr>
        <w:pStyle w:val="Default"/>
        <w:spacing w:line="240" w:lineRule="auto"/>
        <w:rPr>
          <w:rFonts w:asciiTheme="majorHAnsi" w:hAnsiTheme="majorHAnsi" w:cstheme="majorHAnsi"/>
          <w:sz w:val="22"/>
          <w:szCs w:val="22"/>
        </w:rPr>
      </w:pPr>
      <w:r w:rsidRPr="00C224D8">
        <w:rPr>
          <w:rFonts w:asciiTheme="majorHAnsi" w:eastAsia="Times New Roman" w:hAnsiTheme="majorHAnsi"/>
          <w:sz w:val="22"/>
          <w:szCs w:val="22"/>
        </w:rPr>
        <w:t>Cene posameznih postavk opreme in z njimi povezanih storitev so fiksne. V ceni so zajeti vsi stroški atestov, preiskav in poročil, ki so v zvezi z dokazovanjem kvalitete dobavljene oprem</w:t>
      </w:r>
      <w:r w:rsidR="009F435A" w:rsidRPr="00C224D8">
        <w:rPr>
          <w:rFonts w:asciiTheme="majorHAnsi" w:eastAsia="Times New Roman" w:hAnsiTheme="majorHAnsi"/>
          <w:sz w:val="22"/>
          <w:szCs w:val="22"/>
        </w:rPr>
        <w:t xml:space="preserve">e potrebni. </w:t>
      </w:r>
      <w:r w:rsidR="00C224D8" w:rsidRPr="00C224D8">
        <w:rPr>
          <w:rFonts w:asciiTheme="majorHAnsi" w:eastAsia="Times New Roman" w:hAnsiTheme="majorHAnsi" w:cstheme="majorHAnsi"/>
          <w:sz w:val="22"/>
          <w:szCs w:val="22"/>
        </w:rPr>
        <w:t>Investitor ima pravico  do o</w:t>
      </w:r>
      <w:r w:rsidR="00C224D8" w:rsidRPr="00C224D8">
        <w:rPr>
          <w:rFonts w:asciiTheme="majorHAnsi" w:hAnsiTheme="majorHAnsi" w:cstheme="majorHAnsi"/>
          <w:sz w:val="22"/>
          <w:szCs w:val="22"/>
        </w:rPr>
        <w:t>dbitek vstopnega DDV (</w:t>
      </w:r>
      <w:proofErr w:type="spellStart"/>
      <w:r w:rsidR="00C224D8" w:rsidRPr="00C224D8">
        <w:rPr>
          <w:rFonts w:asciiTheme="majorHAnsi" w:hAnsiTheme="majorHAnsi" w:cstheme="majorHAnsi"/>
          <w:sz w:val="22"/>
          <w:szCs w:val="22"/>
        </w:rPr>
        <w:t>poračunavanje</w:t>
      </w:r>
      <w:proofErr w:type="spellEnd"/>
      <w:r w:rsidR="00C224D8" w:rsidRPr="00C224D8">
        <w:rPr>
          <w:rFonts w:asciiTheme="majorHAnsi" w:hAnsiTheme="majorHAnsi" w:cstheme="majorHAnsi"/>
          <w:sz w:val="22"/>
          <w:szCs w:val="22"/>
        </w:rPr>
        <w:t xml:space="preserve"> davka, 67. člen ZDDV-1).</w:t>
      </w:r>
    </w:p>
    <w:p w14:paraId="75D949CF" w14:textId="49C3618F" w:rsidR="000151D4" w:rsidRPr="00C224D8" w:rsidRDefault="000151D4" w:rsidP="000151D4">
      <w:pPr>
        <w:tabs>
          <w:tab w:val="left" w:pos="1728"/>
          <w:tab w:val="left" w:pos="7200"/>
        </w:tabs>
        <w:jc w:val="both"/>
        <w:rPr>
          <w:rFonts w:asciiTheme="majorHAnsi" w:eastAsia="Times New Roman" w:hAnsiTheme="majorHAnsi" w:cs="Arial"/>
        </w:rPr>
      </w:pPr>
    </w:p>
    <w:p w14:paraId="2BF18DDA" w14:textId="77777777" w:rsidR="000151D4" w:rsidRPr="00C224D8" w:rsidRDefault="000151D4" w:rsidP="000151D4">
      <w:pPr>
        <w:tabs>
          <w:tab w:val="left" w:pos="1728"/>
          <w:tab w:val="left" w:pos="7200"/>
        </w:tabs>
        <w:jc w:val="both"/>
        <w:rPr>
          <w:rFonts w:asciiTheme="majorHAnsi" w:eastAsia="Times New Roman" w:hAnsiTheme="majorHAnsi" w:cs="Arial"/>
        </w:rPr>
      </w:pPr>
    </w:p>
    <w:p w14:paraId="1563C154" w14:textId="0DAEE435" w:rsidR="00D973E9" w:rsidRPr="00C224D8" w:rsidRDefault="00167B86" w:rsidP="000151D4">
      <w:pPr>
        <w:tabs>
          <w:tab w:val="left" w:pos="1728"/>
          <w:tab w:val="left" w:pos="7200"/>
        </w:tabs>
        <w:jc w:val="both"/>
        <w:rPr>
          <w:rFonts w:asciiTheme="majorHAnsi" w:eastAsia="Times New Roman" w:hAnsiTheme="majorHAnsi" w:cs="Arial"/>
        </w:rPr>
      </w:pPr>
      <w:r w:rsidRPr="00C224D8">
        <w:rPr>
          <w:rFonts w:asciiTheme="majorHAnsi" w:eastAsia="Times New Roman" w:hAnsiTheme="majorHAnsi" w:cs="Arial"/>
        </w:rPr>
        <w:t>Izvajalec</w:t>
      </w:r>
      <w:r w:rsidR="000151D4" w:rsidRPr="00C224D8">
        <w:rPr>
          <w:rFonts w:asciiTheme="majorHAnsi" w:eastAsia="Times New Roman" w:hAnsiTheme="majorHAnsi" w:cs="Arial"/>
        </w:rPr>
        <w:t xml:space="preserve"> ni upravičen do plačila dodatnih dobav oziroma del, v kolikor jih pred tem ne predhodno pisno potrdi in odobri zakoniti zastopnik naročnika oziroma od njega pisno pooblaščena oseba.</w:t>
      </w:r>
    </w:p>
    <w:p w14:paraId="7FF568A7" w14:textId="6F8C3347" w:rsidR="000151D4" w:rsidRPr="0068540D" w:rsidRDefault="000151D4" w:rsidP="00954B58">
      <w:pPr>
        <w:tabs>
          <w:tab w:val="left" w:pos="1728"/>
          <w:tab w:val="left" w:pos="7200"/>
        </w:tabs>
        <w:jc w:val="both"/>
        <w:rPr>
          <w:rFonts w:asciiTheme="majorHAnsi" w:eastAsia="Times New Roman" w:hAnsiTheme="majorHAnsi" w:cs="Arial"/>
          <w:b/>
        </w:rPr>
      </w:pPr>
    </w:p>
    <w:p w14:paraId="64ABF446" w14:textId="5464BFD1" w:rsidR="00BF6A2A" w:rsidRPr="0068540D" w:rsidRDefault="005977FF" w:rsidP="00954B58">
      <w:pPr>
        <w:tabs>
          <w:tab w:val="left" w:pos="1728"/>
          <w:tab w:val="left" w:pos="7200"/>
        </w:tabs>
        <w:jc w:val="both"/>
        <w:rPr>
          <w:rFonts w:asciiTheme="majorHAnsi" w:eastAsia="Times New Roman" w:hAnsiTheme="majorHAnsi" w:cs="Arial"/>
          <w:b/>
        </w:rPr>
      </w:pPr>
      <w:r w:rsidRPr="00243D64">
        <w:rPr>
          <w:rFonts w:asciiTheme="majorHAnsi" w:eastAsia="Times New Roman" w:hAnsiTheme="majorHAnsi" w:cs="Arial"/>
          <w:b/>
        </w:rPr>
        <w:t>Obračun in</w:t>
      </w:r>
      <w:r w:rsidR="00BF6A2A" w:rsidRPr="00243D64">
        <w:rPr>
          <w:rFonts w:asciiTheme="majorHAnsi" w:eastAsia="Times New Roman" w:hAnsiTheme="majorHAnsi" w:cs="Arial"/>
          <w:b/>
        </w:rPr>
        <w:t xml:space="preserve"> plačila</w:t>
      </w:r>
    </w:p>
    <w:p w14:paraId="33C71366"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6BD83BF" w14:textId="26868E9F" w:rsidR="005977FF" w:rsidRDefault="005977FF" w:rsidP="005977FF">
      <w:pPr>
        <w:tabs>
          <w:tab w:val="left" w:pos="1728"/>
          <w:tab w:val="left" w:pos="7200"/>
        </w:tabs>
        <w:jc w:val="both"/>
        <w:rPr>
          <w:rFonts w:asciiTheme="majorHAnsi" w:eastAsia="Times New Roman" w:hAnsiTheme="majorHAnsi" w:cs="Arial"/>
        </w:rPr>
      </w:pPr>
    </w:p>
    <w:p w14:paraId="0E7BD6A2" w14:textId="77777777" w:rsidR="00652776" w:rsidRPr="00FB1C00" w:rsidRDefault="00652776" w:rsidP="00652776">
      <w:pPr>
        <w:tabs>
          <w:tab w:val="left" w:pos="1728"/>
          <w:tab w:val="left" w:pos="7200"/>
        </w:tabs>
        <w:jc w:val="both"/>
        <w:rPr>
          <w:rFonts w:asciiTheme="majorHAnsi" w:hAnsiTheme="majorHAnsi"/>
        </w:rPr>
      </w:pPr>
      <w:r w:rsidRPr="00FB1C00">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FB1C00">
        <w:rPr>
          <w:rFonts w:asciiTheme="majorHAnsi" w:hAnsiTheme="majorHAnsi"/>
        </w:rPr>
        <w:t xml:space="preserve"> </w:t>
      </w:r>
    </w:p>
    <w:p w14:paraId="3FE5C464" w14:textId="77777777" w:rsidR="00652776" w:rsidRPr="00FB1C00" w:rsidRDefault="00652776" w:rsidP="00652776">
      <w:pPr>
        <w:tabs>
          <w:tab w:val="left" w:pos="1728"/>
          <w:tab w:val="left" w:pos="7200"/>
        </w:tabs>
        <w:jc w:val="both"/>
        <w:rPr>
          <w:rFonts w:asciiTheme="majorHAnsi" w:hAnsiTheme="majorHAnsi"/>
        </w:rPr>
      </w:pPr>
    </w:p>
    <w:p w14:paraId="6CAC0B5D" w14:textId="77777777" w:rsidR="00652776" w:rsidRPr="00FB1C00" w:rsidRDefault="00652776" w:rsidP="00652776">
      <w:pPr>
        <w:tabs>
          <w:tab w:val="left" w:pos="1728"/>
          <w:tab w:val="left" w:pos="7200"/>
        </w:tabs>
        <w:jc w:val="both"/>
        <w:rPr>
          <w:rFonts w:asciiTheme="majorHAnsi" w:hAnsiTheme="majorHAnsi"/>
        </w:rPr>
      </w:pPr>
      <w:r w:rsidRPr="00FB1C00">
        <w:rPr>
          <w:rFonts w:asciiTheme="majorHAnsi" w:hAnsiTheme="majorHAnsi"/>
        </w:rPr>
        <w:t xml:space="preserve">Izvajalec je dolžan pri obračunu izvedenih del upoštevati le dejansko izvedena dela in dejansko vgrajen material. V kolikor bi se med izvajanjem del izkazalo, da obseg del oziroma vgrajenega materiala </w:t>
      </w:r>
      <w:r w:rsidRPr="00FB1C00">
        <w:rPr>
          <w:rFonts w:asciiTheme="majorHAnsi" w:hAnsiTheme="majorHAnsi"/>
        </w:rPr>
        <w:lastRenderedPageBreak/>
        <w:t>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1F3CE33A"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7DE5E608"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7B6C96C"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A5A32A4"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3155818A"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8575B4F"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56A6D1"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394A4D7C"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28B524E"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65E16661"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Sporni znesek situacije razrešita naročnik in izvajalec do izdaje naslednje situacije, sporne postavke iz končne situacije pa ob končnem obračunu.</w:t>
      </w:r>
    </w:p>
    <w:p w14:paraId="132194BF"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0A542062"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586AFD88" w14:textId="77777777" w:rsidR="00652776" w:rsidRPr="00FB1C00" w:rsidRDefault="00652776" w:rsidP="00652776">
      <w:pPr>
        <w:tabs>
          <w:tab w:val="left" w:pos="1728"/>
          <w:tab w:val="left" w:pos="7200"/>
        </w:tabs>
        <w:jc w:val="both"/>
        <w:rPr>
          <w:rFonts w:asciiTheme="majorHAnsi" w:eastAsia="Times New Roman" w:hAnsiTheme="majorHAnsi" w:cs="Arial"/>
        </w:rPr>
      </w:pPr>
    </w:p>
    <w:p w14:paraId="1B8D3183" w14:textId="77777777" w:rsidR="00652776" w:rsidRPr="00FB1C00" w:rsidRDefault="00652776" w:rsidP="00652776">
      <w:pPr>
        <w:tabs>
          <w:tab w:val="left" w:pos="1728"/>
          <w:tab w:val="left" w:pos="7200"/>
        </w:tabs>
        <w:jc w:val="both"/>
        <w:rPr>
          <w:rFonts w:asciiTheme="majorHAnsi" w:eastAsia="Times New Roman" w:hAnsiTheme="majorHAnsi" w:cs="Arial"/>
        </w:rPr>
      </w:pPr>
      <w:r w:rsidRPr="00FB1C00">
        <w:rPr>
          <w:rFonts w:asciiTheme="majorHAnsi" w:eastAsia="Times New Roman" w:hAnsiTheme="majorHAnsi" w:cs="Arial"/>
        </w:rPr>
        <w:t>V primeru zamude plačila je naročnik dolžan plačati zakonite zamudne obresti.</w:t>
      </w:r>
    </w:p>
    <w:p w14:paraId="249E9AF7" w14:textId="6DC9B911" w:rsidR="009F435A" w:rsidRDefault="009F435A" w:rsidP="00954B58">
      <w:pPr>
        <w:tabs>
          <w:tab w:val="left" w:pos="1728"/>
          <w:tab w:val="left" w:pos="7200"/>
        </w:tabs>
        <w:jc w:val="both"/>
        <w:rPr>
          <w:rFonts w:asciiTheme="majorHAnsi" w:eastAsia="Times New Roman" w:hAnsiTheme="majorHAnsi" w:cs="Arial"/>
          <w:b/>
        </w:rPr>
      </w:pPr>
    </w:p>
    <w:p w14:paraId="486D979F" w14:textId="60A2407E"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Roki </w:t>
      </w:r>
      <w:r w:rsidR="00C31686">
        <w:rPr>
          <w:rFonts w:asciiTheme="majorHAnsi" w:eastAsia="Times New Roman" w:hAnsiTheme="majorHAnsi" w:cs="Arial"/>
          <w:b/>
        </w:rPr>
        <w:t>izvedbe</w:t>
      </w:r>
    </w:p>
    <w:p w14:paraId="2F5E9C62"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D3450D9" w14:textId="566C9873" w:rsidR="00A72903" w:rsidRDefault="00A72903" w:rsidP="00A72903">
      <w:pPr>
        <w:pStyle w:val="Slog20"/>
        <w:numPr>
          <w:ilvl w:val="0"/>
          <w:numId w:val="0"/>
        </w:numPr>
        <w:rPr>
          <w:rFonts w:asciiTheme="majorHAnsi" w:hAnsiTheme="majorHAnsi"/>
        </w:rPr>
      </w:pPr>
    </w:p>
    <w:p w14:paraId="5EB0C0BE" w14:textId="3C15298E" w:rsidR="00E37E6F"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Pričetek del po tej pogodbi je </w:t>
      </w:r>
      <w:r>
        <w:rPr>
          <w:rFonts w:asciiTheme="majorHAnsi" w:eastAsia="Times New Roman" w:hAnsiTheme="majorHAnsi" w:cs="Arial"/>
        </w:rPr>
        <w:t xml:space="preserve">datum podpisa pogodbe s strani obeh pogodbenih strank. </w:t>
      </w:r>
      <w:r w:rsidRPr="00E96392">
        <w:rPr>
          <w:rFonts w:asciiTheme="majorHAnsi" w:eastAsia="Times New Roman" w:hAnsiTheme="majorHAnsi" w:cs="Arial"/>
        </w:rPr>
        <w:t xml:space="preserve">Izvajalec se zaveže z deli, ki so predmet te pogodbe pričeti takoj po </w:t>
      </w:r>
      <w:r>
        <w:rPr>
          <w:rFonts w:asciiTheme="majorHAnsi" w:eastAsia="Times New Roman" w:hAnsiTheme="majorHAnsi" w:cs="Arial"/>
        </w:rPr>
        <w:t xml:space="preserve">podpisu pogodbe </w:t>
      </w:r>
      <w:r w:rsidRPr="00E96392">
        <w:rPr>
          <w:rFonts w:asciiTheme="majorHAnsi" w:eastAsia="Times New Roman" w:hAnsiTheme="majorHAnsi" w:cs="Arial"/>
        </w:rPr>
        <w:t>ter</w:t>
      </w:r>
      <w:r w:rsidRPr="00E96392">
        <w:rPr>
          <w:rFonts w:asciiTheme="majorHAnsi" w:hAnsiTheme="majorHAnsi"/>
        </w:rPr>
        <w:t xml:space="preserve"> </w:t>
      </w:r>
      <w:r w:rsidRPr="00E96392">
        <w:rPr>
          <w:rFonts w:asciiTheme="majorHAnsi" w:eastAsia="Times New Roman" w:hAnsiTheme="majorHAnsi" w:cs="Arial"/>
        </w:rPr>
        <w:t>dokončati vsa dela in storitve po pogodbi</w:t>
      </w:r>
      <w:r>
        <w:rPr>
          <w:rFonts w:asciiTheme="majorHAnsi" w:eastAsia="Times New Roman" w:hAnsiTheme="majorHAnsi" w:cs="Arial"/>
        </w:rPr>
        <w:t xml:space="preserve"> v roku </w:t>
      </w:r>
      <w:r w:rsidR="00D56F41">
        <w:rPr>
          <w:rFonts w:asciiTheme="majorHAnsi" w:eastAsia="Times New Roman" w:hAnsiTheme="majorHAnsi" w:cs="Arial"/>
        </w:rPr>
        <w:t xml:space="preserve">16 mesecev </w:t>
      </w:r>
      <w:r>
        <w:rPr>
          <w:rFonts w:asciiTheme="majorHAnsi" w:eastAsia="Times New Roman" w:hAnsiTheme="majorHAnsi" w:cs="Arial"/>
        </w:rPr>
        <w:t>po naslednji dinamiki</w:t>
      </w:r>
      <w:r w:rsidR="00D56F41">
        <w:rPr>
          <w:rFonts w:asciiTheme="majorHAnsi" w:eastAsia="Times New Roman" w:hAnsiTheme="majorHAnsi" w:cs="Arial"/>
        </w:rPr>
        <w:t>:</w:t>
      </w:r>
      <w:r>
        <w:rPr>
          <w:rFonts w:asciiTheme="majorHAnsi" w:eastAsia="Times New Roman" w:hAnsiTheme="majorHAnsi" w:cs="Arial"/>
        </w:rPr>
        <w:t xml:space="preserve"> </w:t>
      </w:r>
    </w:p>
    <w:p w14:paraId="3504E934" w14:textId="77777777" w:rsidR="00E37E6F" w:rsidRPr="00E96392" w:rsidRDefault="00E37E6F" w:rsidP="00E37E6F">
      <w:pPr>
        <w:tabs>
          <w:tab w:val="left" w:pos="1728"/>
          <w:tab w:val="left" w:pos="7200"/>
        </w:tabs>
        <w:jc w:val="both"/>
        <w:rPr>
          <w:rFonts w:asciiTheme="majorHAnsi" w:eastAsia="Times New Roman" w:hAnsiTheme="majorHAnsi" w:cs="Arial"/>
        </w:rPr>
      </w:pPr>
    </w:p>
    <w:tbl>
      <w:tblPr>
        <w:tblStyle w:val="Tabelamrea"/>
        <w:tblW w:w="9067" w:type="dxa"/>
        <w:tblLook w:val="04A0" w:firstRow="1" w:lastRow="0" w:firstColumn="1" w:lastColumn="0" w:noHBand="0" w:noVBand="1"/>
      </w:tblPr>
      <w:tblGrid>
        <w:gridCol w:w="5222"/>
        <w:gridCol w:w="3845"/>
      </w:tblGrid>
      <w:tr w:rsidR="00A72903" w:rsidRPr="00445B6A" w14:paraId="2D8BF3F7" w14:textId="77777777" w:rsidTr="00A604F5">
        <w:tc>
          <w:tcPr>
            <w:tcW w:w="5222" w:type="dxa"/>
          </w:tcPr>
          <w:p w14:paraId="7100ED73" w14:textId="4861291D" w:rsidR="00A72903" w:rsidRPr="00445B6A" w:rsidRDefault="00445B6A" w:rsidP="00A604F5">
            <w:pPr>
              <w:pStyle w:val="Slog78"/>
              <w:numPr>
                <w:ilvl w:val="0"/>
                <w:numId w:val="0"/>
              </w:numPr>
              <w:ind w:left="235" w:hanging="235"/>
              <w:rPr>
                <w:rFonts w:asciiTheme="majorHAnsi" w:hAnsiTheme="majorHAnsi"/>
                <w:b/>
                <w:bCs/>
              </w:rPr>
            </w:pPr>
            <w:r w:rsidRPr="00445B6A">
              <w:rPr>
                <w:rFonts w:asciiTheme="majorHAnsi" w:hAnsiTheme="majorHAnsi"/>
                <w:b/>
                <w:bCs/>
              </w:rPr>
              <w:t>Rok</w:t>
            </w:r>
            <w:r>
              <w:rPr>
                <w:rFonts w:asciiTheme="majorHAnsi" w:hAnsiTheme="majorHAnsi"/>
                <w:b/>
                <w:bCs/>
              </w:rPr>
              <w:t xml:space="preserve"> dobave in </w:t>
            </w:r>
            <w:r w:rsidRPr="00445B6A">
              <w:rPr>
                <w:rFonts w:asciiTheme="majorHAnsi" w:hAnsiTheme="majorHAnsi"/>
                <w:b/>
                <w:bCs/>
              </w:rPr>
              <w:t xml:space="preserve">izvedbe </w:t>
            </w:r>
          </w:p>
        </w:tc>
        <w:tc>
          <w:tcPr>
            <w:tcW w:w="3845" w:type="dxa"/>
          </w:tcPr>
          <w:p w14:paraId="4BA25461" w14:textId="20319BF1" w:rsidR="00A72903" w:rsidRPr="00445B6A" w:rsidRDefault="00A72903" w:rsidP="00A604F5">
            <w:pPr>
              <w:ind w:left="235" w:right="53" w:hanging="45"/>
              <w:rPr>
                <w:rFonts w:asciiTheme="majorHAnsi" w:hAnsiTheme="majorHAnsi" w:cs="Arial"/>
                <w:b/>
                <w:bCs/>
              </w:rPr>
            </w:pPr>
          </w:p>
        </w:tc>
      </w:tr>
      <w:tr w:rsidR="00445B6A" w:rsidRPr="0068540D" w14:paraId="5F9A04BD" w14:textId="77777777" w:rsidTr="00A604F5">
        <w:tc>
          <w:tcPr>
            <w:tcW w:w="5222" w:type="dxa"/>
          </w:tcPr>
          <w:p w14:paraId="27FFAB24" w14:textId="2DBDE7CA" w:rsidR="00445B6A" w:rsidRDefault="00445B6A" w:rsidP="00A604F5">
            <w:pPr>
              <w:pStyle w:val="Slog78"/>
              <w:numPr>
                <w:ilvl w:val="0"/>
                <w:numId w:val="0"/>
              </w:numPr>
              <w:ind w:left="235" w:hanging="235"/>
              <w:rPr>
                <w:rFonts w:asciiTheme="majorHAnsi" w:hAnsiTheme="majorHAnsi"/>
              </w:rPr>
            </w:pPr>
            <w:r>
              <w:rPr>
                <w:rFonts w:asciiTheme="majorHAnsi" w:hAnsiTheme="majorHAnsi"/>
              </w:rPr>
              <w:t>Izdelava PZI projektne dokumentacije</w:t>
            </w:r>
          </w:p>
        </w:tc>
        <w:tc>
          <w:tcPr>
            <w:tcW w:w="3845" w:type="dxa"/>
          </w:tcPr>
          <w:p w14:paraId="1655408C" w14:textId="0B9929CA" w:rsidR="00445B6A"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30 dni</w:t>
            </w:r>
            <w:r>
              <w:rPr>
                <w:rFonts w:asciiTheme="majorHAnsi" w:hAnsiTheme="majorHAnsi" w:cs="Arial"/>
              </w:rPr>
              <w:t xml:space="preserve">  od podpisa pogodbe</w:t>
            </w:r>
          </w:p>
        </w:tc>
      </w:tr>
      <w:tr w:rsidR="00A72903" w:rsidRPr="0068540D" w14:paraId="5A18955D" w14:textId="77777777" w:rsidTr="00A604F5">
        <w:tc>
          <w:tcPr>
            <w:tcW w:w="5222" w:type="dxa"/>
          </w:tcPr>
          <w:p w14:paraId="4581E4C5" w14:textId="6EF1D007" w:rsidR="00A72903" w:rsidRPr="0068540D" w:rsidRDefault="00445B6A" w:rsidP="00A604F5">
            <w:pPr>
              <w:pStyle w:val="Slog79"/>
              <w:numPr>
                <w:ilvl w:val="0"/>
                <w:numId w:val="0"/>
              </w:numPr>
              <w:ind w:left="235" w:hanging="235"/>
              <w:rPr>
                <w:rFonts w:asciiTheme="majorHAnsi" w:hAnsiTheme="majorHAnsi"/>
              </w:rPr>
            </w:pPr>
            <w:r>
              <w:rPr>
                <w:rFonts w:asciiTheme="majorHAnsi" w:hAnsiTheme="majorHAnsi"/>
              </w:rPr>
              <w:t>Izvedba del</w:t>
            </w:r>
            <w:r w:rsidR="00D56F41">
              <w:rPr>
                <w:rFonts w:asciiTheme="majorHAnsi" w:hAnsiTheme="majorHAnsi"/>
              </w:rPr>
              <w:t>, priprava ter predaja PID dokumentacije</w:t>
            </w:r>
          </w:p>
        </w:tc>
        <w:tc>
          <w:tcPr>
            <w:tcW w:w="3845" w:type="dxa"/>
          </w:tcPr>
          <w:p w14:paraId="233241F2" w14:textId="2E9EA66F" w:rsidR="00A72903"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300</w:t>
            </w:r>
            <w:r>
              <w:rPr>
                <w:rFonts w:asciiTheme="majorHAnsi" w:hAnsiTheme="majorHAnsi" w:cs="Arial"/>
              </w:rPr>
              <w:t xml:space="preserve"> </w:t>
            </w:r>
            <w:r w:rsidR="00787DE2">
              <w:rPr>
                <w:rFonts w:asciiTheme="majorHAnsi" w:hAnsiTheme="majorHAnsi" w:cs="Arial"/>
              </w:rPr>
              <w:t>dni</w:t>
            </w:r>
            <w:r>
              <w:rPr>
                <w:rFonts w:asciiTheme="majorHAnsi" w:hAnsiTheme="majorHAnsi" w:cs="Arial"/>
              </w:rPr>
              <w:t xml:space="preserve"> od podpisa pogodbe</w:t>
            </w:r>
          </w:p>
        </w:tc>
      </w:tr>
      <w:tr w:rsidR="00A72903" w:rsidRPr="0068540D" w14:paraId="06CA5FF5" w14:textId="77777777" w:rsidTr="00A604F5">
        <w:tc>
          <w:tcPr>
            <w:tcW w:w="5222" w:type="dxa"/>
          </w:tcPr>
          <w:p w14:paraId="7CDE43F7" w14:textId="750971F3" w:rsidR="00A72903" w:rsidRPr="0068540D" w:rsidRDefault="00D56F41" w:rsidP="00A604F5">
            <w:pPr>
              <w:pStyle w:val="Slog80"/>
              <w:numPr>
                <w:ilvl w:val="0"/>
                <w:numId w:val="0"/>
              </w:numPr>
              <w:ind w:left="235" w:hanging="235"/>
              <w:rPr>
                <w:rFonts w:asciiTheme="majorHAnsi" w:hAnsiTheme="majorHAnsi"/>
              </w:rPr>
            </w:pPr>
            <w:r>
              <w:rPr>
                <w:rFonts w:asciiTheme="majorHAnsi" w:hAnsiTheme="majorHAnsi"/>
              </w:rPr>
              <w:t xml:space="preserve">Poskusno obratovanje </w:t>
            </w:r>
          </w:p>
        </w:tc>
        <w:tc>
          <w:tcPr>
            <w:tcW w:w="3845" w:type="dxa"/>
          </w:tcPr>
          <w:p w14:paraId="75E25456" w14:textId="775AFE09" w:rsidR="00A72903" w:rsidRPr="0068540D" w:rsidRDefault="00D56F41" w:rsidP="00A604F5">
            <w:pPr>
              <w:ind w:left="235" w:right="53" w:hanging="45"/>
              <w:rPr>
                <w:rFonts w:asciiTheme="majorHAnsi" w:hAnsiTheme="majorHAnsi" w:cs="Arial"/>
              </w:rPr>
            </w:pPr>
            <w:r>
              <w:rPr>
                <w:rFonts w:asciiTheme="majorHAnsi" w:hAnsiTheme="majorHAnsi" w:cs="Arial"/>
              </w:rPr>
              <w:t xml:space="preserve">V roku </w:t>
            </w:r>
            <w:r w:rsidR="00787DE2">
              <w:rPr>
                <w:rFonts w:asciiTheme="majorHAnsi" w:hAnsiTheme="majorHAnsi" w:cs="Arial"/>
              </w:rPr>
              <w:t>480 dni</w:t>
            </w:r>
            <w:r>
              <w:rPr>
                <w:rFonts w:asciiTheme="majorHAnsi" w:hAnsiTheme="majorHAnsi" w:cs="Arial"/>
              </w:rPr>
              <w:t xml:space="preserve"> od podpisa pogodbe</w:t>
            </w:r>
          </w:p>
        </w:tc>
      </w:tr>
    </w:tbl>
    <w:p w14:paraId="1A12FB98" w14:textId="69FD7218" w:rsidR="00D80045" w:rsidRPr="0068540D" w:rsidRDefault="00A72903" w:rsidP="00954B58">
      <w:pPr>
        <w:tabs>
          <w:tab w:val="left" w:pos="0"/>
        </w:tabs>
        <w:jc w:val="both"/>
        <w:rPr>
          <w:rFonts w:asciiTheme="majorHAnsi" w:hAnsiTheme="majorHAnsi" w:cs="Arial"/>
        </w:rPr>
      </w:pPr>
      <w:r w:rsidRPr="0068540D">
        <w:rPr>
          <w:rFonts w:asciiTheme="majorHAnsi" w:hAnsiTheme="majorHAnsi" w:cs="Arial"/>
        </w:rPr>
        <w:t xml:space="preserve"> </w:t>
      </w:r>
    </w:p>
    <w:p w14:paraId="4747BA55"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Pogodbeni stranki se dogovorita, da lahko naročnik rok izvedbe podaljša brez soglasja izvajalca. Izvajalec ni zaradi tega upravičen do nobene odškodnine.</w:t>
      </w:r>
    </w:p>
    <w:p w14:paraId="25C43B01" w14:textId="77777777" w:rsidR="00E37E6F" w:rsidRPr="0068540D" w:rsidRDefault="00E37E6F" w:rsidP="00E37E6F">
      <w:pPr>
        <w:pStyle w:val="Slog20"/>
        <w:numPr>
          <w:ilvl w:val="0"/>
          <w:numId w:val="0"/>
        </w:numPr>
        <w:rPr>
          <w:rFonts w:asciiTheme="majorHAnsi" w:hAnsiTheme="majorHAnsi"/>
        </w:rPr>
      </w:pPr>
    </w:p>
    <w:p w14:paraId="13EE2ED5" w14:textId="024BEAEA" w:rsidR="00A72903" w:rsidRPr="0068540D" w:rsidRDefault="00A72903" w:rsidP="00A72903">
      <w:pPr>
        <w:tabs>
          <w:tab w:val="left" w:pos="0"/>
        </w:tabs>
        <w:jc w:val="both"/>
        <w:rPr>
          <w:rFonts w:asciiTheme="majorHAnsi" w:hAnsiTheme="majorHAnsi" w:cs="Arial"/>
          <w:lang w:eastAsia="en-US"/>
        </w:rPr>
      </w:pPr>
      <w:r w:rsidRPr="0068540D">
        <w:rPr>
          <w:rFonts w:asciiTheme="majorHAnsi" w:hAnsiTheme="majorHAnsi" w:cs="Arial"/>
          <w:lang w:eastAsia="en-US"/>
        </w:rPr>
        <w:lastRenderedPageBreak/>
        <w:t xml:space="preserve">Pogodbeni roki se lahko spremenijo le v primeru izrednih dogodkov, ki vplivajo na dobavo ali izvedbo del in ki jih ni bilo mogoče predvideti ob določitvi obsega del, oziroma jih ni povzročil </w:t>
      </w:r>
      <w:r w:rsidR="00167B86">
        <w:rPr>
          <w:rFonts w:asciiTheme="majorHAnsi" w:hAnsiTheme="majorHAnsi" w:cs="Arial"/>
          <w:lang w:eastAsia="en-US"/>
        </w:rPr>
        <w:t>izvajalec</w:t>
      </w:r>
      <w:r w:rsidRPr="0068540D">
        <w:rPr>
          <w:rFonts w:asciiTheme="majorHAnsi" w:hAnsiTheme="majorHAnsi" w:cs="Arial"/>
          <w:lang w:eastAsia="en-US"/>
        </w:rPr>
        <w:t>.</w:t>
      </w:r>
    </w:p>
    <w:p w14:paraId="539A04EC" w14:textId="77777777" w:rsidR="00C31686" w:rsidRDefault="00C31686" w:rsidP="00C31686">
      <w:pPr>
        <w:tabs>
          <w:tab w:val="left" w:pos="0"/>
        </w:tabs>
        <w:jc w:val="both"/>
        <w:rPr>
          <w:rFonts w:asciiTheme="majorHAnsi" w:hAnsiTheme="majorHAnsi" w:cs="Arial"/>
          <w:lang w:eastAsia="en-US"/>
        </w:rPr>
      </w:pPr>
    </w:p>
    <w:p w14:paraId="6EAB471D" w14:textId="303CF3AB" w:rsidR="00C31686" w:rsidRDefault="00167B86" w:rsidP="00C31686">
      <w:pPr>
        <w:tabs>
          <w:tab w:val="left" w:pos="0"/>
        </w:tabs>
        <w:jc w:val="both"/>
        <w:rPr>
          <w:rFonts w:asciiTheme="majorHAnsi" w:hAnsiTheme="majorHAnsi" w:cs="Arial"/>
          <w:lang w:eastAsia="en-US"/>
        </w:rPr>
      </w:pPr>
      <w:r>
        <w:rPr>
          <w:rFonts w:asciiTheme="majorHAnsi" w:hAnsiTheme="majorHAnsi" w:cs="Arial"/>
          <w:lang w:eastAsia="en-US"/>
        </w:rPr>
        <w:t>Izvajalec</w:t>
      </w:r>
      <w:r w:rsidR="00C31686">
        <w:rPr>
          <w:rFonts w:asciiTheme="majorHAnsi" w:hAnsiTheme="majorHAnsi" w:cs="Arial"/>
          <w:lang w:eastAsia="en-US"/>
        </w:rPr>
        <w:t xml:space="preserve"> mora po dokončanju vseh del izvesti poskusno obratovanje v trajanju 1</w:t>
      </w:r>
      <w:r w:rsidR="00A5737F">
        <w:rPr>
          <w:rFonts w:asciiTheme="majorHAnsi" w:hAnsiTheme="majorHAnsi" w:cs="Arial"/>
          <w:lang w:eastAsia="en-US"/>
        </w:rPr>
        <w:t>8</w:t>
      </w:r>
      <w:r w:rsidR="00C31686">
        <w:rPr>
          <w:rFonts w:asciiTheme="majorHAnsi" w:hAnsiTheme="majorHAnsi" w:cs="Arial"/>
          <w:lang w:eastAsia="en-US"/>
        </w:rPr>
        <w:t xml:space="preserve">0 </w:t>
      </w:r>
      <w:r w:rsidR="00A5737F">
        <w:rPr>
          <w:rFonts w:asciiTheme="majorHAnsi" w:hAnsiTheme="majorHAnsi" w:cs="Arial"/>
          <w:lang w:eastAsia="en-US"/>
        </w:rPr>
        <w:t>d</w:t>
      </w:r>
      <w:r w:rsidR="00C31686">
        <w:rPr>
          <w:rFonts w:asciiTheme="majorHAnsi" w:hAnsiTheme="majorHAnsi" w:cs="Arial"/>
          <w:lang w:eastAsia="en-US"/>
        </w:rPr>
        <w:t xml:space="preserve">ni. </w:t>
      </w:r>
    </w:p>
    <w:p w14:paraId="104F86CD" w14:textId="55F32CFB" w:rsidR="00C31686" w:rsidRDefault="00C31686" w:rsidP="00C31686">
      <w:pPr>
        <w:tabs>
          <w:tab w:val="left" w:pos="0"/>
        </w:tabs>
        <w:jc w:val="both"/>
        <w:rPr>
          <w:rFonts w:asciiTheme="majorHAnsi" w:hAnsiTheme="majorHAnsi" w:cs="Arial"/>
          <w:lang w:eastAsia="en-US"/>
        </w:rPr>
      </w:pPr>
    </w:p>
    <w:p w14:paraId="6D117019" w14:textId="45E88535"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času poskusnega obratovanja zagotovi izvajalec najmanj 50% prisotnost strokovne osebe, ki upravlja vse naprave in izvaja tudi usposabljanje osebja CČN Ajdovščina. </w:t>
      </w:r>
    </w:p>
    <w:p w14:paraId="044B12A8" w14:textId="4F1766AF" w:rsidR="00C31686" w:rsidRDefault="00C31686" w:rsidP="00C31686">
      <w:pPr>
        <w:tabs>
          <w:tab w:val="left" w:pos="0"/>
        </w:tabs>
        <w:jc w:val="both"/>
        <w:rPr>
          <w:rFonts w:asciiTheme="majorHAnsi" w:hAnsiTheme="majorHAnsi" w:cs="Arial"/>
          <w:lang w:eastAsia="en-US"/>
        </w:rPr>
      </w:pPr>
    </w:p>
    <w:p w14:paraId="4FCB357E" w14:textId="2312C29D"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kolikor v času poskusnega obratovanja izvajalec ne dokaže funkcionalnosti opreme, mora izvajalec poskusno obratovanje ponoviti v enakem obsegu. </w:t>
      </w:r>
    </w:p>
    <w:p w14:paraId="5B794425" w14:textId="563813CF" w:rsidR="00C31686" w:rsidRDefault="00C31686" w:rsidP="00C31686">
      <w:pPr>
        <w:tabs>
          <w:tab w:val="left" w:pos="0"/>
        </w:tabs>
        <w:jc w:val="both"/>
        <w:rPr>
          <w:rFonts w:asciiTheme="majorHAnsi" w:hAnsiTheme="majorHAnsi" w:cs="Arial"/>
          <w:lang w:eastAsia="en-US"/>
        </w:rPr>
      </w:pPr>
    </w:p>
    <w:p w14:paraId="405CDA45" w14:textId="71A4D2B8"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kolikor tudi v ponovljenem poskusnem obratovanju izvajalec ne dokaže funkcionalnosti opreme in zagotavljanja zahtevanih vrednosti, bo naročnik uveljavljal finančno zavarovanje za dobro izvedbo del. </w:t>
      </w:r>
    </w:p>
    <w:p w14:paraId="5B34D9E6" w14:textId="15982C8A" w:rsidR="00C31686" w:rsidRDefault="00C31686" w:rsidP="00C31686">
      <w:pPr>
        <w:tabs>
          <w:tab w:val="left" w:pos="0"/>
        </w:tabs>
        <w:jc w:val="both"/>
        <w:rPr>
          <w:rFonts w:asciiTheme="majorHAnsi" w:hAnsiTheme="majorHAnsi" w:cs="Arial"/>
          <w:lang w:eastAsia="en-US"/>
        </w:rPr>
      </w:pPr>
    </w:p>
    <w:p w14:paraId="09F177C3" w14:textId="564F8B15"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V času poskusnega obratovanja krije stroške osebe, ki vodi poskusno obratovanje in usposabljanje osebja ter stroške </w:t>
      </w:r>
      <w:proofErr w:type="spellStart"/>
      <w:r>
        <w:rPr>
          <w:rFonts w:asciiTheme="majorHAnsi" w:hAnsiTheme="majorHAnsi" w:cs="Arial"/>
          <w:lang w:eastAsia="en-US"/>
        </w:rPr>
        <w:t>polielektrolita</w:t>
      </w:r>
      <w:proofErr w:type="spellEnd"/>
      <w:r>
        <w:rPr>
          <w:rFonts w:asciiTheme="majorHAnsi" w:hAnsiTheme="majorHAnsi" w:cs="Arial"/>
          <w:lang w:eastAsia="en-US"/>
        </w:rPr>
        <w:t xml:space="preserve"> izvajalec, ostale stroške pa upravljalec CČN.  </w:t>
      </w:r>
    </w:p>
    <w:p w14:paraId="79CE8B45" w14:textId="03C1BD79" w:rsidR="00C31686" w:rsidRDefault="00C31686" w:rsidP="00C31686">
      <w:pPr>
        <w:tabs>
          <w:tab w:val="left" w:pos="0"/>
        </w:tabs>
        <w:jc w:val="both"/>
        <w:rPr>
          <w:rFonts w:asciiTheme="majorHAnsi" w:hAnsiTheme="majorHAnsi" w:cs="Arial"/>
          <w:lang w:eastAsia="en-US"/>
        </w:rPr>
      </w:pPr>
    </w:p>
    <w:p w14:paraId="3A8E718C" w14:textId="4F8AB272" w:rsidR="00C31686" w:rsidRDefault="00C31686" w:rsidP="00C31686">
      <w:pPr>
        <w:tabs>
          <w:tab w:val="left" w:pos="0"/>
        </w:tabs>
        <w:jc w:val="both"/>
        <w:rPr>
          <w:rFonts w:asciiTheme="majorHAnsi" w:hAnsiTheme="majorHAnsi" w:cs="Arial"/>
          <w:lang w:eastAsia="en-US"/>
        </w:rPr>
      </w:pPr>
      <w:r>
        <w:rPr>
          <w:rFonts w:asciiTheme="majorHAnsi" w:hAnsiTheme="majorHAnsi" w:cs="Arial"/>
          <w:lang w:eastAsia="en-US"/>
        </w:rPr>
        <w:t xml:space="preserve">Ko je poizkusno obratovanje uspešno zaključeno, pogodbeni stranki podpišeta zapisnik o prevzemu. </w:t>
      </w:r>
    </w:p>
    <w:p w14:paraId="33875B73" w14:textId="77777777" w:rsidR="00A72903" w:rsidRPr="0068540D" w:rsidRDefault="00A72903" w:rsidP="00A72903">
      <w:pPr>
        <w:tabs>
          <w:tab w:val="left" w:pos="0"/>
        </w:tabs>
        <w:jc w:val="both"/>
        <w:rPr>
          <w:rFonts w:asciiTheme="majorHAnsi" w:hAnsiTheme="majorHAnsi" w:cs="Arial"/>
          <w:lang w:eastAsia="en-US"/>
        </w:rPr>
      </w:pPr>
    </w:p>
    <w:p w14:paraId="2642F94E" w14:textId="32056231" w:rsidR="00445B6A" w:rsidRDefault="00445B6A" w:rsidP="00A72903">
      <w:pPr>
        <w:tabs>
          <w:tab w:val="left" w:pos="0"/>
        </w:tabs>
        <w:jc w:val="both"/>
        <w:rPr>
          <w:rFonts w:asciiTheme="majorHAnsi" w:hAnsiTheme="majorHAnsi" w:cs="Arial"/>
          <w:lang w:eastAsia="en-US"/>
        </w:rPr>
      </w:pPr>
      <w:r w:rsidRPr="006E664B">
        <w:rPr>
          <w:rFonts w:asciiTheme="majorHAnsi" w:hAnsiTheme="majorHAnsi" w:cs="Arial"/>
          <w:lang w:eastAsia="en-US"/>
        </w:rPr>
        <w:t>Za dan</w:t>
      </w:r>
      <w:r w:rsidR="00C31686" w:rsidRPr="006E664B">
        <w:rPr>
          <w:rFonts w:asciiTheme="majorHAnsi" w:hAnsiTheme="majorHAnsi" w:cs="Arial"/>
          <w:lang w:eastAsia="en-US"/>
        </w:rPr>
        <w:t xml:space="preserve"> dokončanja del se šteje dan, ko</w:t>
      </w:r>
      <w:r w:rsidR="00C31686">
        <w:rPr>
          <w:rFonts w:asciiTheme="majorHAnsi" w:hAnsiTheme="majorHAnsi" w:cs="Arial"/>
          <w:lang w:eastAsia="en-US"/>
        </w:rPr>
        <w:t xml:space="preserve"> </w:t>
      </w:r>
      <w:r>
        <w:rPr>
          <w:rFonts w:asciiTheme="majorHAnsi" w:hAnsiTheme="majorHAnsi" w:cs="Arial"/>
          <w:lang w:eastAsia="en-US"/>
        </w:rPr>
        <w:t xml:space="preserve"> </w:t>
      </w:r>
      <w:r w:rsidR="00C31686">
        <w:rPr>
          <w:rFonts w:asciiTheme="majorHAnsi" w:hAnsiTheme="majorHAnsi" w:cs="Arial"/>
          <w:lang w:eastAsia="en-US"/>
        </w:rPr>
        <w:t xml:space="preserve">je s strani obeh pogodbenih stran podpisan zapisnik o prevzemu. </w:t>
      </w:r>
    </w:p>
    <w:p w14:paraId="1394C08E" w14:textId="4CABB764" w:rsidR="00C31686" w:rsidRDefault="00C31686" w:rsidP="00A72903">
      <w:pPr>
        <w:tabs>
          <w:tab w:val="left" w:pos="0"/>
        </w:tabs>
        <w:jc w:val="both"/>
        <w:rPr>
          <w:rFonts w:asciiTheme="majorHAnsi" w:hAnsiTheme="majorHAnsi" w:cs="Arial"/>
          <w:lang w:eastAsia="en-US"/>
        </w:rPr>
      </w:pPr>
    </w:p>
    <w:p w14:paraId="6ACC1BD9" w14:textId="7262EC71" w:rsidR="00A72903" w:rsidRPr="0068540D" w:rsidRDefault="00A72903" w:rsidP="00A72903">
      <w:pPr>
        <w:tabs>
          <w:tab w:val="left" w:pos="0"/>
        </w:tabs>
        <w:jc w:val="both"/>
        <w:rPr>
          <w:rFonts w:asciiTheme="majorHAnsi" w:hAnsiTheme="majorHAnsi" w:cs="Arial"/>
          <w:lang w:eastAsia="en-US"/>
        </w:rPr>
      </w:pPr>
      <w:r w:rsidRPr="0068540D">
        <w:rPr>
          <w:rFonts w:asciiTheme="majorHAnsi" w:hAnsiTheme="majorHAnsi" w:cs="Arial"/>
          <w:lang w:eastAsia="en-US"/>
        </w:rPr>
        <w:t xml:space="preserve">Roki se lahko spremenijo tudi v primeru višje sile, ki jo definirajo zakonska določila, spremenjene roke pa mora potrditi naročnik. Vremenski pogoji ne morejo biti razlog za podaljšanje roka. </w:t>
      </w:r>
    </w:p>
    <w:p w14:paraId="654AA5F2" w14:textId="36BF42AF" w:rsidR="00BF6A2A" w:rsidRPr="00E37E6F" w:rsidRDefault="00BF6A2A" w:rsidP="00954B58">
      <w:pPr>
        <w:tabs>
          <w:tab w:val="left" w:pos="0"/>
        </w:tabs>
        <w:jc w:val="both"/>
        <w:rPr>
          <w:rFonts w:asciiTheme="majorHAnsi" w:hAnsiTheme="majorHAnsi" w:cstheme="majorHAnsi"/>
          <w:color w:val="FF0000"/>
          <w:lang w:eastAsia="en-US"/>
        </w:rPr>
      </w:pPr>
    </w:p>
    <w:p w14:paraId="55620E2D"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kolikor bi med izvajanjem del nastale nepredvidene oteževalne okoliščine ali bi se med izvedbo izkazale morebitne zamude po predvidenem terminskem planu, bo take okoliščine izvajalec obvladal z izvedbo dodatnih ukrepov:</w:t>
      </w:r>
    </w:p>
    <w:p w14:paraId="2DC6BE5F" w14:textId="77777777" w:rsidR="00E37E6F" w:rsidRPr="00E96392" w:rsidRDefault="00E37E6F" w:rsidP="00E37E6F">
      <w:pPr>
        <w:pStyle w:val="Slog58"/>
      </w:pPr>
      <w:r w:rsidRPr="00E96392">
        <w:t>s povečanjem števila delavcev, mehanizacije in drugih potrebnih kapacitet oziroma z intenzivnejšim angažiranjem podizvajalcev,</w:t>
      </w:r>
    </w:p>
    <w:p w14:paraId="3C821D2D" w14:textId="77777777" w:rsidR="00E37E6F" w:rsidRPr="00E96392" w:rsidRDefault="00E37E6F" w:rsidP="00E37E6F">
      <w:pPr>
        <w:pStyle w:val="Slog58"/>
      </w:pPr>
      <w:r w:rsidRPr="00E96392">
        <w:t>z večizmenskim delom,</w:t>
      </w:r>
    </w:p>
    <w:p w14:paraId="66A618F1" w14:textId="77777777" w:rsidR="00E37E6F" w:rsidRPr="00E96392" w:rsidRDefault="00E37E6F" w:rsidP="00E37E6F">
      <w:pPr>
        <w:pStyle w:val="Slog58"/>
      </w:pPr>
      <w:r w:rsidRPr="00E96392">
        <w:t>z izboljšanjem kvalitete pripravljalnih in vseh ostalih del ter s posebnim poudarkom na pripravi izvedbe še neizvedenih del po terminskem planu,</w:t>
      </w:r>
    </w:p>
    <w:p w14:paraId="0D17CE57" w14:textId="77777777" w:rsidR="00E37E6F" w:rsidRPr="00E96392" w:rsidRDefault="00E37E6F" w:rsidP="00E37E6F">
      <w:pPr>
        <w:pStyle w:val="Slog58"/>
      </w:pPr>
      <w:r w:rsidRPr="00E96392">
        <w:t>z delom ob nedeljah, nočnim delom in z delom v dela prostih dnevih,</w:t>
      </w:r>
    </w:p>
    <w:p w14:paraId="65538B96" w14:textId="77777777" w:rsidR="00E37E6F" w:rsidRPr="00E96392" w:rsidRDefault="00E37E6F" w:rsidP="00E37E6F">
      <w:pPr>
        <w:pStyle w:val="Slog58"/>
      </w:pPr>
      <w:r w:rsidRPr="00E96392">
        <w:t>z nadurnim delom,</w:t>
      </w:r>
    </w:p>
    <w:p w14:paraId="511EEB3C" w14:textId="77777777" w:rsidR="00E37E6F" w:rsidRPr="00E96392" w:rsidRDefault="00E37E6F" w:rsidP="00E37E6F">
      <w:pPr>
        <w:pStyle w:val="Slog58"/>
      </w:pPr>
      <w:r w:rsidRPr="00E96392">
        <w:t>z drugimi organizacijskimi, tehničnimi in tehnološkimi ukrepi.</w:t>
      </w:r>
    </w:p>
    <w:p w14:paraId="2A332C4C" w14:textId="77777777" w:rsidR="00E37E6F" w:rsidRPr="00E96392" w:rsidRDefault="00E37E6F" w:rsidP="00E37E6F">
      <w:pPr>
        <w:tabs>
          <w:tab w:val="left" w:pos="1728"/>
          <w:tab w:val="left" w:pos="7200"/>
        </w:tabs>
        <w:jc w:val="both"/>
        <w:rPr>
          <w:rFonts w:asciiTheme="majorHAnsi" w:eastAsia="Times New Roman" w:hAnsiTheme="majorHAnsi" w:cs="Arial"/>
        </w:rPr>
      </w:pPr>
    </w:p>
    <w:p w14:paraId="08372EBD" w14:textId="77777777" w:rsidR="00E37E6F" w:rsidRPr="00E96392" w:rsidRDefault="00E37E6F" w:rsidP="00E37E6F">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Izvajalec bo vse takšne zgoraj navedene ukrepe izvedel brez dodatnih stroškov za naročnika.</w:t>
      </w:r>
    </w:p>
    <w:p w14:paraId="4808B4F1" w14:textId="77777777" w:rsidR="00E37E6F" w:rsidRPr="00E96392" w:rsidRDefault="00E37E6F" w:rsidP="00E37E6F">
      <w:pPr>
        <w:tabs>
          <w:tab w:val="left" w:pos="1728"/>
          <w:tab w:val="left" w:pos="7200"/>
        </w:tabs>
        <w:jc w:val="both"/>
        <w:rPr>
          <w:rFonts w:asciiTheme="majorHAnsi" w:eastAsia="Times New Roman" w:hAnsiTheme="majorHAnsi" w:cs="Arial"/>
        </w:rPr>
      </w:pPr>
    </w:p>
    <w:p w14:paraId="111268CE" w14:textId="4F1306CA" w:rsidR="00E37E6F" w:rsidRPr="00004C12" w:rsidRDefault="00E37E6F" w:rsidP="00E37E6F">
      <w:pPr>
        <w:tabs>
          <w:tab w:val="left" w:pos="1728"/>
          <w:tab w:val="left" w:pos="7200"/>
        </w:tabs>
        <w:jc w:val="both"/>
        <w:rPr>
          <w:rFonts w:asciiTheme="majorHAnsi" w:eastAsia="Times New Roman" w:hAnsiTheme="majorHAnsi" w:cs="Arial"/>
        </w:rPr>
      </w:pPr>
      <w:r w:rsidRPr="00004C12">
        <w:rPr>
          <w:rFonts w:asciiTheme="majorHAnsi" w:eastAsia="Times New Roman" w:hAnsiTheme="majorHAnsi" w:cs="Arial"/>
        </w:rPr>
        <w:t xml:space="preserve">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w:t>
      </w:r>
      <w:r w:rsidR="006B6D6C" w:rsidRPr="00004C12">
        <w:rPr>
          <w:rFonts w:asciiTheme="majorHAnsi" w:eastAsia="Times New Roman" w:hAnsiTheme="majorHAnsi" w:cs="Arial"/>
        </w:rPr>
        <w:t>3</w:t>
      </w:r>
      <w:r w:rsidRPr="00004C12">
        <w:rPr>
          <w:rFonts w:asciiTheme="majorHAnsi" w:eastAsia="Times New Roman" w:hAnsiTheme="majorHAnsi" w:cs="Arial"/>
        </w:rPr>
        <w:t>. člena te pogodbe</w:t>
      </w:r>
      <w:r w:rsidR="00004C12" w:rsidRPr="00004C12">
        <w:rPr>
          <w:rFonts w:asciiTheme="majorHAnsi" w:eastAsia="Times New Roman" w:hAnsiTheme="majorHAnsi" w:cs="Arial"/>
        </w:rPr>
        <w:t xml:space="preserve">, vendar ne več kot 10% skupne pogodbene vrednosti. </w:t>
      </w:r>
    </w:p>
    <w:p w14:paraId="0A4B65DB" w14:textId="02157851" w:rsidR="00E37E6F" w:rsidRDefault="00E37E6F" w:rsidP="00E37E6F">
      <w:pPr>
        <w:tabs>
          <w:tab w:val="left" w:pos="1728"/>
          <w:tab w:val="left" w:pos="7200"/>
        </w:tabs>
        <w:jc w:val="both"/>
        <w:rPr>
          <w:rFonts w:asciiTheme="majorHAnsi" w:eastAsia="Times New Roman" w:hAnsiTheme="majorHAnsi" w:cs="Arial"/>
          <w:highlight w:val="yellow"/>
        </w:rPr>
      </w:pPr>
    </w:p>
    <w:p w14:paraId="258F3B10"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naročniku zaradi zamude nastane škoda, ki je večja od pogodbene kazni, ima naročnik pravico zahtevati od dobavitelja razliko do popolne odškodnine in vso škodo zaradi slabo ali nestrokovno izvedenih del.</w:t>
      </w:r>
    </w:p>
    <w:p w14:paraId="02D99864"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0B7F8C6"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Naročnik je do pogodbene kazni in škode, upravičen tudi v primeru, če dobavitelj neupravičeno prekine ali ustavi izvajanje svojih obveznosti po pogodbi.</w:t>
      </w:r>
    </w:p>
    <w:p w14:paraId="5CCFAE37"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265B6AE5"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C2090C9"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285F2E56"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Pogodbena kazen se dobavitelju obračuna pri  plačilu računa oziroma v kolikor to ni mogoče, naročnik iz tega naslova dobavitelju izstavi poseben račun, ki ga je dobavitelj dolžan plačati v osmih dneh od uradnega prejema.  </w:t>
      </w:r>
    </w:p>
    <w:p w14:paraId="66815F5F"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6B857DAE"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lahko terjatev iz naslova morebitne zaračunane pogodbene kazni pobota s finančnimi obveznostmi po pogodbi, sklenjeni z dobaviteljem na podlagi predmetnega javnega naročila.</w:t>
      </w:r>
    </w:p>
    <w:p w14:paraId="7B3373CB"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FEE2F0C" w14:textId="77777777" w:rsidR="00004C12" w:rsidRPr="0068540D"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 </w:t>
      </w:r>
    </w:p>
    <w:p w14:paraId="6F8FECBF" w14:textId="77777777" w:rsidR="00004C12" w:rsidRPr="0068540D" w:rsidRDefault="00004C12" w:rsidP="00004C12">
      <w:pPr>
        <w:tabs>
          <w:tab w:val="left" w:pos="1728"/>
          <w:tab w:val="left" w:pos="7200"/>
        </w:tabs>
        <w:jc w:val="both"/>
        <w:rPr>
          <w:rFonts w:asciiTheme="majorHAnsi" w:eastAsia="Times New Roman" w:hAnsiTheme="majorHAnsi" w:cs="Arial"/>
        </w:rPr>
      </w:pPr>
    </w:p>
    <w:p w14:paraId="7F7A524B" w14:textId="69301341" w:rsidR="00004C12" w:rsidRDefault="00004C12" w:rsidP="00004C12">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 </w:t>
      </w:r>
    </w:p>
    <w:p w14:paraId="745F9C7F" w14:textId="01DE1955" w:rsidR="000F7512" w:rsidRDefault="000F7512" w:rsidP="00004C12">
      <w:pPr>
        <w:tabs>
          <w:tab w:val="left" w:pos="1728"/>
          <w:tab w:val="left" w:pos="7200"/>
        </w:tabs>
        <w:jc w:val="both"/>
        <w:rPr>
          <w:rFonts w:asciiTheme="majorHAnsi" w:eastAsia="Times New Roman" w:hAnsiTheme="majorHAnsi" w:cs="Arial"/>
        </w:rPr>
      </w:pPr>
    </w:p>
    <w:p w14:paraId="7E9AA19C" w14:textId="77777777" w:rsidR="000F7512" w:rsidRPr="00A14779" w:rsidRDefault="000F7512" w:rsidP="000F7512">
      <w:pPr>
        <w:tabs>
          <w:tab w:val="left" w:pos="1728"/>
          <w:tab w:val="left" w:pos="7200"/>
        </w:tabs>
        <w:jc w:val="both"/>
        <w:rPr>
          <w:rFonts w:asciiTheme="majorHAnsi" w:eastAsia="Times New Roman" w:hAnsiTheme="majorHAnsi" w:cstheme="majorHAnsi"/>
          <w:b/>
        </w:rPr>
      </w:pPr>
      <w:r w:rsidRPr="00A14779">
        <w:rPr>
          <w:rFonts w:asciiTheme="majorHAnsi" w:eastAsia="Times New Roman" w:hAnsiTheme="majorHAnsi" w:cstheme="majorHAnsi"/>
          <w:b/>
        </w:rPr>
        <w:t xml:space="preserve">Odgovornost za škodo, za stvarne napake projektne dokumentacije in za opustitev pojasnilne – sodelovalne dolžnosti </w:t>
      </w:r>
    </w:p>
    <w:p w14:paraId="0D36D244" w14:textId="77777777" w:rsidR="000F7512" w:rsidRPr="00A14779" w:rsidRDefault="000F7512" w:rsidP="000F7512">
      <w:pPr>
        <w:pStyle w:val="Slog20"/>
        <w:jc w:val="center"/>
        <w:rPr>
          <w:rFonts w:asciiTheme="majorHAnsi" w:hAnsiTheme="majorHAnsi" w:cstheme="majorHAnsi"/>
        </w:rPr>
      </w:pPr>
      <w:r w:rsidRPr="00A14779">
        <w:rPr>
          <w:rFonts w:asciiTheme="majorHAnsi" w:hAnsiTheme="majorHAnsi" w:cstheme="majorHAnsi"/>
        </w:rPr>
        <w:t>člen</w:t>
      </w:r>
    </w:p>
    <w:p w14:paraId="0B2D2019" w14:textId="46593D6F" w:rsidR="000F7512" w:rsidRPr="00217297" w:rsidRDefault="000F7512" w:rsidP="000F7512">
      <w:pPr>
        <w:tabs>
          <w:tab w:val="left" w:pos="1728"/>
          <w:tab w:val="left" w:pos="7200"/>
        </w:tabs>
        <w:jc w:val="both"/>
        <w:rPr>
          <w:rFonts w:asciiTheme="majorHAnsi" w:hAnsiTheme="majorHAnsi" w:cstheme="majorHAnsi"/>
          <w:lang w:eastAsia="en-US"/>
        </w:rPr>
      </w:pPr>
      <w:r w:rsidRPr="00A14779">
        <w:rPr>
          <w:rFonts w:asciiTheme="majorHAnsi" w:hAnsiTheme="majorHAnsi" w:cstheme="majorHAnsi"/>
          <w:lang w:eastAsia="en-US"/>
        </w:rPr>
        <w:t xml:space="preserve">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primopredaje objekta, ki </w:t>
      </w:r>
      <w:r w:rsidR="00A5527F" w:rsidRPr="00A14779">
        <w:rPr>
          <w:rFonts w:asciiTheme="majorHAnsi" w:hAnsiTheme="majorHAnsi" w:cstheme="majorHAnsi"/>
          <w:lang w:eastAsia="en-US"/>
        </w:rPr>
        <w:t>je</w:t>
      </w:r>
      <w:r w:rsidRPr="00A14779">
        <w:rPr>
          <w:rFonts w:asciiTheme="majorHAnsi" w:hAnsiTheme="majorHAnsi" w:cstheme="majorHAnsi"/>
          <w:lang w:eastAsia="en-US"/>
        </w:rPr>
        <w:t xml:space="preserve"> predmet projektne dokumentacije po tej pogodbi.</w:t>
      </w:r>
    </w:p>
    <w:p w14:paraId="5D3504B2" w14:textId="77777777" w:rsidR="000F7512" w:rsidRPr="00217297" w:rsidRDefault="000F7512" w:rsidP="000F7512">
      <w:pPr>
        <w:tabs>
          <w:tab w:val="left" w:pos="1728"/>
          <w:tab w:val="left" w:pos="7200"/>
        </w:tabs>
        <w:jc w:val="both"/>
        <w:rPr>
          <w:rFonts w:asciiTheme="majorHAnsi" w:hAnsiTheme="majorHAnsi" w:cstheme="majorHAnsi"/>
          <w:lang w:eastAsia="en-US"/>
        </w:rPr>
      </w:pPr>
    </w:p>
    <w:p w14:paraId="5602018C" w14:textId="20B6F91F"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Fotokopija zavarovalne police je sestavni del te pogodbe. Veljavnost zavarovalne police pa mora izvajalec obnavljati in naročniku predložiti dokazilo o podaljšanju letno oziroma ob vsakem poteku zavarovanja, do primopredaje.</w:t>
      </w:r>
    </w:p>
    <w:p w14:paraId="26022C61" w14:textId="77777777" w:rsidR="000F7512" w:rsidRPr="00217297" w:rsidRDefault="000F7512" w:rsidP="000F7512">
      <w:pPr>
        <w:tabs>
          <w:tab w:val="left" w:pos="1728"/>
          <w:tab w:val="left" w:pos="7200"/>
        </w:tabs>
        <w:jc w:val="both"/>
        <w:rPr>
          <w:rFonts w:asciiTheme="majorHAnsi" w:hAnsiTheme="majorHAnsi" w:cstheme="majorHAnsi"/>
          <w:lang w:eastAsia="en-US"/>
        </w:rPr>
      </w:pPr>
    </w:p>
    <w:p w14:paraId="3C6D5AE2" w14:textId="36368977"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bo naročniku brezplačno odpravil vse stvarne napake na izdelani projektni dokumentaciji, ki bodo ugotovljene v postopku gradnje objekta </w:t>
      </w:r>
      <w:r w:rsidR="00A5527F">
        <w:rPr>
          <w:rFonts w:asciiTheme="majorHAnsi" w:hAnsiTheme="majorHAnsi" w:cstheme="majorHAnsi"/>
          <w:lang w:eastAsia="en-US"/>
        </w:rPr>
        <w:t xml:space="preserve">do </w:t>
      </w:r>
      <w:r w:rsidRPr="00217297">
        <w:rPr>
          <w:rFonts w:asciiTheme="majorHAnsi" w:hAnsiTheme="majorHAnsi" w:cstheme="majorHAnsi"/>
          <w:lang w:eastAsia="en-US"/>
        </w:rPr>
        <w:t>primopredaje objekt</w:t>
      </w:r>
      <w:r w:rsidR="00A5527F">
        <w:rPr>
          <w:rFonts w:asciiTheme="majorHAnsi" w:hAnsiTheme="majorHAnsi" w:cstheme="majorHAnsi"/>
          <w:lang w:eastAsia="en-US"/>
        </w:rPr>
        <w:t>a</w:t>
      </w:r>
      <w:r w:rsidRPr="00217297">
        <w:rPr>
          <w:rFonts w:asciiTheme="majorHAnsi" w:hAnsiTheme="majorHAnsi" w:cstheme="majorHAnsi"/>
          <w:lang w:eastAsia="en-US"/>
        </w:rPr>
        <w:t xml:space="preserve">, ki </w:t>
      </w:r>
      <w:r w:rsidR="00A5527F">
        <w:rPr>
          <w:rFonts w:asciiTheme="majorHAnsi" w:hAnsiTheme="majorHAnsi" w:cstheme="majorHAnsi"/>
          <w:lang w:eastAsia="en-US"/>
        </w:rPr>
        <w:t>je</w:t>
      </w:r>
      <w:r w:rsidRPr="00217297">
        <w:rPr>
          <w:rFonts w:asciiTheme="majorHAnsi" w:hAnsiTheme="majorHAnsi" w:cstheme="majorHAnsi"/>
          <w:lang w:eastAsia="en-US"/>
        </w:rPr>
        <w:t xml:space="preserve"> predmet projektne dokumentacije po tej pogodbi. </w:t>
      </w:r>
    </w:p>
    <w:p w14:paraId="4A445B2E" w14:textId="77777777" w:rsidR="000F7512" w:rsidRDefault="000F7512" w:rsidP="000F7512">
      <w:pPr>
        <w:tabs>
          <w:tab w:val="left" w:pos="1728"/>
          <w:tab w:val="left" w:pos="7200"/>
        </w:tabs>
        <w:jc w:val="both"/>
        <w:rPr>
          <w:rFonts w:asciiTheme="majorHAnsi" w:hAnsiTheme="majorHAnsi" w:cstheme="majorHAnsi"/>
          <w:lang w:eastAsia="en-US"/>
        </w:rPr>
      </w:pPr>
    </w:p>
    <w:p w14:paraId="3B6ACDB3" w14:textId="0C62270A" w:rsidR="000F7512" w:rsidRPr="001849FB" w:rsidRDefault="000F7512" w:rsidP="000F7512">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primopredaje </w:t>
      </w:r>
      <w:r w:rsidR="00A5527F">
        <w:rPr>
          <w:rFonts w:asciiTheme="majorHAnsi" w:hAnsiTheme="majorHAnsi" w:cs="Arial"/>
          <w:lang w:eastAsia="en-US"/>
        </w:rPr>
        <w:t>o</w:t>
      </w:r>
      <w:r w:rsidRPr="001849FB">
        <w:rPr>
          <w:rFonts w:asciiTheme="majorHAnsi" w:hAnsiTheme="majorHAnsi" w:cs="Arial"/>
          <w:lang w:eastAsia="en-US"/>
        </w:rPr>
        <w:t>bjekt</w:t>
      </w:r>
      <w:r w:rsidR="00A5527F">
        <w:rPr>
          <w:rFonts w:asciiTheme="majorHAnsi" w:hAnsiTheme="majorHAnsi" w:cs="Arial"/>
          <w:lang w:eastAsia="en-US"/>
        </w:rPr>
        <w:t>a</w:t>
      </w:r>
      <w:r w:rsidRPr="001849FB">
        <w:rPr>
          <w:rFonts w:asciiTheme="majorHAnsi" w:hAnsiTheme="majorHAnsi" w:cs="Arial"/>
          <w:lang w:eastAsia="en-US"/>
        </w:rPr>
        <w:t xml:space="preserve">, ki </w:t>
      </w:r>
      <w:r w:rsidR="00A5527F">
        <w:rPr>
          <w:rFonts w:asciiTheme="majorHAnsi" w:hAnsiTheme="majorHAnsi" w:cs="Arial"/>
          <w:lang w:eastAsia="en-US"/>
        </w:rPr>
        <w:t>je</w:t>
      </w:r>
      <w:r w:rsidRPr="001849FB">
        <w:rPr>
          <w:rFonts w:asciiTheme="majorHAnsi" w:hAnsiTheme="majorHAnsi" w:cs="Arial"/>
          <w:lang w:eastAsia="en-US"/>
        </w:rPr>
        <w:t xml:space="preserve"> predmet projektne dokumentacije po tej pogodbi. </w:t>
      </w:r>
    </w:p>
    <w:p w14:paraId="0B622BA4" w14:textId="77777777" w:rsidR="000F7512" w:rsidRPr="001849FB" w:rsidRDefault="000F7512" w:rsidP="000F7512">
      <w:pPr>
        <w:tabs>
          <w:tab w:val="left" w:pos="1728"/>
          <w:tab w:val="left" w:pos="7200"/>
        </w:tabs>
        <w:jc w:val="both"/>
        <w:rPr>
          <w:rFonts w:asciiTheme="majorHAnsi" w:eastAsia="Times New Roman" w:hAnsiTheme="majorHAnsi" w:cs="Arial"/>
          <w:b/>
        </w:rPr>
      </w:pPr>
    </w:p>
    <w:p w14:paraId="5030DD5D" w14:textId="3FFCE644" w:rsidR="000F7512" w:rsidRPr="00217297" w:rsidRDefault="000F7512" w:rsidP="000F7512">
      <w:pPr>
        <w:tabs>
          <w:tab w:val="left" w:pos="1728"/>
          <w:tab w:val="left" w:pos="7200"/>
        </w:tabs>
        <w:jc w:val="both"/>
        <w:rPr>
          <w:rFonts w:asciiTheme="majorHAnsi" w:hAnsiTheme="majorHAnsi" w:cstheme="majorHAnsi"/>
          <w:lang w:eastAsia="en-US"/>
        </w:rPr>
      </w:pPr>
      <w:r w:rsidRPr="00217297">
        <w:rPr>
          <w:rFonts w:asciiTheme="majorHAnsi" w:hAnsiTheme="majorHAnsi" w:cstheme="majorHAnsi"/>
          <w:lang w:eastAsia="en-US"/>
        </w:rPr>
        <w:t xml:space="preserve">Izvajalec je naročniku dolžan povrniti vso škodo, ki naročniku nastane zaradi napak nekakovostno in pomanjkljivo izdelani projektni dokumentaciji, zlasti zaradi njene neskladnosti in nepravilnosti, v skladu </w:t>
      </w:r>
      <w:r w:rsidRPr="00217297">
        <w:rPr>
          <w:rFonts w:asciiTheme="majorHAnsi" w:hAnsiTheme="majorHAnsi" w:cstheme="majorHAnsi"/>
          <w:lang w:eastAsia="en-US"/>
        </w:rPr>
        <w:lastRenderedPageBreak/>
        <w:t xml:space="preserve">z veljavno zakonodajo, predpisi, standardi in normativi, </w:t>
      </w:r>
      <w:r w:rsidR="00A5527F">
        <w:rPr>
          <w:rFonts w:asciiTheme="majorHAnsi" w:hAnsiTheme="majorHAnsi" w:cstheme="majorHAnsi"/>
          <w:lang w:eastAsia="en-US"/>
        </w:rPr>
        <w:t>do</w:t>
      </w:r>
      <w:r w:rsidRPr="00217297">
        <w:rPr>
          <w:rFonts w:asciiTheme="majorHAnsi" w:hAnsiTheme="majorHAnsi" w:cstheme="majorHAnsi"/>
          <w:lang w:eastAsia="en-US"/>
        </w:rPr>
        <w:t xml:space="preserve"> primopredaje objekt</w:t>
      </w:r>
      <w:r w:rsidR="00A5527F">
        <w:rPr>
          <w:rFonts w:asciiTheme="majorHAnsi" w:hAnsiTheme="majorHAnsi" w:cstheme="majorHAnsi"/>
          <w:lang w:eastAsia="en-US"/>
        </w:rPr>
        <w:t>a</w:t>
      </w:r>
      <w:r w:rsidRPr="00217297">
        <w:rPr>
          <w:rFonts w:asciiTheme="majorHAnsi" w:hAnsiTheme="majorHAnsi" w:cstheme="majorHAnsi"/>
          <w:lang w:eastAsia="en-US"/>
        </w:rPr>
        <w:t xml:space="preserve">, ki </w:t>
      </w:r>
      <w:r w:rsidR="00A5527F">
        <w:rPr>
          <w:rFonts w:asciiTheme="majorHAnsi" w:hAnsiTheme="majorHAnsi" w:cstheme="majorHAnsi"/>
          <w:lang w:eastAsia="en-US"/>
        </w:rPr>
        <w:t>je</w:t>
      </w:r>
      <w:r w:rsidRPr="00217297">
        <w:rPr>
          <w:rFonts w:asciiTheme="majorHAnsi" w:hAnsiTheme="majorHAnsi" w:cstheme="majorHAnsi"/>
          <w:lang w:eastAsia="en-US"/>
        </w:rPr>
        <w:t xml:space="preserve"> predmet projektne dokumentacije po tej pogodbi.</w:t>
      </w:r>
    </w:p>
    <w:p w14:paraId="582A3996" w14:textId="66F00954" w:rsidR="000F7512" w:rsidRDefault="000F7512" w:rsidP="00004C12">
      <w:pPr>
        <w:tabs>
          <w:tab w:val="left" w:pos="1728"/>
          <w:tab w:val="left" w:pos="7200"/>
        </w:tabs>
        <w:jc w:val="both"/>
        <w:rPr>
          <w:rFonts w:asciiTheme="majorHAnsi" w:eastAsia="Times New Roman" w:hAnsiTheme="majorHAnsi" w:cs="Arial"/>
        </w:rPr>
      </w:pPr>
    </w:p>
    <w:p w14:paraId="21A2D38E" w14:textId="77777777" w:rsidR="000F7512" w:rsidRDefault="000F7512" w:rsidP="00004C12">
      <w:pPr>
        <w:tabs>
          <w:tab w:val="left" w:pos="1728"/>
          <w:tab w:val="left" w:pos="7200"/>
        </w:tabs>
        <w:jc w:val="both"/>
        <w:rPr>
          <w:rFonts w:asciiTheme="majorHAnsi" w:eastAsia="Times New Roman" w:hAnsiTheme="majorHAnsi" w:cs="Arial"/>
        </w:rPr>
      </w:pPr>
    </w:p>
    <w:p w14:paraId="0CF45416" w14:textId="77777777" w:rsidR="000F7512" w:rsidRPr="00A14779" w:rsidRDefault="000F7512" w:rsidP="000F7512">
      <w:pPr>
        <w:tabs>
          <w:tab w:val="left" w:pos="1728"/>
          <w:tab w:val="left" w:pos="7200"/>
        </w:tabs>
        <w:jc w:val="both"/>
        <w:rPr>
          <w:rFonts w:asciiTheme="majorHAnsi" w:eastAsia="Times New Roman" w:hAnsiTheme="majorHAnsi" w:cstheme="majorHAnsi"/>
          <w:b/>
        </w:rPr>
      </w:pPr>
      <w:r w:rsidRPr="00A14779">
        <w:rPr>
          <w:rFonts w:asciiTheme="majorHAnsi" w:eastAsia="Times New Roman" w:hAnsiTheme="majorHAnsi" w:cstheme="majorHAnsi"/>
          <w:b/>
        </w:rPr>
        <w:t xml:space="preserve">Lastninska pravica in avtorske pravice </w:t>
      </w:r>
    </w:p>
    <w:p w14:paraId="144A76E2" w14:textId="77777777" w:rsidR="000F7512" w:rsidRPr="00A14779" w:rsidRDefault="000F7512" w:rsidP="000F7512">
      <w:pPr>
        <w:pStyle w:val="Slog20"/>
        <w:jc w:val="center"/>
        <w:rPr>
          <w:rFonts w:asciiTheme="majorHAnsi" w:hAnsiTheme="majorHAnsi" w:cstheme="majorHAnsi"/>
        </w:rPr>
      </w:pPr>
      <w:r w:rsidRPr="00A14779">
        <w:rPr>
          <w:rFonts w:asciiTheme="majorHAnsi" w:hAnsiTheme="majorHAnsi" w:cstheme="majorHAnsi"/>
        </w:rPr>
        <w:t>člen</w:t>
      </w:r>
    </w:p>
    <w:p w14:paraId="07BF79FF" w14:textId="5DC08F77" w:rsidR="000F7512" w:rsidRPr="00A14779" w:rsidRDefault="000F7512" w:rsidP="000F7512">
      <w:pPr>
        <w:tabs>
          <w:tab w:val="left" w:pos="1728"/>
          <w:tab w:val="left" w:pos="7200"/>
        </w:tabs>
        <w:jc w:val="both"/>
        <w:rPr>
          <w:rFonts w:asciiTheme="majorHAnsi" w:eastAsia="Times New Roman" w:hAnsiTheme="majorHAnsi" w:cstheme="majorHAnsi"/>
        </w:rPr>
      </w:pPr>
      <w:r w:rsidRPr="00A14779">
        <w:rPr>
          <w:rFonts w:asciiTheme="majorHAnsi" w:eastAsia="Times New Roman" w:hAnsiTheme="majorHAnsi" w:cstheme="majorHAnsi"/>
        </w:rPr>
        <w:t>Na projektni dokumentaciji, ki je predmet te pogodbe, ter na nosilcih, na katerih je fiksirana takšna dokumentacija, pridobi naročnik lastninsko pravico z izročitvijo.</w:t>
      </w:r>
    </w:p>
    <w:p w14:paraId="57B7E076" w14:textId="77777777" w:rsidR="000F7512" w:rsidRPr="00A14779" w:rsidRDefault="000F7512" w:rsidP="000F7512">
      <w:pPr>
        <w:tabs>
          <w:tab w:val="left" w:pos="1728"/>
          <w:tab w:val="left" w:pos="7200"/>
        </w:tabs>
        <w:jc w:val="both"/>
        <w:rPr>
          <w:rFonts w:asciiTheme="majorHAnsi" w:eastAsia="Times New Roman" w:hAnsiTheme="majorHAnsi" w:cstheme="majorHAnsi"/>
        </w:rPr>
      </w:pPr>
    </w:p>
    <w:p w14:paraId="442AEAE1" w14:textId="77777777" w:rsidR="000F7512" w:rsidRPr="00A14779" w:rsidRDefault="000F7512" w:rsidP="000F7512">
      <w:pPr>
        <w:tabs>
          <w:tab w:val="left" w:pos="1728"/>
          <w:tab w:val="left" w:pos="7200"/>
        </w:tabs>
        <w:jc w:val="both"/>
        <w:rPr>
          <w:rFonts w:asciiTheme="majorHAnsi" w:eastAsia="Times New Roman" w:hAnsiTheme="majorHAnsi" w:cstheme="majorHAnsi"/>
        </w:rPr>
      </w:pPr>
      <w:r w:rsidRPr="00A14779">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3D8195AD" w14:textId="77777777" w:rsidR="000F7512" w:rsidRPr="00A14779" w:rsidRDefault="000F7512" w:rsidP="000F7512">
      <w:pPr>
        <w:pStyle w:val="Slog82"/>
      </w:pPr>
      <w:r w:rsidRPr="00A14779">
        <w:t>pravico do uporabe dela v telesni obliki, zlasti pravico reproduciranja avtorskega dela (23. člena ZASP) - pri čemer avtor soglaša, da ima naročnik pravico, da lahko avtorsko delo uporabi večkrat;</w:t>
      </w:r>
    </w:p>
    <w:p w14:paraId="2F57E2D1" w14:textId="77777777" w:rsidR="000F7512" w:rsidRPr="00217297" w:rsidRDefault="000F7512" w:rsidP="000F7512">
      <w:pPr>
        <w:pStyle w:val="Slog82"/>
      </w:pPr>
      <w:r w:rsidRPr="00217297">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217297">
        <w:t>neizključno</w:t>
      </w:r>
      <w:proofErr w:type="spellEnd"/>
      <w:r w:rsidRPr="00217297">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59A54504" w14:textId="77777777" w:rsidR="000F7512" w:rsidRPr="00217297" w:rsidRDefault="000F7512" w:rsidP="000F7512">
      <w:pPr>
        <w:pStyle w:val="Slog82"/>
      </w:pPr>
      <w:r w:rsidRPr="00217297">
        <w:t>pravico do uporabe dela v netelesni obliki, zlasti pravico javnega prikazovanja (29. člena ZASP);</w:t>
      </w:r>
    </w:p>
    <w:p w14:paraId="3455832B" w14:textId="77777777" w:rsidR="000F7512" w:rsidRPr="00217297" w:rsidRDefault="000F7512" w:rsidP="000F7512">
      <w:pPr>
        <w:pStyle w:val="Slog82"/>
      </w:pPr>
      <w:r w:rsidRPr="00217297">
        <w:t>pravico do uporabe dela v spremenjeni obliki, zlasti pravico predelave (33. člen ZASP).</w:t>
      </w:r>
    </w:p>
    <w:p w14:paraId="4F95E4DB"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44799667"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8BB607"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15D2DE65"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 xml:space="preserve">Pogodbeni stranki sta soglasni, da je prenos vseh materialnih avtorskih pravic na naročnika po tej pogodbi geografsko neomenjen. </w:t>
      </w:r>
    </w:p>
    <w:p w14:paraId="55AA96D7"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0C69A142"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4B5C0AB6"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2513C8A0"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03047A2B"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5DCF8781"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7D8E4F6E"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578A318F" w14:textId="15D1CFB1"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mora urediti vsa pravna razmerja z lastniki avtorskih del, ki</w:t>
      </w:r>
      <w:r w:rsidR="00A14779">
        <w:rPr>
          <w:rFonts w:asciiTheme="majorHAnsi" w:eastAsia="Times New Roman" w:hAnsiTheme="majorHAnsi" w:cstheme="majorHAnsi"/>
        </w:rPr>
        <w:t xml:space="preserve"> </w:t>
      </w:r>
      <w:r w:rsidRPr="00217297">
        <w:rPr>
          <w:rFonts w:asciiTheme="majorHAnsi" w:eastAsia="Times New Roman" w:hAnsiTheme="majorHAnsi" w:cstheme="majorHAnsi"/>
        </w:rPr>
        <w:t xml:space="preserve">jih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w:t>
      </w:r>
      <w:r w:rsidRPr="00217297">
        <w:rPr>
          <w:rFonts w:asciiTheme="majorHAnsi" w:eastAsia="Times New Roman" w:hAnsiTheme="majorHAnsi" w:cstheme="majorHAnsi"/>
        </w:rPr>
        <w:lastRenderedPageBreak/>
        <w:t>in drugih dokazil naročnik nima nobenih pravnih in materialnih obveznosti do avtorja dela oziroma do imetnika pravic iz avtorskega dela.</w:t>
      </w:r>
    </w:p>
    <w:p w14:paraId="6B9C2BDD"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614BB338"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302767F3" w14:textId="77777777" w:rsidR="000F7512" w:rsidRPr="00217297" w:rsidRDefault="000F7512" w:rsidP="000F7512">
      <w:pPr>
        <w:tabs>
          <w:tab w:val="left" w:pos="1728"/>
          <w:tab w:val="left" w:pos="7200"/>
        </w:tabs>
        <w:jc w:val="both"/>
        <w:rPr>
          <w:rFonts w:asciiTheme="majorHAnsi" w:eastAsia="Times New Roman" w:hAnsiTheme="majorHAnsi" w:cstheme="majorHAnsi"/>
        </w:rPr>
      </w:pPr>
    </w:p>
    <w:p w14:paraId="72CBB1BC" w14:textId="77777777" w:rsidR="000F7512" w:rsidRPr="00217297" w:rsidRDefault="000F7512" w:rsidP="000F7512">
      <w:pPr>
        <w:tabs>
          <w:tab w:val="left" w:pos="1728"/>
          <w:tab w:val="left" w:pos="7200"/>
        </w:tabs>
        <w:jc w:val="both"/>
        <w:rPr>
          <w:rFonts w:asciiTheme="majorHAnsi" w:eastAsia="Times New Roman" w:hAnsiTheme="majorHAnsi" w:cstheme="majorHAnsi"/>
        </w:rPr>
      </w:pPr>
      <w:r w:rsidRPr="00217297">
        <w:rPr>
          <w:rFonts w:asciiTheme="majorHAnsi" w:eastAsia="Times New Roman" w:hAnsiTheme="majorHAnsi" w:cstheme="majorHAnsi"/>
        </w:rPr>
        <w:t>Izvajalec storitve projektiranja se odpoveduje prednostni pravici pri kasnejših spremembah projektne dokumentacije izdelane po pogodbi z naročnikom.</w:t>
      </w:r>
    </w:p>
    <w:p w14:paraId="12B411A4" w14:textId="77777777" w:rsidR="00004C12" w:rsidRPr="0068540D" w:rsidRDefault="00004C12" w:rsidP="00004C12">
      <w:pPr>
        <w:tabs>
          <w:tab w:val="left" w:pos="1728"/>
          <w:tab w:val="left" w:pos="7200"/>
        </w:tabs>
        <w:jc w:val="both"/>
        <w:rPr>
          <w:rFonts w:asciiTheme="majorHAnsi" w:eastAsia="Times New Roman" w:hAnsiTheme="majorHAnsi" w:cs="Arial"/>
          <w:b/>
        </w:rPr>
      </w:pPr>
    </w:p>
    <w:p w14:paraId="7BCD29CD" w14:textId="53AD4C92" w:rsidR="00BF6A2A" w:rsidRPr="0068540D" w:rsidRDefault="00A72903"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Jamstvo </w:t>
      </w:r>
      <w:r w:rsidR="00167B86">
        <w:rPr>
          <w:rFonts w:asciiTheme="majorHAnsi" w:eastAsia="Times New Roman" w:hAnsiTheme="majorHAnsi" w:cs="Arial"/>
          <w:b/>
        </w:rPr>
        <w:t>izvajalca</w:t>
      </w:r>
    </w:p>
    <w:p w14:paraId="08C9851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47FF4F8" w14:textId="64490DA1" w:rsidR="00FF2399" w:rsidRPr="0068540D" w:rsidRDefault="003722D5" w:rsidP="00FF2399">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FF2399" w:rsidRPr="0068540D">
        <w:rPr>
          <w:rFonts w:asciiTheme="majorHAnsi" w:eastAsia="Times New Roman" w:hAnsiTheme="majorHAnsi" w:cs="Arial"/>
        </w:rPr>
        <w:t xml:space="preserve"> naročniku jamči:</w:t>
      </w:r>
    </w:p>
    <w:p w14:paraId="6BA1C786" w14:textId="4AF74BEE" w:rsidR="005D6581" w:rsidRPr="0068540D" w:rsidRDefault="00FF2399" w:rsidP="00FF2399">
      <w:pPr>
        <w:pStyle w:val="Slog46"/>
      </w:pPr>
      <w:r w:rsidRPr="0068540D">
        <w:t xml:space="preserve">da je </w:t>
      </w:r>
      <w:r w:rsidR="00004C12">
        <w:t>vgrajena</w:t>
      </w:r>
      <w:r w:rsidRPr="0068540D">
        <w:t xml:space="preserve"> oprema nova;</w:t>
      </w:r>
    </w:p>
    <w:p w14:paraId="0CFF7C8D" w14:textId="6A7C19B5" w:rsidR="005D6581" w:rsidRPr="0068540D" w:rsidRDefault="00FF2399" w:rsidP="00FF2399">
      <w:pPr>
        <w:pStyle w:val="Slog46"/>
      </w:pPr>
      <w:r w:rsidRPr="0068540D">
        <w:t xml:space="preserve">da </w:t>
      </w:r>
      <w:r w:rsidR="00004C12">
        <w:t>vgrajena</w:t>
      </w:r>
      <w:r w:rsidRPr="0068540D">
        <w:t xml:space="preserve"> oprema deluje brezhibno in nima stvarnih napak;</w:t>
      </w:r>
    </w:p>
    <w:p w14:paraId="2C85F682" w14:textId="50D41E4B" w:rsidR="005D6581" w:rsidRPr="0068540D" w:rsidRDefault="00FF2399" w:rsidP="00FF2399">
      <w:pPr>
        <w:pStyle w:val="Slog46"/>
      </w:pPr>
      <w:r w:rsidRPr="0068540D">
        <w:t xml:space="preserve">da </w:t>
      </w:r>
      <w:r w:rsidR="00004C12">
        <w:t>vgrajena</w:t>
      </w:r>
      <w:r w:rsidRPr="0068540D">
        <w:t xml:space="preserve"> oprema nima pravnih napak;</w:t>
      </w:r>
    </w:p>
    <w:p w14:paraId="1DBA92DC" w14:textId="4937F3C3" w:rsidR="005D6581" w:rsidRPr="0068540D" w:rsidRDefault="00FF2399" w:rsidP="00FF2399">
      <w:pPr>
        <w:pStyle w:val="Slog46"/>
      </w:pPr>
      <w:r w:rsidRPr="0068540D">
        <w:t xml:space="preserve">da </w:t>
      </w:r>
      <w:r w:rsidR="00004C12">
        <w:t>vgrajena</w:t>
      </w:r>
      <w:r w:rsidRPr="0068540D">
        <w:t xml:space="preserve"> oprema popolnoma ustreza vsem tehničnim opisom, karakteristikam in specifikacijam, ki so bile zahtevane v dokumentaciji v zvezi z oddajo javnega naročila in ponujene v ponudbeni dokumentaciji dobavitelja;</w:t>
      </w:r>
    </w:p>
    <w:p w14:paraId="1A502278" w14:textId="62E70237" w:rsidR="005D6581" w:rsidRPr="0068540D" w:rsidRDefault="00FF2399" w:rsidP="00FF2399">
      <w:pPr>
        <w:pStyle w:val="Slog46"/>
      </w:pPr>
      <w:r w:rsidRPr="0068540D">
        <w:t xml:space="preserve">da bodo </w:t>
      </w:r>
      <w:r w:rsidR="0086073E">
        <w:t>vse ostale</w:t>
      </w:r>
      <w:r w:rsidRPr="0068540D">
        <w:t xml:space="preserve"> storitve (instalacije/</w:t>
      </w:r>
      <w:r w:rsidR="00A80257">
        <w:t>poskusno obratovanje</w:t>
      </w:r>
      <w:r w:rsidRPr="0068540D">
        <w:t xml:space="preserve">, </w:t>
      </w:r>
      <w:r w:rsidR="00004C12">
        <w:t>gradbena dela</w:t>
      </w:r>
      <w:r w:rsidR="00A14779">
        <w:t>, projektna dokumentacija</w:t>
      </w:r>
      <w:r w:rsidRPr="0068540D">
        <w:t>…) opravljene brezhibno;</w:t>
      </w:r>
    </w:p>
    <w:p w14:paraId="373D7096" w14:textId="487F918F" w:rsidR="00FF2399" w:rsidRDefault="00FF2399" w:rsidP="00FF2399">
      <w:pPr>
        <w:pStyle w:val="Slog46"/>
      </w:pPr>
      <w:r w:rsidRPr="0068540D">
        <w:t xml:space="preserve">da bo naročnik pridobil vse pravice, ki so vezane na </w:t>
      </w:r>
      <w:r w:rsidR="00004C12">
        <w:t>vgrajeno</w:t>
      </w:r>
      <w:r w:rsidRPr="0068540D">
        <w:t xml:space="preserve"> opremo, </w:t>
      </w:r>
      <w:r w:rsidR="003722D5">
        <w:t>izvajalec</w:t>
      </w:r>
      <w:r w:rsidRPr="0068540D">
        <w:t xml:space="preserve"> pa bo brezhibno izvrševal vse obveznosti, ki so vezane na predmet pogodbe. </w:t>
      </w:r>
    </w:p>
    <w:p w14:paraId="60FFF59C" w14:textId="77777777" w:rsidR="0086073E" w:rsidRPr="0068540D" w:rsidRDefault="0086073E" w:rsidP="000F7512">
      <w:pPr>
        <w:pStyle w:val="Slog46"/>
        <w:numPr>
          <w:ilvl w:val="0"/>
          <w:numId w:val="0"/>
        </w:numPr>
        <w:ind w:left="360"/>
      </w:pPr>
    </w:p>
    <w:p w14:paraId="09078BF3" w14:textId="72370DA3" w:rsidR="00CE5463" w:rsidRPr="0068540D" w:rsidRDefault="00FF2399" w:rsidP="00FF2399">
      <w:pPr>
        <w:tabs>
          <w:tab w:val="left" w:pos="1728"/>
          <w:tab w:val="left" w:pos="7200"/>
        </w:tabs>
        <w:jc w:val="both"/>
        <w:rPr>
          <w:rFonts w:asciiTheme="majorHAnsi" w:eastAsia="Times New Roman" w:hAnsiTheme="majorHAnsi" w:cs="Arial"/>
        </w:rPr>
      </w:pPr>
      <w:r w:rsidRPr="00EF4331">
        <w:rPr>
          <w:rFonts w:asciiTheme="majorHAnsi" w:eastAsia="Times New Roman" w:hAnsiTheme="majorHAnsi" w:cs="Arial"/>
        </w:rPr>
        <w:t xml:space="preserve">Jamstvo </w:t>
      </w:r>
      <w:r w:rsidR="003722D5" w:rsidRPr="00EF4331">
        <w:rPr>
          <w:rFonts w:asciiTheme="majorHAnsi" w:eastAsia="Times New Roman" w:hAnsiTheme="majorHAnsi" w:cs="Arial"/>
        </w:rPr>
        <w:t>izvajalca</w:t>
      </w:r>
      <w:r w:rsidRPr="00EF4331">
        <w:rPr>
          <w:rFonts w:asciiTheme="majorHAnsi" w:eastAsia="Times New Roman" w:hAnsiTheme="majorHAnsi" w:cs="Arial"/>
        </w:rPr>
        <w:t xml:space="preserve"> za skrite napake </w:t>
      </w:r>
      <w:r w:rsidR="00004C12" w:rsidRPr="00EF4331">
        <w:rPr>
          <w:rFonts w:asciiTheme="majorHAnsi" w:eastAsia="Times New Roman" w:hAnsiTheme="majorHAnsi" w:cs="Arial"/>
        </w:rPr>
        <w:t>vgrajene</w:t>
      </w:r>
      <w:r w:rsidRPr="00EF4331">
        <w:rPr>
          <w:rFonts w:asciiTheme="majorHAnsi" w:eastAsia="Times New Roman" w:hAnsiTheme="majorHAnsi" w:cs="Arial"/>
        </w:rPr>
        <w:t xml:space="preserve"> opreme, velja še 180 dni po </w:t>
      </w:r>
      <w:r w:rsidR="00EF4331" w:rsidRPr="00EF4331">
        <w:rPr>
          <w:rFonts w:asciiTheme="majorHAnsi" w:eastAsia="Times New Roman" w:hAnsiTheme="majorHAnsi" w:cs="Arial"/>
        </w:rPr>
        <w:t>primopredaji objekta.</w:t>
      </w:r>
      <w:r w:rsidR="00EF4331">
        <w:rPr>
          <w:rFonts w:asciiTheme="majorHAnsi" w:eastAsia="Times New Roman" w:hAnsiTheme="majorHAnsi" w:cs="Arial"/>
        </w:rPr>
        <w:t xml:space="preserve"> </w:t>
      </w:r>
      <w:r w:rsidRPr="0068540D">
        <w:rPr>
          <w:rFonts w:asciiTheme="majorHAnsi" w:eastAsia="Times New Roman" w:hAnsiTheme="majorHAnsi" w:cs="Arial"/>
        </w:rPr>
        <w:t xml:space="preserve">Če se v tem pokažejo zgoraj našteta odstopanja ali napake, lahko  naročnik odpove/razdre naročilo delno ali v celoti.   </w:t>
      </w:r>
    </w:p>
    <w:p w14:paraId="169CD51F" w14:textId="13344D55" w:rsidR="009C697D" w:rsidRPr="0068540D" w:rsidRDefault="009C697D" w:rsidP="00FF2399">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0190A60C" w14:textId="0F006C63" w:rsidR="00CE5463" w:rsidRDefault="00CE5463" w:rsidP="00954B58">
      <w:pPr>
        <w:tabs>
          <w:tab w:val="left" w:pos="1728"/>
          <w:tab w:val="left" w:pos="7200"/>
        </w:tabs>
        <w:jc w:val="both"/>
        <w:rPr>
          <w:rFonts w:asciiTheme="majorHAnsi" w:eastAsia="Times New Roman" w:hAnsiTheme="majorHAnsi" w:cs="Arial"/>
          <w:b/>
        </w:rPr>
      </w:pPr>
    </w:p>
    <w:p w14:paraId="1E4AB88E" w14:textId="3396E7F8" w:rsidR="000F7512" w:rsidRDefault="000F7512" w:rsidP="00954B58">
      <w:pPr>
        <w:tabs>
          <w:tab w:val="left" w:pos="1728"/>
          <w:tab w:val="left" w:pos="7200"/>
        </w:tabs>
        <w:jc w:val="both"/>
        <w:rPr>
          <w:rFonts w:asciiTheme="majorHAnsi" w:eastAsia="Times New Roman" w:hAnsiTheme="majorHAnsi" w:cs="Arial"/>
          <w:b/>
        </w:rPr>
      </w:pPr>
    </w:p>
    <w:p w14:paraId="253ED9C0" w14:textId="7225168E" w:rsidR="00182895" w:rsidRPr="0068540D" w:rsidRDefault="005D6581"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Nadomestni</w:t>
      </w:r>
      <w:r w:rsidR="00182895" w:rsidRPr="0068540D">
        <w:rPr>
          <w:rFonts w:asciiTheme="majorHAnsi" w:eastAsia="Times New Roman" w:hAnsiTheme="majorHAnsi" w:cs="Arial"/>
          <w:b/>
        </w:rPr>
        <w:t xml:space="preserve"> del</w:t>
      </w:r>
      <w:r w:rsidRPr="0068540D">
        <w:rPr>
          <w:rFonts w:asciiTheme="majorHAnsi" w:eastAsia="Times New Roman" w:hAnsiTheme="majorHAnsi" w:cs="Arial"/>
          <w:b/>
        </w:rPr>
        <w:t>i</w:t>
      </w:r>
    </w:p>
    <w:p w14:paraId="773467D9" w14:textId="77777777" w:rsidR="00182895" w:rsidRPr="0068540D" w:rsidRDefault="00182895" w:rsidP="00954B58">
      <w:pPr>
        <w:pStyle w:val="Slog20"/>
        <w:jc w:val="center"/>
        <w:rPr>
          <w:rFonts w:asciiTheme="majorHAnsi" w:hAnsiTheme="majorHAnsi"/>
        </w:rPr>
      </w:pPr>
      <w:r w:rsidRPr="0068540D">
        <w:rPr>
          <w:rFonts w:asciiTheme="majorHAnsi" w:hAnsiTheme="majorHAnsi"/>
        </w:rPr>
        <w:t>člen</w:t>
      </w:r>
    </w:p>
    <w:p w14:paraId="3D90B023" w14:textId="59A39CBE"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mora zagotoviti razpoložljivost in združljivost nadomestnih delov za </w:t>
      </w:r>
      <w:r w:rsidR="00004C12">
        <w:rPr>
          <w:rFonts w:asciiTheme="majorHAnsi" w:eastAsia="Times New Roman" w:hAnsiTheme="majorHAnsi" w:cs="Arial"/>
        </w:rPr>
        <w:t>vgraje</w:t>
      </w:r>
      <w:r w:rsidR="005D6581" w:rsidRPr="0068540D">
        <w:rPr>
          <w:rFonts w:asciiTheme="majorHAnsi" w:eastAsia="Times New Roman" w:hAnsiTheme="majorHAnsi" w:cs="Arial"/>
        </w:rPr>
        <w:t>no opremo najmanj dve leti po izteku garancijske dobe.</w:t>
      </w:r>
    </w:p>
    <w:p w14:paraId="72C1FD63"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1722B488" w14:textId="2BCC537A"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bo moral pri odpravljanju napak </w:t>
      </w:r>
      <w:r w:rsidR="00004C12">
        <w:rPr>
          <w:rFonts w:asciiTheme="majorHAnsi" w:eastAsia="Times New Roman" w:hAnsiTheme="majorHAnsi" w:cs="Arial"/>
        </w:rPr>
        <w:t>vgrajene</w:t>
      </w:r>
      <w:r w:rsidR="005D6581" w:rsidRPr="0068540D">
        <w:rPr>
          <w:rFonts w:asciiTheme="majorHAnsi" w:eastAsia="Times New Roman" w:hAnsiTheme="majorHAnsi" w:cs="Arial"/>
        </w:rPr>
        <w:t xml:space="preserve"> opreme v garancijski dobi vgrajevati oziroma uporabljati le originalne nove nadomestne dele.</w:t>
      </w:r>
    </w:p>
    <w:p w14:paraId="297478BC"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7B5BA5F1" w14:textId="69B4A8BD" w:rsidR="00182895"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neizpolnitve obveznosti iz prejšnjega odstavka, je </w:t>
      </w:r>
      <w:r w:rsidR="003722D5">
        <w:rPr>
          <w:rFonts w:asciiTheme="majorHAnsi" w:eastAsia="Times New Roman" w:hAnsiTheme="majorHAnsi" w:cs="Arial"/>
        </w:rPr>
        <w:t>izvajalec</w:t>
      </w:r>
      <w:r w:rsidRPr="0068540D">
        <w:rPr>
          <w:rFonts w:asciiTheme="majorHAnsi" w:eastAsia="Times New Roman" w:hAnsiTheme="majorHAnsi" w:cs="Arial"/>
        </w:rPr>
        <w:t xml:space="preserve"> dolžan naročniku povrniti vse dodatne stroške in škodo, ki bi jo naročnik zaradi tega utrpel. </w:t>
      </w:r>
    </w:p>
    <w:p w14:paraId="05FA0A90" w14:textId="64881FD3" w:rsidR="00182895" w:rsidRPr="0068540D" w:rsidRDefault="00182895" w:rsidP="00954B58">
      <w:pPr>
        <w:tabs>
          <w:tab w:val="left" w:pos="1728"/>
          <w:tab w:val="left" w:pos="7200"/>
        </w:tabs>
        <w:jc w:val="both"/>
        <w:rPr>
          <w:rFonts w:asciiTheme="majorHAnsi" w:eastAsia="Times New Roman" w:hAnsiTheme="majorHAnsi" w:cs="Arial"/>
          <w:b/>
        </w:rPr>
      </w:pPr>
    </w:p>
    <w:p w14:paraId="662B6906" w14:textId="44BD4105" w:rsidR="005D6581" w:rsidRPr="0068540D" w:rsidRDefault="005D6581" w:rsidP="005D6581">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Garancijska doba/roki in reševanje reklamacij</w:t>
      </w:r>
    </w:p>
    <w:p w14:paraId="2A690ADC" w14:textId="0B07B833" w:rsidR="005D6581" w:rsidRDefault="005D6581" w:rsidP="005D6581">
      <w:pPr>
        <w:pStyle w:val="Slog20"/>
        <w:jc w:val="center"/>
        <w:rPr>
          <w:rFonts w:asciiTheme="majorHAnsi" w:hAnsiTheme="majorHAnsi"/>
        </w:rPr>
      </w:pPr>
      <w:r w:rsidRPr="0068540D">
        <w:rPr>
          <w:rFonts w:asciiTheme="majorHAnsi" w:hAnsiTheme="majorHAnsi"/>
        </w:rPr>
        <w:t>člen</w:t>
      </w:r>
    </w:p>
    <w:p w14:paraId="42322B95" w14:textId="77777777" w:rsidR="00C224D8" w:rsidRPr="0068540D" w:rsidRDefault="00C224D8" w:rsidP="00C224D8">
      <w:pPr>
        <w:pStyle w:val="Slog20"/>
        <w:numPr>
          <w:ilvl w:val="0"/>
          <w:numId w:val="0"/>
        </w:numPr>
        <w:ind w:left="720"/>
        <w:rPr>
          <w:rFonts w:asciiTheme="majorHAnsi" w:hAnsiTheme="majorHAnsi"/>
        </w:rPr>
      </w:pPr>
    </w:p>
    <w:p w14:paraId="45E8A8E9" w14:textId="413D2879" w:rsidR="00C224D8" w:rsidRDefault="00C224D8" w:rsidP="00C224D8">
      <w:pPr>
        <w:pStyle w:val="Slog20"/>
        <w:numPr>
          <w:ilvl w:val="0"/>
          <w:numId w:val="0"/>
        </w:numPr>
        <w:rPr>
          <w:rFonts w:asciiTheme="majorHAnsi" w:hAnsiTheme="majorHAnsi" w:cstheme="majorHAnsi"/>
        </w:rPr>
      </w:pPr>
      <w:r w:rsidRPr="00C224D8">
        <w:rPr>
          <w:rFonts w:asciiTheme="majorHAnsi" w:hAnsiTheme="majorHAnsi" w:cstheme="majorHAnsi"/>
        </w:rPr>
        <w:lastRenderedPageBreak/>
        <w:t>Garancijski rok za kakovost izvedenih del je 5 let, šteto od dneva dokončnega prevzema.</w:t>
      </w:r>
    </w:p>
    <w:p w14:paraId="6246702A" w14:textId="77777777" w:rsidR="00C224D8" w:rsidRPr="00C224D8" w:rsidRDefault="00C224D8" w:rsidP="00C224D8">
      <w:pPr>
        <w:pStyle w:val="Slog20"/>
        <w:numPr>
          <w:ilvl w:val="0"/>
          <w:numId w:val="0"/>
        </w:numPr>
        <w:rPr>
          <w:rFonts w:asciiTheme="majorHAnsi" w:hAnsiTheme="majorHAnsi" w:cstheme="majorHAnsi"/>
        </w:rPr>
      </w:pPr>
    </w:p>
    <w:p w14:paraId="37AEAE5D" w14:textId="07F0D057" w:rsidR="00177E55" w:rsidRPr="0068540D" w:rsidRDefault="003722D5" w:rsidP="005D6581">
      <w:pPr>
        <w:tabs>
          <w:tab w:val="left" w:pos="1728"/>
          <w:tab w:val="left" w:pos="7200"/>
        </w:tabs>
        <w:jc w:val="both"/>
        <w:rPr>
          <w:rFonts w:asciiTheme="majorHAnsi" w:eastAsia="Times New Roman" w:hAnsiTheme="majorHAnsi" w:cs="Arial"/>
        </w:rPr>
      </w:pPr>
      <w:r w:rsidRPr="000F7512">
        <w:rPr>
          <w:rFonts w:asciiTheme="majorHAnsi" w:eastAsia="Times New Roman" w:hAnsiTheme="majorHAnsi" w:cs="Arial"/>
        </w:rPr>
        <w:t>Izvajalec</w:t>
      </w:r>
      <w:r w:rsidR="005D6581" w:rsidRPr="000F7512">
        <w:rPr>
          <w:rFonts w:asciiTheme="majorHAnsi" w:eastAsia="Times New Roman" w:hAnsiTheme="majorHAnsi" w:cs="Arial"/>
        </w:rPr>
        <w:t xml:space="preserve"> zagotavlja garancijo za brezhibno funkcionalnost in tehnično delovanje za </w:t>
      </w:r>
      <w:r w:rsidR="00004C12" w:rsidRPr="000F7512">
        <w:rPr>
          <w:rFonts w:asciiTheme="majorHAnsi" w:eastAsia="Times New Roman" w:hAnsiTheme="majorHAnsi" w:cs="Arial"/>
        </w:rPr>
        <w:t>vgrajeno</w:t>
      </w:r>
      <w:r w:rsidR="005D6581" w:rsidRPr="000F7512">
        <w:rPr>
          <w:rFonts w:asciiTheme="majorHAnsi" w:eastAsia="Times New Roman" w:hAnsiTheme="majorHAnsi" w:cs="Arial"/>
        </w:rPr>
        <w:t xml:space="preserve"> opremo v rok</w:t>
      </w:r>
      <w:r w:rsidR="00A80257" w:rsidRPr="000F7512">
        <w:rPr>
          <w:rFonts w:asciiTheme="majorHAnsi" w:eastAsia="Times New Roman" w:hAnsiTheme="majorHAnsi" w:cs="Arial"/>
        </w:rPr>
        <w:t xml:space="preserve">u </w:t>
      </w:r>
      <w:r w:rsidR="0026296A" w:rsidRPr="000F7512">
        <w:rPr>
          <w:rFonts w:asciiTheme="majorHAnsi" w:eastAsia="Times New Roman" w:hAnsiTheme="majorHAnsi" w:cs="Arial"/>
        </w:rPr>
        <w:t xml:space="preserve"> 5 let od primopredaje objekta.</w:t>
      </w:r>
    </w:p>
    <w:p w14:paraId="51A4FA5C" w14:textId="77777777" w:rsidR="00177E55" w:rsidRPr="0068540D" w:rsidRDefault="00177E55" w:rsidP="005D6581">
      <w:pPr>
        <w:tabs>
          <w:tab w:val="left" w:pos="1728"/>
          <w:tab w:val="left" w:pos="7200"/>
        </w:tabs>
        <w:jc w:val="both"/>
        <w:rPr>
          <w:rFonts w:asciiTheme="majorHAnsi" w:eastAsia="Times New Roman" w:hAnsiTheme="majorHAnsi" w:cs="Arial"/>
        </w:rPr>
      </w:pPr>
    </w:p>
    <w:p w14:paraId="568620FD" w14:textId="77777777"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72AC6C23"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5BBD7FF0" w14:textId="049BD90C"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w:t>
      </w:r>
      <w:r w:rsidR="00657B95" w:rsidRPr="0068540D">
        <w:rPr>
          <w:rFonts w:asciiTheme="majorHAnsi" w:eastAsia="Times New Roman" w:hAnsiTheme="majorHAnsi" w:cs="Arial"/>
        </w:rPr>
        <w:t>naročnik, na račun dobavitelja ter uveljavljati zahtevke v skladu z Obligacijskim zakonikom</w:t>
      </w:r>
      <w:r w:rsidR="005D6581" w:rsidRPr="0068540D">
        <w:rPr>
          <w:rFonts w:asciiTheme="majorHAnsi" w:eastAsia="Times New Roman" w:hAnsiTheme="majorHAnsi" w:cs="Arial"/>
        </w:rPr>
        <w:t xml:space="preserve">. </w:t>
      </w:r>
    </w:p>
    <w:p w14:paraId="0FE1F288"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6A2204CD" w14:textId="32E039FF"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naročnik</w:t>
      </w:r>
      <w:r w:rsidR="0026296A">
        <w:rPr>
          <w:rFonts w:asciiTheme="majorHAnsi" w:eastAsia="Times New Roman" w:hAnsiTheme="majorHAnsi" w:cs="Arial"/>
        </w:rPr>
        <w:t xml:space="preserve"> oziroma upravljalec CČN </w:t>
      </w:r>
      <w:r w:rsidRPr="0068540D">
        <w:rPr>
          <w:rFonts w:asciiTheme="majorHAnsi" w:eastAsia="Times New Roman" w:hAnsiTheme="majorHAnsi" w:cs="Arial"/>
        </w:rPr>
        <w:t xml:space="preserve"> ugotovi nepravilno delovanje </w:t>
      </w:r>
      <w:r w:rsidR="00004C12">
        <w:rPr>
          <w:rFonts w:asciiTheme="majorHAnsi" w:eastAsia="Times New Roman" w:hAnsiTheme="majorHAnsi" w:cs="Arial"/>
        </w:rPr>
        <w:t>vgraj</w:t>
      </w:r>
      <w:r w:rsidRPr="0068540D">
        <w:rPr>
          <w:rFonts w:asciiTheme="majorHAnsi" w:eastAsia="Times New Roman" w:hAnsiTheme="majorHAnsi" w:cs="Arial"/>
        </w:rPr>
        <w:t xml:space="preserve">ene opreme, o tem </w:t>
      </w:r>
      <w:r w:rsidR="0026296A">
        <w:rPr>
          <w:rFonts w:asciiTheme="majorHAnsi" w:eastAsia="Times New Roman" w:hAnsiTheme="majorHAnsi" w:cs="Arial"/>
        </w:rPr>
        <w:t xml:space="preserve"> pisno obvesti izvajalca.</w:t>
      </w:r>
    </w:p>
    <w:p w14:paraId="361F0B8F"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600B33AE" w14:textId="4E104055"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Rok za odpravo napake se začne šteti od trenutka, ko je bil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o okvari obveščen. Če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v postavljenem primernem roku ne odpravi napake ali ne zamenja opreme z novo, bo naročnik odpravo napake ali zamenjavo z novo poveril drugemu, s strani naročnika prosto izbranemu </w:t>
      </w:r>
      <w:r w:rsidR="00A80257">
        <w:rPr>
          <w:rFonts w:asciiTheme="majorHAnsi" w:eastAsia="Times New Roman" w:hAnsiTheme="majorHAnsi" w:cs="Arial"/>
        </w:rPr>
        <w:t>izvajalcu</w:t>
      </w:r>
      <w:r w:rsidRPr="0068540D">
        <w:rPr>
          <w:rFonts w:asciiTheme="majorHAnsi" w:eastAsia="Times New Roman" w:hAnsiTheme="majorHAnsi" w:cs="Arial"/>
        </w:rPr>
        <w:t xml:space="preserve">, na stroške </w:t>
      </w:r>
      <w:r w:rsidR="00A80257">
        <w:rPr>
          <w:rFonts w:asciiTheme="majorHAnsi" w:eastAsia="Times New Roman" w:hAnsiTheme="majorHAnsi" w:cs="Arial"/>
        </w:rPr>
        <w:t xml:space="preserve">izvajalca </w:t>
      </w:r>
      <w:r w:rsidRPr="0068540D">
        <w:rPr>
          <w:rFonts w:asciiTheme="majorHAnsi" w:eastAsia="Times New Roman" w:hAnsiTheme="majorHAnsi" w:cs="Arial"/>
        </w:rPr>
        <w:t xml:space="preserve">iz te pogodbe (kot dober gospodar). V kolikor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stroškov odprave pomanjkljivosti ne bo pokril, bo naročnik </w:t>
      </w:r>
      <w:r w:rsidR="00657B95" w:rsidRPr="0068540D">
        <w:rPr>
          <w:rFonts w:asciiTheme="majorHAnsi" w:eastAsia="Times New Roman" w:hAnsiTheme="majorHAnsi" w:cs="Arial"/>
        </w:rPr>
        <w:t>uveljavljal ostale zahtevke v skladu z Obligacijskim zakonikom.</w:t>
      </w:r>
    </w:p>
    <w:p w14:paraId="28CA8609"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1AD2612E" w14:textId="1060C79C"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se katerakoli napaka na </w:t>
      </w:r>
      <w:r w:rsidR="00004C12">
        <w:rPr>
          <w:rFonts w:asciiTheme="majorHAnsi" w:eastAsia="Times New Roman" w:hAnsiTheme="majorHAnsi" w:cs="Arial"/>
        </w:rPr>
        <w:t>vgrajeni</w:t>
      </w:r>
      <w:r w:rsidRPr="0068540D">
        <w:rPr>
          <w:rFonts w:asciiTheme="majorHAnsi" w:eastAsia="Times New Roman" w:hAnsiTheme="majorHAnsi" w:cs="Arial"/>
        </w:rPr>
        <w:t xml:space="preserve">  opremi pojavi najmanj 3-krat zapored v roku dveh mesecev, mora </w:t>
      </w:r>
      <w:r w:rsidR="00A80257">
        <w:rPr>
          <w:rFonts w:asciiTheme="majorHAnsi" w:eastAsia="Times New Roman" w:hAnsiTheme="majorHAnsi" w:cs="Arial"/>
        </w:rPr>
        <w:t xml:space="preserve">izvajalec </w:t>
      </w:r>
      <w:r w:rsidRPr="0068540D">
        <w:rPr>
          <w:rFonts w:asciiTheme="majorHAnsi" w:eastAsia="Times New Roman" w:hAnsiTheme="majorHAnsi" w:cs="Arial"/>
        </w:rPr>
        <w:t xml:space="preserve">naročniku dostaviti novo, pravilno delujočo, ekvivalentno opremo. </w:t>
      </w:r>
    </w:p>
    <w:p w14:paraId="4D9FF52B" w14:textId="77777777" w:rsidR="000F7512" w:rsidRPr="0068540D" w:rsidRDefault="000F7512" w:rsidP="00954B58">
      <w:pPr>
        <w:tabs>
          <w:tab w:val="left" w:pos="1728"/>
          <w:tab w:val="left" w:pos="7200"/>
        </w:tabs>
        <w:jc w:val="both"/>
        <w:rPr>
          <w:rFonts w:asciiTheme="majorHAnsi" w:eastAsia="Times New Roman" w:hAnsiTheme="majorHAnsi" w:cs="Arial"/>
          <w:b/>
        </w:rPr>
      </w:pPr>
    </w:p>
    <w:p w14:paraId="3D4AAA18" w14:textId="65E57034" w:rsidR="005D6581" w:rsidRPr="0068540D" w:rsidRDefault="005D6581" w:rsidP="005D6581">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Druge obveznosti pogodbenih strank</w:t>
      </w:r>
    </w:p>
    <w:p w14:paraId="746C3036" w14:textId="77777777" w:rsidR="005D6581" w:rsidRPr="0068540D" w:rsidRDefault="005D6581" w:rsidP="005D6581">
      <w:pPr>
        <w:pStyle w:val="Slog20"/>
        <w:jc w:val="center"/>
        <w:rPr>
          <w:rFonts w:asciiTheme="majorHAnsi" w:hAnsiTheme="majorHAnsi"/>
        </w:rPr>
      </w:pPr>
      <w:r w:rsidRPr="0068540D">
        <w:rPr>
          <w:rFonts w:asciiTheme="majorHAnsi" w:hAnsiTheme="majorHAnsi"/>
        </w:rPr>
        <w:t>člen</w:t>
      </w:r>
    </w:p>
    <w:p w14:paraId="26F2F132" w14:textId="1867B7F2" w:rsidR="005D6581" w:rsidRPr="0068540D" w:rsidRDefault="003722D5" w:rsidP="005D6581">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5D6581" w:rsidRPr="0068540D">
        <w:rPr>
          <w:rFonts w:asciiTheme="majorHAnsi" w:eastAsia="Times New Roman" w:hAnsiTheme="majorHAnsi" w:cs="Arial"/>
        </w:rPr>
        <w:t xml:space="preserve"> soglaša oz. se zaveže:</w:t>
      </w:r>
    </w:p>
    <w:p w14:paraId="52D009AB" w14:textId="77777777" w:rsidR="005D6581" w:rsidRPr="0068540D" w:rsidRDefault="005D6581" w:rsidP="005D6581">
      <w:pPr>
        <w:pStyle w:val="Slog47"/>
      </w:pPr>
      <w:r w:rsidRPr="0068540D">
        <w:t>bo prevzete obveznosti iz predmetnega javnega naročila izvedel strokovno in pravilno, po pravilih stroke, vestno in kakovostno, v skladu z vsemi veljavnimi tehničnimi predpisi, standardi in normativi;</w:t>
      </w:r>
    </w:p>
    <w:p w14:paraId="53BF8DE8" w14:textId="77777777" w:rsidR="005D6581" w:rsidRPr="0068540D" w:rsidRDefault="005D6581" w:rsidP="005D6581">
      <w:pPr>
        <w:pStyle w:val="Slog47"/>
      </w:pPr>
      <w:r w:rsidRPr="0068540D">
        <w:t>bo zagotovil vsa tehnična in materialna sredstva, ki so potrebna za izvedbo predmeta pogodbe;</w:t>
      </w:r>
    </w:p>
    <w:p w14:paraId="3DB18161" w14:textId="75D77F36" w:rsidR="005D6581" w:rsidRPr="0068540D" w:rsidRDefault="003722D5" w:rsidP="005D6581">
      <w:pPr>
        <w:pStyle w:val="Slog47"/>
      </w:pPr>
      <w:r>
        <w:t xml:space="preserve">bo </w:t>
      </w:r>
      <w:r w:rsidR="005D6581" w:rsidRPr="0068540D">
        <w:t>zagotovi</w:t>
      </w:r>
      <w:r>
        <w:t>l</w:t>
      </w:r>
      <w:r w:rsidR="005D6581" w:rsidRPr="0068540D">
        <w:t xml:space="preserve"> strokovno usposobljene delavce za vodenje, koordiniranje in izvajanje prevzetih obvez</w:t>
      </w:r>
      <w:r w:rsidR="007658EB" w:rsidRPr="0068540D">
        <w:t>nosti</w:t>
      </w:r>
      <w:r w:rsidR="005D6581" w:rsidRPr="0068540D">
        <w:t>;</w:t>
      </w:r>
    </w:p>
    <w:p w14:paraId="5998C121" w14:textId="22EADA0F" w:rsidR="005D6581" w:rsidRPr="0068540D" w:rsidRDefault="005D6581" w:rsidP="005D6581">
      <w:pPr>
        <w:pStyle w:val="Slog47"/>
      </w:pPr>
      <w:r w:rsidRPr="0068540D">
        <w:t>bo izpolnil vse zahteve naročnika pri dobavi opreme, ki izhajajo iz dokumentacije v zvezi z oddajo javnega naročila in sprejete ponudbe, ki je sestavni del te pogodbe;</w:t>
      </w:r>
    </w:p>
    <w:p w14:paraId="39205262" w14:textId="210C48EF" w:rsidR="005D6581" w:rsidRPr="0068540D" w:rsidRDefault="005D6581" w:rsidP="005D6581">
      <w:pPr>
        <w:pStyle w:val="Slog47"/>
      </w:pPr>
      <w:r w:rsidRPr="006854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w:t>
      </w:r>
      <w:r w:rsidR="00657B95" w:rsidRPr="0068540D">
        <w:t xml:space="preserve">vedbo obveznosti po tej pogodbi </w:t>
      </w:r>
      <w:r w:rsidRPr="0068540D">
        <w:t xml:space="preserve"> v skladu z zahtevami te pogodbe;</w:t>
      </w:r>
    </w:p>
    <w:p w14:paraId="5FC836BA" w14:textId="6BD67014" w:rsidR="005D6581" w:rsidRDefault="005D6581" w:rsidP="005D6581">
      <w:pPr>
        <w:pStyle w:val="Slog47"/>
      </w:pPr>
      <w:r w:rsidRPr="0068540D">
        <w:t xml:space="preserve">bo </w:t>
      </w:r>
      <w:r w:rsidR="003722D5">
        <w:t xml:space="preserve">ob pričetku poskusnega obratovanja dostavil naročniku tri fizične in en elektronski izvod navodil za upravljanje in vzdrževanje vse vgrajene opreme, pri čemer so navodila izdelana v slovenskem jeziku, elektronski izvod pa mora biti dostavljen v odprti obliki. Izvajalec mora naročniku izročiti tudi </w:t>
      </w:r>
      <w:r w:rsidRPr="0068540D">
        <w:t>potrjene garancijske liste, ter tehnično dokumentacijo, predpisane ateste, certifikate, izjave o skladnosti in druge potrebne dokumente.</w:t>
      </w:r>
    </w:p>
    <w:p w14:paraId="1C96A940" w14:textId="0C8D5E72" w:rsidR="00004C12" w:rsidRDefault="00B16A8C" w:rsidP="005D6581">
      <w:pPr>
        <w:pStyle w:val="Slog47"/>
      </w:pPr>
      <w:r>
        <w:lastRenderedPageBreak/>
        <w:t xml:space="preserve">bo med poskusnim obratovanjem izvedel usposabljanje upravljalca čistilne naprave, ki mora obsegati najmanj 8 ur. </w:t>
      </w:r>
    </w:p>
    <w:p w14:paraId="266CFD81" w14:textId="4A5F755E" w:rsidR="000F7512" w:rsidRDefault="000F7512" w:rsidP="005D6581">
      <w:pPr>
        <w:pStyle w:val="Slog47"/>
      </w:pPr>
      <w:r>
        <w:t>Naročniku skladno z roki iz te pogodbe predal PZI in PID dokumentacijo v 3 izvodih in na elektronskem mediju (DWG in PDF in DOC/DOCX verzija), kar pri primopredaji postane last naročnika in lahko naročnik z njo lahko prosto razpolaga</w:t>
      </w:r>
    </w:p>
    <w:p w14:paraId="4B267376" w14:textId="542E4771" w:rsidR="00E3123C" w:rsidRPr="0068540D" w:rsidRDefault="00E3123C" w:rsidP="005D6581">
      <w:pPr>
        <w:pStyle w:val="Slog47"/>
      </w:pPr>
      <w:r>
        <w:t>V skladu z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1EE86C9E"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559BA437" w14:textId="77777777" w:rsidR="005D6581" w:rsidRPr="0068540D" w:rsidRDefault="005D6581" w:rsidP="005D6581">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se zaveže:</w:t>
      </w:r>
    </w:p>
    <w:p w14:paraId="2F7D9EE0" w14:textId="01DBD396" w:rsidR="005D6581" w:rsidRPr="0068540D" w:rsidRDefault="005D6581" w:rsidP="005D6581">
      <w:pPr>
        <w:pStyle w:val="Slog48"/>
      </w:pPr>
      <w:r w:rsidRPr="0068540D">
        <w:t xml:space="preserve">sodelovati z </w:t>
      </w:r>
      <w:r w:rsidR="003722D5">
        <w:t xml:space="preserve">izvajalcem </w:t>
      </w:r>
      <w:r w:rsidRPr="0068540D">
        <w:t>s ciljem, da se prevzeta dela izvršijo pravočasno in v obojestransko zadovoljstvo;</w:t>
      </w:r>
    </w:p>
    <w:p w14:paraId="7B2BF297" w14:textId="10F473AB" w:rsidR="005D6581" w:rsidRPr="0068540D" w:rsidRDefault="005D6581" w:rsidP="005D6581">
      <w:pPr>
        <w:pStyle w:val="Slog48"/>
      </w:pPr>
      <w:r w:rsidRPr="0068540D">
        <w:t xml:space="preserve">tekoče obveščati </w:t>
      </w:r>
      <w:r w:rsidR="003722D5">
        <w:t xml:space="preserve">izvajalca </w:t>
      </w:r>
      <w:r w:rsidRPr="0068540D">
        <w:t>o vseh spremembah in novo nastalih situacijah, ki bi lahko imele vpliv na izvršitev prevzetih del;</w:t>
      </w:r>
    </w:p>
    <w:p w14:paraId="360FF3BC" w14:textId="31E6B7F5" w:rsidR="005D6581" w:rsidRPr="0068540D" w:rsidRDefault="005D6581" w:rsidP="005D6581">
      <w:pPr>
        <w:pStyle w:val="Slog48"/>
      </w:pPr>
      <w:r w:rsidRPr="0068540D">
        <w:t>urediti plačilne obveze, izhajajoč iz pogodbe.</w:t>
      </w:r>
    </w:p>
    <w:p w14:paraId="1D064D37" w14:textId="77777777" w:rsidR="005D6581" w:rsidRPr="0068540D" w:rsidRDefault="005D6581" w:rsidP="005D6581">
      <w:pPr>
        <w:tabs>
          <w:tab w:val="left" w:pos="1728"/>
          <w:tab w:val="left" w:pos="7200"/>
        </w:tabs>
        <w:jc w:val="both"/>
        <w:rPr>
          <w:rFonts w:asciiTheme="majorHAnsi" w:eastAsia="Times New Roman" w:hAnsiTheme="majorHAnsi" w:cs="Arial"/>
        </w:rPr>
      </w:pPr>
    </w:p>
    <w:p w14:paraId="301B64CB" w14:textId="55883A21" w:rsidR="005D6581" w:rsidRPr="0068540D" w:rsidRDefault="005D6581"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se obvezujejo ravnati kot dobri gospodarstveniki in storiti vse, kar je potrebno za izvršitev pogodbe.</w:t>
      </w:r>
    </w:p>
    <w:p w14:paraId="55B97178" w14:textId="77777777" w:rsidR="005D6581" w:rsidRPr="0068540D" w:rsidRDefault="005D6581" w:rsidP="00954B58">
      <w:pPr>
        <w:tabs>
          <w:tab w:val="left" w:pos="1728"/>
          <w:tab w:val="left" w:pos="7200"/>
        </w:tabs>
        <w:jc w:val="both"/>
        <w:rPr>
          <w:rFonts w:asciiTheme="majorHAnsi" w:eastAsia="Times New Roman" w:hAnsiTheme="majorHAnsi" w:cs="Arial"/>
          <w:b/>
        </w:rPr>
      </w:pPr>
    </w:p>
    <w:p w14:paraId="6473DB1A"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4BA95567" w14:textId="3C7BBCC9" w:rsidR="00230A7D" w:rsidRDefault="00230A7D" w:rsidP="00954B58">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72062D2E" w14:textId="77777777" w:rsidR="008C558F" w:rsidRPr="0068540D" w:rsidRDefault="008C558F" w:rsidP="00954B58">
      <w:pPr>
        <w:tabs>
          <w:tab w:val="left" w:pos="1728"/>
          <w:tab w:val="left" w:pos="7200"/>
        </w:tabs>
        <w:jc w:val="both"/>
        <w:rPr>
          <w:rFonts w:asciiTheme="majorHAnsi" w:eastAsia="Times New Roman" w:hAnsiTheme="majorHAnsi" w:cs="Arial"/>
          <w:i/>
        </w:rPr>
      </w:pPr>
    </w:p>
    <w:p w14:paraId="3A3E2BE8"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7E2734CD" w14:textId="7E9AC259"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Poleg svojega računa ozi</w:t>
      </w:r>
      <w:r w:rsidR="0095231E" w:rsidRPr="0068540D">
        <w:rPr>
          <w:rFonts w:asciiTheme="majorHAnsi" w:eastAsia="Times New Roman" w:hAnsiTheme="majorHAnsi" w:cs="Arial"/>
        </w:rPr>
        <w:t xml:space="preserve">roma situacije mora </w:t>
      </w:r>
      <w:r w:rsidR="003722D5">
        <w:rPr>
          <w:rFonts w:asciiTheme="majorHAnsi" w:eastAsia="Times New Roman" w:hAnsiTheme="majorHAnsi" w:cs="Arial"/>
        </w:rPr>
        <w:t>izvajalec</w:t>
      </w:r>
      <w:r w:rsidRPr="0068540D">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41218E4A"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F5C836D" w14:textId="363B0B16" w:rsidR="00BF6A2A" w:rsidRPr="0068540D" w:rsidRDefault="003722D5"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pooblašča naročnika, da na podlagi potrjenega računa oziroma situacije neposredno plačuje podizvajalcem, ki so naročniku predložili zahtevo za neposredno plačilo v skladu z določili 94. člena ZJN-3.</w:t>
      </w:r>
    </w:p>
    <w:p w14:paraId="5B2ABE91"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11DDB5F1" w14:textId="60A5EF04"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neposredno plačilo podizvajalcu ni obvezno v skladu s tem členom, mor</w:t>
      </w:r>
      <w:r w:rsidR="0095231E" w:rsidRPr="0068540D">
        <w:rPr>
          <w:rFonts w:asciiTheme="majorHAnsi" w:eastAsia="Times New Roman" w:hAnsiTheme="majorHAnsi" w:cs="Arial"/>
        </w:rPr>
        <w:t xml:space="preserve">a naročnik od </w:t>
      </w:r>
      <w:r w:rsidR="003722D5">
        <w:rPr>
          <w:rFonts w:asciiTheme="majorHAnsi" w:eastAsia="Times New Roman" w:hAnsiTheme="majorHAnsi" w:cs="Arial"/>
        </w:rPr>
        <w:t xml:space="preserve">izvajalca </w:t>
      </w:r>
      <w:r w:rsidRPr="0068540D">
        <w:rPr>
          <w:rFonts w:asciiTheme="majorHAnsi" w:eastAsia="Times New Roman" w:hAnsiTheme="majorHAnsi" w:cs="Arial"/>
        </w:rPr>
        <w:t>zahtevati, da mu najpozneje v 60 dneh od plačila končnega računa oziroma situacije pošlje svojo pisno izjavo in pisno izjavo podizvajalca, da je podizvajalec prejel plačilo za dobavljeno blago, neposredno povezano s predmetom javnega naročila.</w:t>
      </w:r>
    </w:p>
    <w:p w14:paraId="01999C4C"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7D0DB67E" w14:textId="44B7E84C" w:rsidR="00BF6A2A" w:rsidRPr="0068540D" w:rsidRDefault="0095231E"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 </w:t>
      </w:r>
      <w:r w:rsidR="003722D5">
        <w:rPr>
          <w:rFonts w:asciiTheme="majorHAnsi" w:eastAsia="Times New Roman" w:hAnsiTheme="majorHAnsi" w:cs="Arial"/>
        </w:rPr>
        <w:t xml:space="preserve">izvajalcem </w:t>
      </w:r>
      <w:r w:rsidR="00BF6A2A" w:rsidRPr="0068540D">
        <w:rPr>
          <w:rFonts w:asciiTheme="majorHAnsi" w:eastAsia="Times New Roman" w:hAnsiTheme="majorHAnsi" w:cs="Arial"/>
        </w:rPr>
        <w:t>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68540D" w14:paraId="214D7CB6" w14:textId="77777777" w:rsidTr="007A61B1">
        <w:tc>
          <w:tcPr>
            <w:tcW w:w="3016" w:type="dxa"/>
            <w:shd w:val="clear" w:color="auto" w:fill="auto"/>
          </w:tcPr>
          <w:p w14:paraId="121F0A6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4BDE850E"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32A3450D"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3C9CCAD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shd w:val="clear" w:color="auto" w:fill="auto"/>
          </w:tcPr>
          <w:p w14:paraId="661E0F50"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shd w:val="clear" w:color="auto" w:fill="auto"/>
          </w:tcPr>
          <w:p w14:paraId="2A3E6A46"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377FBCB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3A77CF03"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BF6A2A" w:rsidRPr="0068540D" w14:paraId="54A4EF5D" w14:textId="77777777" w:rsidTr="006F7E61">
        <w:trPr>
          <w:trHeight w:val="340"/>
        </w:trPr>
        <w:tc>
          <w:tcPr>
            <w:tcW w:w="3016" w:type="dxa"/>
            <w:shd w:val="clear" w:color="auto" w:fill="auto"/>
          </w:tcPr>
          <w:p w14:paraId="34B604B2"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5DEEB71"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13FB3288"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26CE5523" w14:textId="77777777" w:rsidR="00BF6A2A" w:rsidRPr="0068540D" w:rsidRDefault="00BF6A2A" w:rsidP="00954B58">
            <w:pPr>
              <w:tabs>
                <w:tab w:val="left" w:pos="1728"/>
                <w:tab w:val="left" w:pos="7200"/>
              </w:tabs>
              <w:jc w:val="both"/>
              <w:rPr>
                <w:rFonts w:asciiTheme="majorHAnsi" w:eastAsia="Times New Roman" w:hAnsiTheme="majorHAnsi" w:cs="Arial"/>
              </w:rPr>
            </w:pPr>
          </w:p>
        </w:tc>
      </w:tr>
      <w:tr w:rsidR="00BF6A2A" w:rsidRPr="0068540D" w14:paraId="178BBA44" w14:textId="77777777" w:rsidTr="007A61B1">
        <w:tc>
          <w:tcPr>
            <w:tcW w:w="3016" w:type="dxa"/>
            <w:shd w:val="clear" w:color="auto" w:fill="auto"/>
          </w:tcPr>
          <w:p w14:paraId="567F9FD8"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7924123C"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77DC6FCB"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5EB9C371" w14:textId="77777777" w:rsidR="00BF6A2A" w:rsidRPr="0068540D" w:rsidRDefault="00BF6A2A" w:rsidP="00954B58">
            <w:pPr>
              <w:tabs>
                <w:tab w:val="left" w:pos="1728"/>
                <w:tab w:val="left" w:pos="7200"/>
              </w:tabs>
              <w:jc w:val="both"/>
              <w:rPr>
                <w:rFonts w:asciiTheme="majorHAnsi" w:eastAsia="Times New Roman" w:hAnsiTheme="majorHAnsi" w:cs="Arial"/>
              </w:rPr>
            </w:pPr>
          </w:p>
        </w:tc>
      </w:tr>
      <w:tr w:rsidR="00BF6A2A" w:rsidRPr="0068540D" w14:paraId="509E6A26" w14:textId="77777777" w:rsidTr="007A61B1">
        <w:tc>
          <w:tcPr>
            <w:tcW w:w="3016" w:type="dxa"/>
            <w:shd w:val="clear" w:color="auto" w:fill="auto"/>
          </w:tcPr>
          <w:p w14:paraId="667591FA"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76E0467"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2999" w:type="dxa"/>
            <w:shd w:val="clear" w:color="auto" w:fill="auto"/>
          </w:tcPr>
          <w:p w14:paraId="62ABC26D" w14:textId="77777777" w:rsidR="00BF6A2A" w:rsidRPr="0068540D" w:rsidRDefault="00BF6A2A" w:rsidP="00954B58">
            <w:pPr>
              <w:tabs>
                <w:tab w:val="left" w:pos="1728"/>
                <w:tab w:val="left" w:pos="7200"/>
              </w:tabs>
              <w:jc w:val="both"/>
              <w:rPr>
                <w:rFonts w:asciiTheme="majorHAnsi" w:eastAsia="Times New Roman" w:hAnsiTheme="majorHAnsi" w:cs="Arial"/>
              </w:rPr>
            </w:pPr>
          </w:p>
        </w:tc>
        <w:tc>
          <w:tcPr>
            <w:tcW w:w="3007" w:type="dxa"/>
            <w:shd w:val="clear" w:color="auto" w:fill="auto"/>
          </w:tcPr>
          <w:p w14:paraId="724EB5B9" w14:textId="77777777" w:rsidR="00BF6A2A" w:rsidRPr="0068540D" w:rsidRDefault="00BF6A2A" w:rsidP="00954B58">
            <w:pPr>
              <w:tabs>
                <w:tab w:val="left" w:pos="1728"/>
                <w:tab w:val="left" w:pos="7200"/>
              </w:tabs>
              <w:jc w:val="both"/>
              <w:rPr>
                <w:rFonts w:asciiTheme="majorHAnsi" w:eastAsia="Times New Roman" w:hAnsiTheme="majorHAnsi" w:cs="Arial"/>
              </w:rPr>
            </w:pPr>
          </w:p>
        </w:tc>
      </w:tr>
    </w:tbl>
    <w:p w14:paraId="685B1C07"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 </w:t>
      </w:r>
    </w:p>
    <w:p w14:paraId="0A4F2BC9" w14:textId="4F004861" w:rsidR="00BF6A2A" w:rsidRPr="0068540D" w:rsidRDefault="003722D5" w:rsidP="00954B58">
      <w:pPr>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 xml:space="preserve">mora med izvajanjem javnega naročila </w:t>
      </w:r>
      <w:r w:rsidR="0054445F" w:rsidRPr="0068540D">
        <w:rPr>
          <w:rFonts w:asciiTheme="majorHAnsi" w:eastAsia="Times New Roman" w:hAnsiTheme="majorHAnsi" w:cs="Arial"/>
        </w:rPr>
        <w:t>dobave blaga</w:t>
      </w:r>
      <w:r w:rsidR="00BF6A2A" w:rsidRPr="0068540D">
        <w:rPr>
          <w:rFonts w:asciiTheme="majorHAnsi" w:eastAsia="Times New Roman" w:hAnsiTheme="majorHAnsi" w:cs="Arial"/>
        </w:rPr>
        <w:t xml:space="preser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w:t>
      </w:r>
      <w:r w:rsidR="0095231E" w:rsidRPr="0068540D">
        <w:rPr>
          <w:rFonts w:asciiTheme="majorHAnsi" w:eastAsia="Times New Roman" w:hAnsiTheme="majorHAnsi" w:cs="Arial"/>
        </w:rPr>
        <w:t>dobavitelj</w:t>
      </w:r>
      <w:r w:rsidR="00BF6A2A" w:rsidRPr="0068540D">
        <w:rPr>
          <w:rFonts w:asciiTheme="majorHAnsi" w:eastAsia="Times New Roman" w:hAnsiTheme="majorHAnsi" w:cs="Arial"/>
        </w:rPr>
        <w:t xml:space="preserve"> skupaj z obvestilom posredovati tudi podatke in dokumente iz 2 odstavka 94. člena ZJN-3.</w:t>
      </w:r>
    </w:p>
    <w:p w14:paraId="30EEF71F" w14:textId="44B20559" w:rsidR="007A021A" w:rsidRDefault="007A021A" w:rsidP="00954B58">
      <w:pPr>
        <w:tabs>
          <w:tab w:val="left" w:pos="1728"/>
          <w:tab w:val="left" w:pos="7200"/>
        </w:tabs>
        <w:jc w:val="both"/>
        <w:rPr>
          <w:rFonts w:asciiTheme="majorHAnsi" w:eastAsia="Times New Roman" w:hAnsiTheme="majorHAnsi" w:cs="Arial"/>
          <w:b/>
        </w:rPr>
      </w:pPr>
    </w:p>
    <w:p w14:paraId="68CFA3E3" w14:textId="4C5C34E2" w:rsidR="00656D6A" w:rsidRDefault="00656D6A" w:rsidP="00656D6A">
      <w:pPr>
        <w:tabs>
          <w:tab w:val="left" w:pos="1728"/>
          <w:tab w:val="left" w:pos="7200"/>
        </w:tabs>
        <w:jc w:val="both"/>
        <w:rPr>
          <w:rFonts w:asciiTheme="majorHAnsi" w:eastAsia="Times New Roman" w:hAnsiTheme="majorHAnsi" w:cs="Arial"/>
          <w:b/>
        </w:rPr>
      </w:pPr>
      <w:r w:rsidRPr="00E96392">
        <w:rPr>
          <w:rFonts w:asciiTheme="majorHAnsi" w:eastAsia="Times New Roman" w:hAnsiTheme="majorHAnsi" w:cs="Arial"/>
          <w:b/>
        </w:rPr>
        <w:t>Zavarovanje za dobro izvedbo</w:t>
      </w:r>
    </w:p>
    <w:p w14:paraId="08658ED5" w14:textId="77777777" w:rsidR="00004C12" w:rsidRPr="00E96392" w:rsidRDefault="00004C12" w:rsidP="00656D6A">
      <w:pPr>
        <w:tabs>
          <w:tab w:val="left" w:pos="1728"/>
          <w:tab w:val="left" w:pos="7200"/>
        </w:tabs>
        <w:jc w:val="both"/>
        <w:rPr>
          <w:rFonts w:asciiTheme="majorHAnsi" w:eastAsia="Times New Roman" w:hAnsiTheme="majorHAnsi" w:cs="Arial"/>
          <w:b/>
        </w:rPr>
      </w:pPr>
    </w:p>
    <w:p w14:paraId="00CF2F4F" w14:textId="77777777" w:rsidR="00656D6A" w:rsidRPr="00E96392" w:rsidRDefault="00656D6A" w:rsidP="00004C12">
      <w:pPr>
        <w:pStyle w:val="Slog20"/>
        <w:jc w:val="center"/>
        <w:rPr>
          <w:rFonts w:asciiTheme="majorHAnsi" w:hAnsiTheme="majorHAnsi"/>
        </w:rPr>
      </w:pPr>
      <w:r w:rsidRPr="00E96392">
        <w:rPr>
          <w:rFonts w:asciiTheme="majorHAnsi" w:hAnsiTheme="majorHAnsi"/>
        </w:rPr>
        <w:t>člen</w:t>
      </w:r>
    </w:p>
    <w:p w14:paraId="27569622" w14:textId="7CA25069"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Izvajalec mora najkasneje v </w:t>
      </w:r>
      <w:r>
        <w:rPr>
          <w:rFonts w:asciiTheme="majorHAnsi" w:eastAsia="Times New Roman" w:hAnsiTheme="majorHAnsi" w:cs="Arial"/>
        </w:rPr>
        <w:t>petnajstih dne</w:t>
      </w:r>
      <w:r w:rsidRPr="00E96392">
        <w:rPr>
          <w:rFonts w:asciiTheme="majorHAnsi" w:eastAsia="Times New Roman" w:hAnsiTheme="majorHAnsi" w:cs="Arial"/>
        </w:rPr>
        <w:t>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p>
    <w:p w14:paraId="3FCA652D"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529857FC"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kolikor se rok za izpolnitev obveznosti med izvajanjem pogodbe zaradi kakršnih koli vzrokov podaljša oziroma v primeru, ko se pogodbena vrednost iz kateregakoli razloga z aneksom poviša, mora izvajalec dostaviti novo zavarovanje za dobro izvedbo, z novim datumom veljavnosti oziroma z višjim garantiranim zneskom, sicer je naročnik za manjkajočo vrednost upravičen zadržati delež sredstev za plačilo izvedenih del po pogodbi.</w:t>
      </w:r>
    </w:p>
    <w:p w14:paraId="39743E9B"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3B9294E7" w14:textId="3B3C048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S tem finančnim zavarovanjem se zavaruje kvalitetna izvedb</w:t>
      </w:r>
      <w:r w:rsidR="00232B8E">
        <w:rPr>
          <w:rFonts w:asciiTheme="majorHAnsi" w:eastAsia="Times New Roman" w:hAnsiTheme="majorHAnsi" w:cs="Arial"/>
        </w:rPr>
        <w:t>a</w:t>
      </w:r>
      <w:r w:rsidRPr="00E96392">
        <w:rPr>
          <w:rFonts w:asciiTheme="majorHAnsi" w:eastAsia="Times New Roman" w:hAnsiTheme="majorHAnsi" w:cs="Arial"/>
        </w:rPr>
        <w:t xml:space="preserv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01673E89"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70D6AE5C" w14:textId="6891734C"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Pogodba se sklepa z </w:t>
      </w:r>
      <w:proofErr w:type="spellStart"/>
      <w:r w:rsidRPr="00E96392">
        <w:rPr>
          <w:rFonts w:asciiTheme="majorHAnsi" w:eastAsia="Times New Roman" w:hAnsiTheme="majorHAnsi" w:cs="Arial"/>
        </w:rPr>
        <w:t>odložnim</w:t>
      </w:r>
      <w:proofErr w:type="spellEnd"/>
      <w:r w:rsidRPr="00E96392">
        <w:rPr>
          <w:rFonts w:asciiTheme="majorHAnsi" w:eastAsia="Times New Roman" w:hAnsiTheme="majorHAnsi" w:cs="Arial"/>
        </w:rPr>
        <w:t xml:space="preserve"> pogojem, da postane veljavna šele s predložitvijo finančnega zavarovanja za dobro izvedbo posla.</w:t>
      </w:r>
    </w:p>
    <w:p w14:paraId="76EC0026"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56CE996E"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Finančno zavarovanje se v primeru, da ni bilo uporabljeno, vrne izvajalcu po njegovi predložitvi finančnega zavarovanja za odpravo napak.</w:t>
      </w:r>
    </w:p>
    <w:p w14:paraId="4EE0F2E4" w14:textId="77777777" w:rsidR="00656D6A" w:rsidRPr="00E96392" w:rsidRDefault="00656D6A" w:rsidP="00656D6A">
      <w:pPr>
        <w:tabs>
          <w:tab w:val="left" w:pos="1728"/>
          <w:tab w:val="left" w:pos="7200"/>
        </w:tabs>
        <w:jc w:val="both"/>
        <w:rPr>
          <w:rFonts w:asciiTheme="majorHAnsi" w:eastAsia="Times New Roman" w:hAnsiTheme="majorHAnsi" w:cs="Arial"/>
        </w:rPr>
      </w:pPr>
    </w:p>
    <w:p w14:paraId="26D2FE2E" w14:textId="77777777" w:rsidR="00656D6A" w:rsidRPr="00E96392" w:rsidRDefault="00656D6A" w:rsidP="00656D6A">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Če naročnik iz kateregakoli razloga ne razpolaga v veljavnim finančnim zavarovanjem, ima iz tega naslova pravico zadržati izplačilo zneska največ do višine 10% pogodbene vrednosti z DDV (upoštevaje tudi morebitna povišanja vrednosti s sklenjenimi dodatki oziroma aneksi k pogodbi) v trenutku nastanka takšnih okoliščin in sicer vse do predložitve zahtevanega zavarovanja za odpravo napak oziroma do predložitve podaljšanja veljavnosti takšnega zavarovanja v skladu z določili pogodbe.</w:t>
      </w:r>
    </w:p>
    <w:p w14:paraId="7C83F2B5" w14:textId="7FFE1CCE" w:rsidR="00656D6A" w:rsidRDefault="00656D6A" w:rsidP="00954B58">
      <w:pPr>
        <w:tabs>
          <w:tab w:val="left" w:pos="1728"/>
          <w:tab w:val="left" w:pos="7200"/>
        </w:tabs>
        <w:jc w:val="both"/>
        <w:rPr>
          <w:rFonts w:asciiTheme="majorHAnsi" w:eastAsia="Times New Roman" w:hAnsiTheme="majorHAnsi" w:cs="Arial"/>
          <w:b/>
        </w:rPr>
      </w:pPr>
    </w:p>
    <w:p w14:paraId="52A4183A" w14:textId="77777777" w:rsidR="00524B5D" w:rsidRDefault="00524B5D" w:rsidP="00954B58">
      <w:pPr>
        <w:tabs>
          <w:tab w:val="left" w:pos="1728"/>
          <w:tab w:val="left" w:pos="7200"/>
        </w:tabs>
        <w:jc w:val="both"/>
        <w:rPr>
          <w:rFonts w:asciiTheme="majorHAnsi" w:eastAsia="Times New Roman" w:hAnsiTheme="majorHAnsi" w:cs="Arial"/>
          <w:b/>
        </w:rPr>
      </w:pPr>
    </w:p>
    <w:p w14:paraId="5F4AB089" w14:textId="4B6D33B5" w:rsidR="00A07BE1" w:rsidRDefault="00A07BE1" w:rsidP="00A07BE1">
      <w:pPr>
        <w:tabs>
          <w:tab w:val="left" w:pos="1728"/>
          <w:tab w:val="left" w:pos="7200"/>
        </w:tabs>
        <w:jc w:val="both"/>
        <w:rPr>
          <w:rFonts w:asciiTheme="majorHAnsi" w:eastAsia="Times New Roman" w:hAnsiTheme="majorHAnsi" w:cs="Arial"/>
          <w:b/>
        </w:rPr>
      </w:pPr>
      <w:r w:rsidRPr="00E96392">
        <w:rPr>
          <w:rFonts w:asciiTheme="majorHAnsi" w:eastAsia="Times New Roman" w:hAnsiTheme="majorHAnsi" w:cs="Arial"/>
          <w:b/>
        </w:rPr>
        <w:t>Pregled in prevzem izvedenih del ter zavarovanje odprave napak</w:t>
      </w:r>
    </w:p>
    <w:p w14:paraId="376582EB" w14:textId="77777777" w:rsidR="00004C12" w:rsidRPr="00E96392" w:rsidRDefault="00004C12" w:rsidP="00A07BE1">
      <w:pPr>
        <w:tabs>
          <w:tab w:val="left" w:pos="1728"/>
          <w:tab w:val="left" w:pos="7200"/>
        </w:tabs>
        <w:jc w:val="both"/>
        <w:rPr>
          <w:rFonts w:asciiTheme="majorHAnsi" w:eastAsia="Times New Roman" w:hAnsiTheme="majorHAnsi" w:cs="Arial"/>
          <w:b/>
        </w:rPr>
      </w:pPr>
    </w:p>
    <w:p w14:paraId="4F63598D" w14:textId="77777777" w:rsidR="00A07BE1" w:rsidRPr="00E96392" w:rsidRDefault="00A07BE1" w:rsidP="00004C12">
      <w:pPr>
        <w:pStyle w:val="Slog20"/>
        <w:jc w:val="center"/>
        <w:rPr>
          <w:rFonts w:asciiTheme="majorHAnsi" w:hAnsiTheme="majorHAnsi"/>
        </w:rPr>
      </w:pPr>
      <w:r w:rsidRPr="00E96392">
        <w:rPr>
          <w:rFonts w:asciiTheme="majorHAnsi" w:hAnsiTheme="majorHAnsi"/>
        </w:rPr>
        <w:t>člen</w:t>
      </w:r>
    </w:p>
    <w:p w14:paraId="316F51A3" w14:textId="1B76AE34"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Po </w:t>
      </w:r>
      <w:r w:rsidR="00232B8E">
        <w:rPr>
          <w:rFonts w:asciiTheme="majorHAnsi" w:eastAsia="Times New Roman" w:hAnsiTheme="majorHAnsi" w:cs="Arial"/>
        </w:rPr>
        <w:t>uspešnem poskusnem obratovanju mo</w:t>
      </w:r>
      <w:r w:rsidRPr="00E96392">
        <w:rPr>
          <w:rFonts w:asciiTheme="majorHAnsi" w:eastAsia="Times New Roman" w:hAnsiTheme="majorHAnsi" w:cs="Arial"/>
        </w:rPr>
        <w:t>ra izvajalec najkasneje v roku petih dni pisno obvestiti naročnika, da so pogodbena dela zaključena in da so izvedena dela pripravljena za kvalitativni prevzem.</w:t>
      </w:r>
    </w:p>
    <w:p w14:paraId="169BA4C5"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6C0CE923"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658E02C"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5A9CC695" w14:textId="77777777" w:rsidR="00A07BE1" w:rsidRPr="006C218A"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 xml:space="preserve">Izvajalec mora najkasneje v roku 15 dni od datuma podpisa primopredajnega zapisnika naročniku izročiti </w:t>
      </w:r>
      <w:r w:rsidRPr="006C218A">
        <w:rPr>
          <w:rFonts w:asciiTheme="majorHAnsi" w:eastAsia="Times New Roman" w:hAnsiTheme="majorHAnsi" w:cs="Arial"/>
        </w:rPr>
        <w:t>zavarovanje za odpravo napak v obliki bančne garancije ali kavcijskega zavarovanja v višini 5% končne pogodbene vrednosti z DDV, in sicer za obdobje 5 let plus 30 dni od datuma prevzema objekta.</w:t>
      </w:r>
    </w:p>
    <w:p w14:paraId="4B7B30B9" w14:textId="77777777" w:rsidR="00A07BE1" w:rsidRPr="006C218A" w:rsidRDefault="00A07BE1" w:rsidP="00A07BE1">
      <w:pPr>
        <w:tabs>
          <w:tab w:val="left" w:pos="1728"/>
          <w:tab w:val="left" w:pos="7200"/>
        </w:tabs>
        <w:jc w:val="both"/>
        <w:rPr>
          <w:rFonts w:asciiTheme="majorHAnsi" w:eastAsia="Times New Roman" w:hAnsiTheme="majorHAnsi" w:cs="Arial"/>
        </w:rPr>
      </w:pPr>
    </w:p>
    <w:p w14:paraId="500906F1" w14:textId="77777777" w:rsidR="00A07BE1" w:rsidRPr="00E96392" w:rsidRDefault="00A07BE1" w:rsidP="00A07BE1">
      <w:pPr>
        <w:tabs>
          <w:tab w:val="left" w:pos="1728"/>
          <w:tab w:val="left" w:pos="7200"/>
        </w:tabs>
        <w:jc w:val="both"/>
        <w:rPr>
          <w:rFonts w:asciiTheme="majorHAnsi" w:eastAsia="Times New Roman" w:hAnsiTheme="majorHAnsi" w:cs="Arial"/>
        </w:rPr>
      </w:pPr>
      <w:r w:rsidRPr="006C218A">
        <w:rPr>
          <w:rFonts w:asciiTheme="majorHAnsi" w:eastAsia="Times New Roman" w:hAnsiTheme="majorHAnsi" w:cs="Arial"/>
        </w:rPr>
        <w:t>Zavarovanje pokriva primere, če izvajalec, v primeru okvare ali v primeru kakšnega koli drugega dogodka, ki bi zmanjšal možnost uporabe predmeta pogodbe ali objekta v garancijskem roku, ne odpravi napak. Rok trajanja garancije je 5 let od datuma prevzema objekta.</w:t>
      </w:r>
    </w:p>
    <w:p w14:paraId="055C2E4F"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3C694F9C" w14:textId="206550C2"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V času garancije je izvajalec dolžan popraviti na svoje stroške vse pomanjkljivosti, ki so nastale na objektu zaradi slabe izvedbe ali uporabe nekvalitetnega materiala</w:t>
      </w:r>
      <w:r>
        <w:rPr>
          <w:rFonts w:asciiTheme="majorHAnsi" w:eastAsia="Times New Roman" w:hAnsiTheme="majorHAnsi" w:cs="Arial"/>
        </w:rPr>
        <w:t xml:space="preserve"> in napake na opremi. </w:t>
      </w:r>
    </w:p>
    <w:p w14:paraId="2F1FF561"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78155EAE"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66DE2E3F"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74A11C99"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Prevzem objekta ni izvršen, če izvajalec ni naročniku predal finančnega zavarovanja za odpravo pomanjkljivosti v garancijski dobi.</w:t>
      </w:r>
    </w:p>
    <w:p w14:paraId="63D30122"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30DF5064" w14:textId="77777777" w:rsidR="00A07BE1" w:rsidRPr="00E96392" w:rsidRDefault="00A07BE1" w:rsidP="00A07BE1">
      <w:pPr>
        <w:tabs>
          <w:tab w:val="left" w:pos="1728"/>
          <w:tab w:val="left" w:pos="7200"/>
        </w:tabs>
        <w:jc w:val="both"/>
        <w:rPr>
          <w:rFonts w:asciiTheme="majorHAnsi" w:eastAsia="Times New Roman" w:hAnsiTheme="majorHAnsi" w:cs="Arial"/>
        </w:rPr>
      </w:pPr>
      <w:r w:rsidRPr="00E96392">
        <w:rPr>
          <w:rFonts w:asciiTheme="majorHAnsi" w:eastAsia="Times New Roman" w:hAnsiTheme="majorHAnsi" w:cs="Arial"/>
        </w:rPr>
        <w:t>Izvajalec izroči naročniku objekt, na katerem so se opravljala dela, počiščen in nepoškodovan.</w:t>
      </w:r>
    </w:p>
    <w:p w14:paraId="021BDA68" w14:textId="77777777" w:rsidR="00A07BE1" w:rsidRPr="00E96392" w:rsidRDefault="00A07BE1" w:rsidP="00A07BE1">
      <w:pPr>
        <w:tabs>
          <w:tab w:val="left" w:pos="1728"/>
          <w:tab w:val="left" w:pos="7200"/>
        </w:tabs>
        <w:jc w:val="both"/>
        <w:rPr>
          <w:rFonts w:asciiTheme="majorHAnsi" w:eastAsia="Times New Roman" w:hAnsiTheme="majorHAnsi" w:cs="Arial"/>
        </w:rPr>
      </w:pPr>
    </w:p>
    <w:p w14:paraId="5A8B3006" w14:textId="4D265A4B" w:rsidR="00BF6A2A" w:rsidRPr="0068540D" w:rsidRDefault="00836276"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w:t>
      </w:r>
      <w:r w:rsidR="00BF6A2A" w:rsidRPr="0068540D">
        <w:rPr>
          <w:rFonts w:asciiTheme="majorHAnsi" w:eastAsia="Times New Roman" w:hAnsiTheme="majorHAnsi" w:cs="Arial"/>
          <w:b/>
        </w:rPr>
        <w:t>repoved cesije</w:t>
      </w:r>
    </w:p>
    <w:p w14:paraId="28BE2A83"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69B7F5BC" w14:textId="6AE429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Prenos terjatve iz te pogodbe je dovoljen samo s pisno privolitvijo naročnikov, sicer pogodba o odstopu (cesijska pogodba) nima učinka.</w:t>
      </w:r>
    </w:p>
    <w:p w14:paraId="67654A0C" w14:textId="3305C17B" w:rsidR="00BA6DB0" w:rsidRDefault="00BA6DB0" w:rsidP="00BA6DB0">
      <w:pPr>
        <w:tabs>
          <w:tab w:val="left" w:pos="1728"/>
          <w:tab w:val="left" w:pos="7200"/>
        </w:tabs>
        <w:jc w:val="both"/>
        <w:rPr>
          <w:rFonts w:asciiTheme="majorHAnsi" w:eastAsia="Times New Roman" w:hAnsiTheme="majorHAnsi" w:cs="Arial"/>
        </w:rPr>
      </w:pPr>
    </w:p>
    <w:p w14:paraId="3DB64454" w14:textId="6AF13B74" w:rsidR="00BF6A2A" w:rsidRPr="0068540D" w:rsidRDefault="00BA6DB0"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Odstop ter razdrtje pogodbe</w:t>
      </w:r>
    </w:p>
    <w:p w14:paraId="14682A80"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34085BD" w14:textId="18275713"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Če </w:t>
      </w:r>
      <w:r w:rsidR="00232B8E">
        <w:rPr>
          <w:rFonts w:asciiTheme="majorHAnsi" w:eastAsia="Times New Roman" w:hAnsiTheme="majorHAnsi" w:cs="Arial"/>
        </w:rPr>
        <w:t xml:space="preserve">izvajalec </w:t>
      </w:r>
      <w:r w:rsidRPr="0068540D">
        <w:rPr>
          <w:rFonts w:asciiTheme="majorHAnsi" w:eastAsia="Times New Roman" w:hAnsiTheme="majorHAnsi" w:cs="Arial"/>
        </w:rPr>
        <w:t>ne izpolnjuje pogodbenih obveznosti na način, predviden v pogodbi o izvedbi javnega naročila, naročnik odstopi od te pogodbe.</w:t>
      </w:r>
    </w:p>
    <w:p w14:paraId="2D5761ED" w14:textId="77777777" w:rsidR="00BA6DB0" w:rsidRPr="0068540D" w:rsidRDefault="00BA6DB0" w:rsidP="00BA6DB0">
      <w:pPr>
        <w:jc w:val="both"/>
        <w:rPr>
          <w:rFonts w:asciiTheme="majorHAnsi" w:eastAsia="Times New Roman" w:hAnsiTheme="majorHAnsi" w:cs="Arial"/>
        </w:rPr>
      </w:pPr>
    </w:p>
    <w:p w14:paraId="0C5498C4" w14:textId="143B7190"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lahko predčasno odpove/razdre to pogodbo v primeru v primeru, če </w:t>
      </w:r>
      <w:r w:rsidR="00232B8E">
        <w:rPr>
          <w:rFonts w:asciiTheme="majorHAnsi" w:eastAsia="Times New Roman" w:hAnsiTheme="majorHAnsi" w:cs="Arial"/>
        </w:rPr>
        <w:t>izvajalec</w:t>
      </w:r>
      <w:r w:rsidRPr="0068540D">
        <w:rPr>
          <w:rFonts w:asciiTheme="majorHAnsi" w:eastAsia="Times New Roman" w:hAnsiTheme="majorHAnsi" w:cs="Arial"/>
        </w:rPr>
        <w:t xml:space="preserve"> kljub pisnemu opozorilu naročnika ne odpravi kršitve v primernem postavljenem roku oziroma isto kršitev ponovi, zlasti če se kršitev nanaša na:</w:t>
      </w:r>
    </w:p>
    <w:p w14:paraId="69502B66" w14:textId="3DD38413" w:rsidR="00BA6DB0" w:rsidRPr="0068540D" w:rsidRDefault="00BA6DB0" w:rsidP="00BA6DB0">
      <w:pPr>
        <w:pStyle w:val="Slog49"/>
      </w:pPr>
      <w:r w:rsidRPr="0068540D">
        <w:t>neaktivnosti</w:t>
      </w:r>
      <w:r w:rsidR="00232B8E">
        <w:t xml:space="preserve"> izvajalca </w:t>
      </w:r>
      <w:r w:rsidRPr="0068540D">
        <w:t xml:space="preserve">v zvezi z </w:t>
      </w:r>
      <w:r w:rsidR="00232B8E">
        <w:t>izvajanjem prevzetih obveznosti</w:t>
      </w:r>
      <w:r w:rsidRPr="0068540D">
        <w:t xml:space="preserve"> po tej pogodbi - z dnem, ko </w:t>
      </w:r>
      <w:r w:rsidR="00232B8E">
        <w:t xml:space="preserve">izvajalec </w:t>
      </w:r>
      <w:r w:rsidRPr="0068540D">
        <w:t>prejme obvestilo o odpovedi pogodbe;</w:t>
      </w:r>
    </w:p>
    <w:p w14:paraId="79F97420" w14:textId="726815CD" w:rsidR="00BA6DB0" w:rsidRPr="0068540D" w:rsidRDefault="00BA6DB0" w:rsidP="00BA6DB0">
      <w:pPr>
        <w:pStyle w:val="Slog49"/>
      </w:pPr>
      <w:r w:rsidRPr="0068540D">
        <w:t xml:space="preserve">neutemeljene zavrnitve naročila s strani </w:t>
      </w:r>
      <w:r w:rsidR="00232B8E">
        <w:t>izvajalca</w:t>
      </w:r>
      <w:r w:rsidRPr="0068540D">
        <w:t xml:space="preserve">, odstopanja od naročenega načina izvedbe ali nekvalitetno oziroma nepravilno opravljenih storitev - z dnem, ko </w:t>
      </w:r>
      <w:r w:rsidR="00232B8E">
        <w:t xml:space="preserve">izvajalec </w:t>
      </w:r>
      <w:r w:rsidRPr="0068540D">
        <w:t>prejme obvestilo o odpovedi pogodbe;</w:t>
      </w:r>
    </w:p>
    <w:p w14:paraId="7E75006A" w14:textId="461F5439" w:rsidR="00BA6DB0" w:rsidRPr="0068540D" w:rsidRDefault="00BA6DB0" w:rsidP="00BA6DB0">
      <w:pPr>
        <w:pStyle w:val="Slog49"/>
      </w:pPr>
      <w:r w:rsidRPr="0068540D">
        <w:t xml:space="preserve">neupoštevanja reklamacij glede kakovosti, vrste in količine dobav - z dnem, ko </w:t>
      </w:r>
      <w:r w:rsidR="00232B8E">
        <w:t xml:space="preserve">izvajalec </w:t>
      </w:r>
      <w:r w:rsidRPr="0068540D">
        <w:t>prejme obvestilo o odpovedi te pogodbe;</w:t>
      </w:r>
    </w:p>
    <w:p w14:paraId="5184F6EF" w14:textId="382C26DB" w:rsidR="00BA6DB0" w:rsidRPr="0068540D" w:rsidRDefault="00BA6DB0" w:rsidP="00BA6DB0">
      <w:pPr>
        <w:pStyle w:val="Slog49"/>
      </w:pPr>
      <w:r w:rsidRPr="0068540D">
        <w:t xml:space="preserve">zamude </w:t>
      </w:r>
      <w:r w:rsidR="00232B8E">
        <w:t xml:space="preserve">izvajalca </w:t>
      </w:r>
      <w:r w:rsidRPr="0068540D">
        <w:t xml:space="preserve">- z dnem, ko </w:t>
      </w:r>
      <w:r w:rsidR="00232B8E">
        <w:t xml:space="preserve">izvajalec </w:t>
      </w:r>
      <w:r w:rsidRPr="0068540D">
        <w:t>prejme obvestilo o odpovedi pogodbe.</w:t>
      </w:r>
    </w:p>
    <w:p w14:paraId="750210E7" w14:textId="77777777"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 </w:t>
      </w:r>
    </w:p>
    <w:p w14:paraId="6B4F6534" w14:textId="08CF5382" w:rsidR="00BA6DB0" w:rsidRPr="0068540D" w:rsidRDefault="00232B8E" w:rsidP="00BA6DB0">
      <w:pPr>
        <w:jc w:val="both"/>
        <w:rPr>
          <w:rFonts w:asciiTheme="majorHAnsi" w:eastAsia="Times New Roman" w:hAnsiTheme="majorHAnsi" w:cs="Arial"/>
        </w:rPr>
      </w:pPr>
      <w:r>
        <w:rPr>
          <w:rFonts w:asciiTheme="majorHAnsi" w:eastAsia="Times New Roman" w:hAnsiTheme="majorHAnsi" w:cs="Arial"/>
        </w:rPr>
        <w:lastRenderedPageBreak/>
        <w:t xml:space="preserve">Izvajalec </w:t>
      </w:r>
      <w:r w:rsidR="00BA6DB0" w:rsidRPr="0068540D">
        <w:rPr>
          <w:rFonts w:asciiTheme="majorHAnsi" w:eastAsia="Times New Roman" w:hAnsiTheme="majorHAnsi" w:cs="Arial"/>
        </w:rPr>
        <w:t>lahko predčasno odpove/razdre pogodbo s 30-dnevnim odpovednim rokom, če naročnik kljub opominu ne poravna zapadlih obveznosti, pri čemer mora naročnika o odstopu pisno obvestiti</w:t>
      </w:r>
    </w:p>
    <w:p w14:paraId="5FEA5C52" w14:textId="77777777" w:rsidR="00BA6DB0" w:rsidRPr="0068540D" w:rsidRDefault="00BA6DB0" w:rsidP="00BA6DB0">
      <w:pPr>
        <w:jc w:val="both"/>
        <w:rPr>
          <w:rFonts w:asciiTheme="majorHAnsi" w:eastAsia="Times New Roman" w:hAnsiTheme="majorHAnsi" w:cs="Arial"/>
        </w:rPr>
      </w:pPr>
    </w:p>
    <w:p w14:paraId="3CE4AD4D" w14:textId="77777777"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Naročnik bo imel poleg pravic, ki mu že sicer gredo po zakonu, pravico do takojšnjega odstopa od te pogodbe brez škodnih posledic za naročnika v primeru če:</w:t>
      </w:r>
    </w:p>
    <w:p w14:paraId="3618E286" w14:textId="5E7748FD" w:rsidR="00BA6DB0" w:rsidRPr="0068540D" w:rsidRDefault="00BA6DB0" w:rsidP="00BA6DB0">
      <w:pPr>
        <w:pStyle w:val="Slog50"/>
      </w:pPr>
      <w:r w:rsidRPr="0068540D">
        <w:t xml:space="preserve">je zoper </w:t>
      </w:r>
      <w:r w:rsidR="00466B08">
        <w:t>izvajalca</w:t>
      </w:r>
      <w:r w:rsidRPr="0068540D">
        <w:t xml:space="preserve"> izdan sklep o uvedbi stečaju ali uveden postopek prisilne poravnave, ali predlagana ali uvedena likvidacija, ali bi bilo s strani kakšnega organa </w:t>
      </w:r>
      <w:r w:rsidR="00466B08">
        <w:t>izvajalcu</w:t>
      </w:r>
      <w:r w:rsidRPr="0068540D">
        <w:t xml:space="preserve"> prepovedano opravljanje dejavnosti ali izrečen drug podoben ukrep,</w:t>
      </w:r>
    </w:p>
    <w:p w14:paraId="39A5656B" w14:textId="71E3DBC6" w:rsidR="00BA6DB0" w:rsidRPr="0068540D" w:rsidRDefault="00BA6DB0" w:rsidP="00BA6DB0">
      <w:pPr>
        <w:pStyle w:val="Slog50"/>
      </w:pPr>
      <w:r w:rsidRPr="0068540D">
        <w:t xml:space="preserve">je zoper </w:t>
      </w:r>
      <w:r w:rsidR="00466B08">
        <w:t>izvajalca</w:t>
      </w:r>
      <w:r w:rsidRPr="0068540D">
        <w:t xml:space="preserve"> začeta izvršba, ki bi lahko resneje ogrozila njegovo finančno stanje,</w:t>
      </w:r>
    </w:p>
    <w:p w14:paraId="4A342507" w14:textId="10AF9DBB" w:rsidR="00BA6DB0" w:rsidRPr="0068540D" w:rsidRDefault="00BA6DB0" w:rsidP="00BA6DB0">
      <w:pPr>
        <w:pStyle w:val="Slog50"/>
      </w:pPr>
      <w:r w:rsidRPr="0068540D">
        <w:t xml:space="preserve">je </w:t>
      </w:r>
      <w:r w:rsidR="00466B08">
        <w:t xml:space="preserve">izvajalec </w:t>
      </w:r>
      <w:r w:rsidRPr="0068540D">
        <w:t>prenesel obveznosti iz pogodbe na tretje osebe v nasprotju z določbami te pogodbe,</w:t>
      </w:r>
    </w:p>
    <w:p w14:paraId="6A247E42" w14:textId="371CD512" w:rsidR="00BA6DB0" w:rsidRPr="0068540D" w:rsidRDefault="00466B08" w:rsidP="00BA6DB0">
      <w:pPr>
        <w:pStyle w:val="Slog50"/>
      </w:pPr>
      <w:r>
        <w:t>izvajalec</w:t>
      </w:r>
      <w:r w:rsidR="00BA6DB0" w:rsidRPr="0068540D">
        <w:t xml:space="preserve"> ne bi izvajal pogodbenih del v skladu s to pogodbo ali bi ponavljajoče kršil svoje obveznosti po tej pogodbi in takšnega ravnanja ali stanja ne bi saniral tudi po naročnikovem izrecnem pozivu.</w:t>
      </w:r>
    </w:p>
    <w:p w14:paraId="150CA802" w14:textId="77777777" w:rsidR="00BA6DB0" w:rsidRPr="0068540D" w:rsidRDefault="00BA6DB0" w:rsidP="00BA6DB0">
      <w:pPr>
        <w:jc w:val="both"/>
        <w:rPr>
          <w:rFonts w:asciiTheme="majorHAnsi" w:eastAsia="Times New Roman" w:hAnsiTheme="majorHAnsi" w:cs="Arial"/>
        </w:rPr>
      </w:pPr>
    </w:p>
    <w:p w14:paraId="21961C23" w14:textId="654F9505"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bo imel v zgoraj navedenih primerih iz prejšnjega odstavka pravico, da </w:t>
      </w:r>
      <w:r w:rsidR="00466B08">
        <w:rPr>
          <w:rFonts w:asciiTheme="majorHAnsi" w:eastAsia="Times New Roman" w:hAnsiTheme="majorHAnsi" w:cs="Arial"/>
        </w:rPr>
        <w:t>izvajalca</w:t>
      </w:r>
      <w:r w:rsidRPr="0068540D">
        <w:rPr>
          <w:rFonts w:asciiTheme="majorHAnsi" w:eastAsia="Times New Roman" w:hAnsiTheme="majorHAnsi" w:cs="Arial"/>
        </w:rPr>
        <w:t xml:space="preserve"> s priporočeno pošto pisno obvesti o odstopu od pogodbe. </w:t>
      </w:r>
    </w:p>
    <w:p w14:paraId="16C2222A" w14:textId="77777777" w:rsidR="00BA6DB0" w:rsidRPr="0068540D" w:rsidRDefault="00BA6DB0" w:rsidP="00BA6DB0">
      <w:pPr>
        <w:jc w:val="both"/>
        <w:rPr>
          <w:rFonts w:asciiTheme="majorHAnsi" w:eastAsia="Times New Roman" w:hAnsiTheme="majorHAnsi" w:cs="Arial"/>
        </w:rPr>
      </w:pPr>
    </w:p>
    <w:p w14:paraId="30A5689F" w14:textId="0A5BA60C" w:rsidR="00BA6DB0"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Naročnik ob odstopu/razdoru pogodbe (ne glede na trajanje veljavnosti te pogodbe) ni dolžan povrniti </w:t>
      </w:r>
      <w:r w:rsidR="00466B08">
        <w:rPr>
          <w:rFonts w:asciiTheme="majorHAnsi" w:eastAsia="Times New Roman" w:hAnsiTheme="majorHAnsi" w:cs="Arial"/>
        </w:rPr>
        <w:t>izvajalcu</w:t>
      </w:r>
      <w:r w:rsidRPr="0068540D">
        <w:rPr>
          <w:rFonts w:asciiTheme="majorHAnsi" w:eastAsia="Times New Roman" w:hAnsiTheme="majorHAnsi" w:cs="Arial"/>
        </w:rPr>
        <w:t xml:space="preserve"> nobenih vlaganj oz. stroškov v zvezi z izvajanjem te pogodbe in tudi nima do </w:t>
      </w:r>
      <w:r w:rsidR="00466B08">
        <w:rPr>
          <w:rFonts w:asciiTheme="majorHAnsi" w:eastAsia="Times New Roman" w:hAnsiTheme="majorHAnsi" w:cs="Arial"/>
        </w:rPr>
        <w:t xml:space="preserve">izvajalca </w:t>
      </w:r>
      <w:r w:rsidRPr="0068540D">
        <w:rPr>
          <w:rFonts w:asciiTheme="majorHAnsi" w:eastAsia="Times New Roman" w:hAnsiTheme="majorHAnsi" w:cs="Arial"/>
        </w:rPr>
        <w:t>nobenih drugih obveznosti, razen tistih, za katere ta pogodba to izrecno določa.</w:t>
      </w:r>
    </w:p>
    <w:p w14:paraId="54AB5A8D" w14:textId="77777777" w:rsidR="00BA6DB0" w:rsidRPr="0068540D" w:rsidRDefault="00BA6DB0" w:rsidP="00BA6DB0">
      <w:pPr>
        <w:jc w:val="both"/>
        <w:rPr>
          <w:rFonts w:asciiTheme="majorHAnsi" w:eastAsia="Times New Roman" w:hAnsiTheme="majorHAnsi" w:cs="Arial"/>
        </w:rPr>
      </w:pPr>
    </w:p>
    <w:p w14:paraId="0D07CBE5" w14:textId="4E6EDF3D" w:rsidR="00E17751" w:rsidRPr="0068540D" w:rsidRDefault="00BA6DB0" w:rsidP="00BA6DB0">
      <w:pPr>
        <w:jc w:val="both"/>
        <w:rPr>
          <w:rFonts w:asciiTheme="majorHAnsi" w:eastAsia="Times New Roman" w:hAnsiTheme="majorHAnsi" w:cs="Arial"/>
        </w:rPr>
      </w:pPr>
      <w:r w:rsidRPr="0068540D">
        <w:rPr>
          <w:rFonts w:asciiTheme="majorHAnsi" w:eastAsia="Times New Roman" w:hAnsiTheme="majorHAnsi" w:cs="Arial"/>
        </w:rPr>
        <w:t xml:space="preserve">Ob odstopu od pogodbe pripadajo </w:t>
      </w:r>
      <w:r w:rsidR="00466B08">
        <w:rPr>
          <w:rFonts w:asciiTheme="majorHAnsi" w:eastAsia="Times New Roman" w:hAnsiTheme="majorHAnsi" w:cs="Arial"/>
        </w:rPr>
        <w:t>izvajalcu</w:t>
      </w:r>
      <w:r w:rsidRPr="0068540D">
        <w:rPr>
          <w:rFonts w:asciiTheme="majorHAnsi" w:eastAsia="Times New Roman" w:hAnsiTheme="majorHAnsi" w:cs="Arial"/>
        </w:rPr>
        <w:t xml:space="preserve"> izključno tista plačila po tej pogodbi, za plačilo katerih so bili na dan prenehanja veljavnosti te pogodbe izpolnjeni vsi pogoji v skladu s to pogodbo.</w:t>
      </w:r>
    </w:p>
    <w:p w14:paraId="0D7E649E" w14:textId="77777777" w:rsidR="00E17751" w:rsidRPr="0068540D" w:rsidRDefault="00E17751" w:rsidP="00954B58">
      <w:pPr>
        <w:tabs>
          <w:tab w:val="left" w:pos="1728"/>
          <w:tab w:val="left" w:pos="7200"/>
        </w:tabs>
        <w:jc w:val="both"/>
        <w:rPr>
          <w:rFonts w:asciiTheme="majorHAnsi" w:hAnsiTheme="majorHAnsi" w:cs="Arial"/>
        </w:rPr>
      </w:pPr>
    </w:p>
    <w:p w14:paraId="44E6AE21" w14:textId="77777777" w:rsidR="00E17751" w:rsidRPr="0068540D" w:rsidRDefault="00E17751" w:rsidP="00954B58">
      <w:pPr>
        <w:tabs>
          <w:tab w:val="left" w:pos="1728"/>
          <w:tab w:val="left" w:pos="7200"/>
        </w:tabs>
        <w:jc w:val="both"/>
        <w:rPr>
          <w:rFonts w:asciiTheme="majorHAnsi" w:hAnsiTheme="majorHAnsi" w:cs="Arial"/>
          <w:b/>
        </w:rPr>
      </w:pPr>
      <w:r w:rsidRPr="0068540D">
        <w:rPr>
          <w:rFonts w:asciiTheme="majorHAnsi" w:hAnsiTheme="majorHAnsi" w:cs="Arial"/>
          <w:b/>
        </w:rPr>
        <w:t>Varovanje zaupnih in osebnih podatkov</w:t>
      </w:r>
    </w:p>
    <w:p w14:paraId="60B312AF" w14:textId="77777777" w:rsidR="00E17751" w:rsidRPr="0068540D" w:rsidRDefault="00E17751" w:rsidP="00954B58">
      <w:pPr>
        <w:pStyle w:val="Slog20"/>
        <w:jc w:val="center"/>
        <w:rPr>
          <w:rFonts w:asciiTheme="majorHAnsi" w:hAnsiTheme="majorHAnsi"/>
        </w:rPr>
      </w:pPr>
      <w:r w:rsidRPr="0068540D">
        <w:rPr>
          <w:rFonts w:asciiTheme="majorHAnsi" w:hAnsiTheme="majorHAnsi"/>
        </w:rPr>
        <w:t>člen</w:t>
      </w:r>
    </w:p>
    <w:p w14:paraId="50E0B697" w14:textId="1D4C8912" w:rsidR="00E17751" w:rsidRPr="0068540D" w:rsidRDefault="00466B08" w:rsidP="00954B58">
      <w:pPr>
        <w:tabs>
          <w:tab w:val="left" w:pos="1728"/>
          <w:tab w:val="left" w:pos="7200"/>
        </w:tabs>
        <w:jc w:val="both"/>
        <w:rPr>
          <w:rFonts w:asciiTheme="majorHAnsi" w:hAnsiTheme="majorHAnsi" w:cs="Arial"/>
        </w:rPr>
      </w:pPr>
      <w:r>
        <w:rPr>
          <w:rFonts w:asciiTheme="majorHAnsi" w:hAnsiTheme="majorHAnsi" w:cs="Arial"/>
        </w:rPr>
        <w:t>Izvajalec</w:t>
      </w:r>
      <w:r w:rsidR="00E17751" w:rsidRPr="0068540D">
        <w:rPr>
          <w:rFonts w:asciiTheme="majorHAnsi" w:hAnsiTheme="majorHAnsi" w:cs="Arial"/>
        </w:rPr>
        <w:t xml:space="preserve">, njegovi delavci in podizvajalci morajo vse informacije o naročniku in drugih, ki so jih pridobili pri izvajanju te pogodbe, obravnavati kot časovno neomejeno brezpogojno zaupne. Naročnik mora na enak način obravnavati informacije o </w:t>
      </w:r>
      <w:r w:rsidR="0095231E" w:rsidRPr="0068540D">
        <w:rPr>
          <w:rFonts w:asciiTheme="majorHAnsi" w:hAnsiTheme="majorHAnsi" w:cs="Arial"/>
        </w:rPr>
        <w:t>dobavitelju</w:t>
      </w:r>
      <w:r w:rsidR="00E17751" w:rsidRPr="0068540D">
        <w:rPr>
          <w:rFonts w:asciiTheme="majorHAnsi" w:hAnsiTheme="majorHAnsi" w:cs="Arial"/>
        </w:rPr>
        <w:t>. Objaviti je mogoče le tiste podatke za katere to dovoljuje 35. člen ZJN-3.</w:t>
      </w:r>
    </w:p>
    <w:p w14:paraId="57C991BA" w14:textId="77777777" w:rsidR="00E17751" w:rsidRPr="0068540D" w:rsidRDefault="00E17751" w:rsidP="00954B58">
      <w:pPr>
        <w:tabs>
          <w:tab w:val="left" w:pos="1728"/>
          <w:tab w:val="left" w:pos="7200"/>
        </w:tabs>
        <w:jc w:val="both"/>
        <w:rPr>
          <w:rFonts w:asciiTheme="majorHAnsi" w:hAnsiTheme="majorHAnsi" w:cs="Arial"/>
        </w:rPr>
      </w:pPr>
    </w:p>
    <w:p w14:paraId="6AE8625C" w14:textId="157051D7" w:rsidR="00E17751" w:rsidRPr="0068540D" w:rsidRDefault="00E17751" w:rsidP="00954B58">
      <w:pPr>
        <w:tabs>
          <w:tab w:val="left" w:pos="1728"/>
          <w:tab w:val="left" w:pos="7200"/>
        </w:tabs>
        <w:jc w:val="both"/>
        <w:rPr>
          <w:rFonts w:asciiTheme="majorHAnsi" w:hAnsiTheme="majorHAnsi" w:cs="Arial"/>
        </w:rPr>
      </w:pPr>
      <w:r w:rsidRPr="0068540D">
        <w:rPr>
          <w:rFonts w:asciiTheme="majorHAnsi" w:hAnsiTheme="majorHAnsi" w:cs="Arial"/>
        </w:rPr>
        <w:t>Skladno z Zakonom o varstvu osebnih podatkov (Uradni list RS št. 94/2007 z vsemi spremembami) podpisniki te pogodbe soglašajo, da osebnih podatkov, do katerih pride</w:t>
      </w:r>
      <w:r w:rsidR="0095231E" w:rsidRPr="0068540D">
        <w:rPr>
          <w:rFonts w:asciiTheme="majorHAnsi" w:hAnsiTheme="majorHAnsi" w:cs="Arial"/>
        </w:rPr>
        <w:t>jo delavci naročnika in dobavitelja</w:t>
      </w:r>
      <w:r w:rsidRPr="0068540D">
        <w:rPr>
          <w:rFonts w:asciiTheme="majorHAnsi" w:hAnsiTheme="majorHAnsi" w:cs="Arial"/>
        </w:rPr>
        <w:t xml:space="preserve">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68540D" w:rsidRDefault="00E17751" w:rsidP="00954B58">
      <w:pPr>
        <w:tabs>
          <w:tab w:val="left" w:pos="1728"/>
          <w:tab w:val="left" w:pos="7200"/>
        </w:tabs>
        <w:jc w:val="both"/>
        <w:rPr>
          <w:rFonts w:asciiTheme="majorHAnsi" w:hAnsiTheme="majorHAnsi" w:cs="Arial"/>
        </w:rPr>
      </w:pPr>
    </w:p>
    <w:p w14:paraId="0C652439" w14:textId="77777777" w:rsidR="00E17751" w:rsidRPr="0068540D" w:rsidRDefault="00E17751" w:rsidP="00954B58">
      <w:pPr>
        <w:tabs>
          <w:tab w:val="left" w:pos="1728"/>
          <w:tab w:val="left" w:pos="7200"/>
        </w:tabs>
        <w:jc w:val="both"/>
        <w:rPr>
          <w:rFonts w:asciiTheme="majorHAnsi" w:hAnsiTheme="majorHAnsi" w:cs="Arial"/>
        </w:rPr>
      </w:pPr>
      <w:r w:rsidRPr="0068540D">
        <w:rPr>
          <w:rFonts w:asciiTheme="majorHAnsi" w:hAnsiTheme="majorHAnsi" w:cs="Arial"/>
        </w:rPr>
        <w:t>Podpisniki te pogodbe se zavezujejo, da bodo zagotavljali pogoje in ukrepe za zagotovitev varstva osebnih podatkov in preprečevali možne zlorabe, v smislu določil navedenega zakona</w:t>
      </w:r>
    </w:p>
    <w:p w14:paraId="1F2B58C7" w14:textId="77777777" w:rsidR="00F639DD" w:rsidRPr="0068540D" w:rsidRDefault="00F639DD" w:rsidP="00954B58">
      <w:pPr>
        <w:tabs>
          <w:tab w:val="left" w:pos="1728"/>
          <w:tab w:val="left" w:pos="7200"/>
        </w:tabs>
        <w:jc w:val="both"/>
        <w:rPr>
          <w:rFonts w:asciiTheme="majorHAnsi" w:eastAsia="Times New Roman" w:hAnsiTheme="majorHAnsi" w:cs="Arial"/>
          <w:b/>
        </w:rPr>
      </w:pPr>
    </w:p>
    <w:p w14:paraId="5CF99B5D" w14:textId="66025B20" w:rsidR="00BF6A2A" w:rsidRPr="0068540D" w:rsidRDefault="00F639DD"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Pooblaščene osebe in </w:t>
      </w:r>
      <w:r w:rsidR="00BA6DB0" w:rsidRPr="0068540D">
        <w:rPr>
          <w:rFonts w:asciiTheme="majorHAnsi" w:eastAsia="Times New Roman" w:hAnsiTheme="majorHAnsi" w:cs="Arial"/>
          <w:b/>
        </w:rPr>
        <w:t>skrbniki pogodbenih strank</w:t>
      </w:r>
    </w:p>
    <w:p w14:paraId="6ECA2D27"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D33205C" w14:textId="1BE2AD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w:t>
      </w:r>
      <w:r w:rsidR="0095231E" w:rsidRPr="0068540D">
        <w:rPr>
          <w:rFonts w:asciiTheme="majorHAnsi" w:eastAsia="Times New Roman" w:hAnsiTheme="majorHAnsi" w:cs="Arial"/>
        </w:rPr>
        <w:t>ma pravico nadzorovati</w:t>
      </w:r>
      <w:r w:rsidR="00466B08">
        <w:rPr>
          <w:rFonts w:asciiTheme="majorHAnsi" w:eastAsia="Times New Roman" w:hAnsiTheme="majorHAnsi" w:cs="Arial"/>
        </w:rPr>
        <w:t xml:space="preserve"> izvajalca p</w:t>
      </w:r>
      <w:r w:rsidRPr="0068540D">
        <w:rPr>
          <w:rFonts w:asciiTheme="majorHAnsi" w:eastAsia="Times New Roman" w:hAnsiTheme="majorHAnsi" w:cs="Arial"/>
        </w:rPr>
        <w:t>ri opravljanju del po tej pogodbi in mu dajati navodila.</w:t>
      </w:r>
    </w:p>
    <w:p w14:paraId="0D6D588B"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6EA8E49" w14:textId="54403F45" w:rsidR="00BF6A2A" w:rsidRPr="0068540D" w:rsidRDefault="00466B08"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Izvajalec </w:t>
      </w:r>
      <w:r w:rsidR="00BF6A2A" w:rsidRPr="0068540D">
        <w:rPr>
          <w:rFonts w:asciiTheme="majorHAnsi" w:eastAsia="Times New Roman" w:hAnsiTheme="majorHAnsi" w:cs="Arial"/>
        </w:rPr>
        <w:t>je dolžan naročnika opozoriti na pomanjkljivosti njegovega naročila, kot tudi na druge okoliščine, ki so pomembne za pravočasno izvedbo del po tej pogodbi, sicer je naročniku odškodninsko odgovoren.</w:t>
      </w:r>
    </w:p>
    <w:p w14:paraId="5F614C6D"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2BDDD7F" w14:textId="57167EA8" w:rsidR="00BF6A2A" w:rsidRPr="0068540D" w:rsidRDefault="00CA34CC"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 </w:t>
      </w:r>
      <w:r w:rsidR="00466B08">
        <w:rPr>
          <w:rFonts w:asciiTheme="majorHAnsi" w:eastAsia="Times New Roman" w:hAnsiTheme="majorHAnsi" w:cs="Arial"/>
        </w:rPr>
        <w:t xml:space="preserve">predstavnik naročnika </w:t>
      </w:r>
      <w:r w:rsidRPr="0068540D">
        <w:rPr>
          <w:rFonts w:asciiTheme="majorHAnsi" w:eastAsia="Times New Roman" w:hAnsiTheme="majorHAnsi" w:cs="Arial"/>
        </w:rPr>
        <w:t xml:space="preserve"> in skrbnik pogodbe, ki ga</w:t>
      </w:r>
      <w:r w:rsidR="00BF6A2A" w:rsidRPr="0068540D">
        <w:rPr>
          <w:rFonts w:asciiTheme="majorHAnsi" w:eastAsia="Times New Roman" w:hAnsiTheme="majorHAnsi" w:cs="Arial"/>
        </w:rPr>
        <w:t xml:space="preserve"> določi naročnik je </w:t>
      </w:r>
      <w:r w:rsidR="00466B08">
        <w:rPr>
          <w:rFonts w:asciiTheme="majorHAnsi" w:eastAsia="Times New Roman" w:hAnsiTheme="majorHAnsi" w:cs="Arial"/>
        </w:rPr>
        <w:t>Peter Kete.</w:t>
      </w:r>
    </w:p>
    <w:p w14:paraId="38E71A31" w14:textId="77777777" w:rsidR="00542CCF" w:rsidRPr="0068540D" w:rsidRDefault="00542CCF" w:rsidP="00954B58">
      <w:pPr>
        <w:tabs>
          <w:tab w:val="left" w:pos="1728"/>
          <w:tab w:val="left" w:pos="7200"/>
        </w:tabs>
        <w:jc w:val="both"/>
        <w:rPr>
          <w:rFonts w:asciiTheme="majorHAnsi" w:eastAsia="Times New Roman" w:hAnsiTheme="majorHAnsi" w:cs="Arial"/>
        </w:rPr>
      </w:pPr>
    </w:p>
    <w:p w14:paraId="14E4A777" w14:textId="33A690AA"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Pooblaščeni zastopnik pogodb</w:t>
      </w:r>
      <w:r w:rsidR="0095231E" w:rsidRPr="0068540D">
        <w:rPr>
          <w:rFonts w:asciiTheme="majorHAnsi" w:eastAsia="Times New Roman" w:hAnsiTheme="majorHAnsi" w:cs="Arial"/>
        </w:rPr>
        <w:t xml:space="preserve">enih del, ki ga določi </w:t>
      </w:r>
      <w:r w:rsidR="00466B08">
        <w:rPr>
          <w:rFonts w:asciiTheme="majorHAnsi" w:eastAsia="Times New Roman" w:hAnsiTheme="majorHAnsi" w:cs="Arial"/>
        </w:rPr>
        <w:t xml:space="preserve">izvajalec </w:t>
      </w:r>
      <w:r w:rsidRPr="0068540D">
        <w:rPr>
          <w:rFonts w:asciiTheme="majorHAnsi" w:eastAsia="Times New Roman" w:hAnsiTheme="majorHAnsi" w:cs="Arial"/>
        </w:rPr>
        <w:t>je _______________.</w:t>
      </w:r>
    </w:p>
    <w:p w14:paraId="22F935A8"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255FCB6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529D593C" w14:textId="4F68478A"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79752DC2"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1F6958F3"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2786244A"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2B05B2"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6D865D32"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56B237B5"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0E0FEE01" w14:textId="77777777" w:rsidR="00BF6A2A" w:rsidRPr="0068540D" w:rsidRDefault="00BF6A2A"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68540D" w:rsidRDefault="00BF6A2A" w:rsidP="00954B58">
      <w:pPr>
        <w:ind w:left="360"/>
        <w:jc w:val="both"/>
        <w:rPr>
          <w:rFonts w:asciiTheme="majorHAnsi" w:eastAsia="Times New Roman" w:hAnsiTheme="majorHAnsi" w:cs="Arial"/>
          <w:b/>
        </w:rPr>
      </w:pPr>
    </w:p>
    <w:p w14:paraId="352369D7"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2AA030B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E7A1E52"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65F35D7F"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D5CD9CF" w14:textId="08497B69" w:rsidR="0043383A" w:rsidRPr="0068540D" w:rsidRDefault="00466B08" w:rsidP="00954B5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BF6A2A" w:rsidRPr="0068540D">
        <w:rPr>
          <w:rFonts w:asciiTheme="majorHAnsi" w:eastAsia="Times New Roman" w:hAnsiTheme="majorHAnsi" w:cs="Arial"/>
        </w:rPr>
        <w:t xml:space="preserve"> oz. podpisnik pogodbe izjavlja, da je seznanjen z določbami 35. člena Zakona o integriteti in preprečevanju korupcije (Ur. l .RS, št. </w:t>
      </w:r>
      <w:r w:rsidR="0043383A" w:rsidRPr="0068540D">
        <w:rPr>
          <w:rFonts w:asciiTheme="majorHAnsi" w:eastAsia="Times New Roman" w:hAnsiTheme="majorHAnsi" w:cs="Arial"/>
        </w:rPr>
        <w:t>69/11 – uradno prečiščeno besedilo in 158/20</w:t>
      </w:r>
      <w:r w:rsidR="00BF6A2A" w:rsidRPr="0068540D">
        <w:rPr>
          <w:rFonts w:asciiTheme="majorHAnsi" w:eastAsia="Times New Roman" w:hAnsiTheme="majorHAnsi" w:cs="Arial"/>
        </w:rPr>
        <w:t xml:space="preserve">) in izjavlja, da sam ni subjekt, za katerega bi veljala omejitev poslovanja z naročnikom po tem členu. </w:t>
      </w:r>
    </w:p>
    <w:p w14:paraId="7E1CB90E" w14:textId="77777777" w:rsidR="0043383A" w:rsidRPr="0068540D" w:rsidRDefault="0043383A" w:rsidP="00954B58">
      <w:pPr>
        <w:tabs>
          <w:tab w:val="left" w:pos="1728"/>
          <w:tab w:val="left" w:pos="7200"/>
        </w:tabs>
        <w:jc w:val="both"/>
        <w:rPr>
          <w:rFonts w:asciiTheme="majorHAnsi" w:eastAsia="Times New Roman" w:hAnsiTheme="majorHAnsi" w:cs="Arial"/>
        </w:rPr>
      </w:pPr>
    </w:p>
    <w:p w14:paraId="2EF44CA4"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6D2D0179" w14:textId="77777777" w:rsidR="00BF6A2A" w:rsidRPr="0068540D" w:rsidRDefault="00BF6A2A" w:rsidP="00954B58">
      <w:pPr>
        <w:tabs>
          <w:tab w:val="left" w:pos="1728"/>
          <w:tab w:val="left" w:pos="7200"/>
        </w:tabs>
        <w:jc w:val="both"/>
        <w:rPr>
          <w:rFonts w:asciiTheme="majorHAnsi" w:eastAsia="Times New Roman" w:hAnsiTheme="majorHAnsi" w:cs="Arial"/>
          <w:b/>
        </w:rPr>
      </w:pPr>
    </w:p>
    <w:p w14:paraId="729E6D40" w14:textId="77777777" w:rsidR="00BF6A2A" w:rsidRPr="0068540D" w:rsidRDefault="004F2288"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42D2187A"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101CD46" w14:textId="77777777" w:rsidR="004F2288"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sklenjena pod razveznim pogojem, ki se uresniči v primeru izpolnitve ene od naslednjih okoliščin:</w:t>
      </w:r>
    </w:p>
    <w:p w14:paraId="0D2CBED0" w14:textId="51AD0A74" w:rsidR="004F2288" w:rsidRPr="0068540D" w:rsidRDefault="004F2288" w:rsidP="007754B9">
      <w:pPr>
        <w:numPr>
          <w:ilvl w:val="0"/>
          <w:numId w:val="46"/>
        </w:numPr>
        <w:jc w:val="both"/>
        <w:rPr>
          <w:rFonts w:asciiTheme="majorHAnsi" w:hAnsiTheme="majorHAnsi" w:cs="Arial"/>
        </w:rPr>
      </w:pPr>
      <w:r w:rsidRPr="0068540D">
        <w:rPr>
          <w:rFonts w:asciiTheme="majorHAnsi" w:hAnsiTheme="majorHAnsi" w:cs="Arial"/>
        </w:rPr>
        <w:t xml:space="preserve">če bo naročnik seznanjen, da je sodišče s pravnomočno odločitvijo ugotovilo kršitev obveznosti delovne, </w:t>
      </w:r>
      <w:proofErr w:type="spellStart"/>
      <w:r w:rsidRPr="0068540D">
        <w:rPr>
          <w:rFonts w:asciiTheme="majorHAnsi" w:hAnsiTheme="majorHAnsi" w:cs="Arial"/>
        </w:rPr>
        <w:t>okoljske</w:t>
      </w:r>
      <w:proofErr w:type="spellEnd"/>
      <w:r w:rsidRPr="0068540D">
        <w:rPr>
          <w:rFonts w:asciiTheme="majorHAnsi" w:hAnsiTheme="majorHAnsi" w:cs="Arial"/>
        </w:rPr>
        <w:t xml:space="preserve"> ali social</w:t>
      </w:r>
      <w:r w:rsidR="0095231E" w:rsidRPr="0068540D">
        <w:rPr>
          <w:rFonts w:asciiTheme="majorHAnsi" w:hAnsiTheme="majorHAnsi" w:cs="Arial"/>
        </w:rPr>
        <w:t xml:space="preserve">ne zakonodaje s strani </w:t>
      </w:r>
      <w:r w:rsidR="00466B08">
        <w:rPr>
          <w:rFonts w:asciiTheme="majorHAnsi" w:hAnsiTheme="majorHAnsi" w:cs="Arial"/>
        </w:rPr>
        <w:t>izvajalca</w:t>
      </w:r>
      <w:r w:rsidRPr="0068540D">
        <w:rPr>
          <w:rFonts w:asciiTheme="majorHAnsi" w:hAnsiTheme="majorHAnsi" w:cs="Arial"/>
        </w:rPr>
        <w:t xml:space="preserve"> ali podizvajalca ali </w:t>
      </w:r>
    </w:p>
    <w:p w14:paraId="08A0F6E0" w14:textId="09A91348" w:rsidR="004F2288" w:rsidRPr="0068540D" w:rsidRDefault="004F2288" w:rsidP="007754B9">
      <w:pPr>
        <w:numPr>
          <w:ilvl w:val="0"/>
          <w:numId w:val="46"/>
        </w:numPr>
        <w:jc w:val="both"/>
        <w:rPr>
          <w:rFonts w:asciiTheme="majorHAnsi" w:hAnsiTheme="majorHAnsi" w:cs="Arial"/>
        </w:rPr>
      </w:pPr>
      <w:r w:rsidRPr="0068540D">
        <w:rPr>
          <w:rFonts w:asciiTheme="majorHAnsi" w:eastAsia="Times New Roman" w:hAnsiTheme="majorHAnsi" w:cs="Arial"/>
        </w:rPr>
        <w:t>če bo naročnik seznanjen, da je prist</w:t>
      </w:r>
      <w:r w:rsidR="0095231E" w:rsidRPr="0068540D">
        <w:rPr>
          <w:rFonts w:asciiTheme="majorHAnsi" w:eastAsia="Times New Roman" w:hAnsiTheme="majorHAnsi" w:cs="Arial"/>
        </w:rPr>
        <w:t xml:space="preserve">ojni državni organ pri </w:t>
      </w:r>
      <w:r w:rsidR="00466B08">
        <w:rPr>
          <w:rFonts w:asciiTheme="majorHAnsi" w:eastAsia="Times New Roman" w:hAnsiTheme="majorHAnsi" w:cs="Arial"/>
        </w:rPr>
        <w:t xml:space="preserve">izvajalcu </w:t>
      </w:r>
      <w:r w:rsidRPr="0068540D">
        <w:rPr>
          <w:rFonts w:asciiTheme="majorHAnsi" w:eastAsia="Times New Roman" w:hAnsiTheme="majorHAnsi" w:cs="Arial"/>
        </w:rPr>
        <w:t>ali podizvajalcu v času izvajanja pogodbe ugotovil najmanj dve kršitvi v zvezi s:</w:t>
      </w:r>
    </w:p>
    <w:p w14:paraId="222BA387" w14:textId="77777777" w:rsidR="004F2288" w:rsidRPr="0068540D" w:rsidRDefault="004F2288" w:rsidP="00954B58">
      <w:pPr>
        <w:pStyle w:val="Slog68"/>
        <w:rPr>
          <w:rFonts w:asciiTheme="majorHAnsi" w:hAnsiTheme="majorHAnsi"/>
        </w:rPr>
      </w:pPr>
      <w:r w:rsidRPr="0068540D">
        <w:rPr>
          <w:rFonts w:asciiTheme="majorHAnsi" w:hAnsiTheme="majorHAnsi"/>
        </w:rPr>
        <w:t>plačilom za delo,</w:t>
      </w:r>
    </w:p>
    <w:p w14:paraId="7F2D35B3" w14:textId="77777777" w:rsidR="004F2288" w:rsidRPr="0068540D" w:rsidRDefault="004F2288" w:rsidP="00954B58">
      <w:pPr>
        <w:pStyle w:val="Slog68"/>
        <w:rPr>
          <w:rFonts w:asciiTheme="majorHAnsi" w:hAnsiTheme="majorHAnsi"/>
        </w:rPr>
      </w:pPr>
      <w:r w:rsidRPr="0068540D">
        <w:rPr>
          <w:rFonts w:asciiTheme="majorHAnsi" w:hAnsiTheme="majorHAnsi"/>
        </w:rPr>
        <w:t>delovnim časom,</w:t>
      </w:r>
    </w:p>
    <w:p w14:paraId="0472150F" w14:textId="77777777" w:rsidR="004F2288" w:rsidRPr="0068540D" w:rsidRDefault="004F2288" w:rsidP="00954B58">
      <w:pPr>
        <w:pStyle w:val="Slog68"/>
        <w:rPr>
          <w:rFonts w:asciiTheme="majorHAnsi" w:hAnsiTheme="majorHAnsi"/>
        </w:rPr>
      </w:pPr>
      <w:r w:rsidRPr="0068540D">
        <w:rPr>
          <w:rFonts w:asciiTheme="majorHAnsi" w:hAnsiTheme="majorHAnsi"/>
        </w:rPr>
        <w:t xml:space="preserve">počitki, </w:t>
      </w:r>
    </w:p>
    <w:p w14:paraId="279E8BD6" w14:textId="51D83326" w:rsidR="004F2288" w:rsidRPr="0068540D" w:rsidRDefault="004F2288" w:rsidP="00954B58">
      <w:pPr>
        <w:pStyle w:val="Slog68"/>
        <w:rPr>
          <w:rFonts w:asciiTheme="majorHAnsi" w:hAnsiTheme="majorHAnsi"/>
        </w:rPr>
      </w:pPr>
      <w:r w:rsidRPr="0068540D">
        <w:rPr>
          <w:rFonts w:asciiTheme="majorHAnsi" w:hAnsiTheme="majorHAnsi"/>
        </w:rPr>
        <w:lastRenderedPageBreak/>
        <w:t xml:space="preserve">opravljanjem dela na podlagi pogodb civilnega prava kljub obstoju elementov delovnega razmerja ali v zvezi z zaposlovanjem na črno </w:t>
      </w:r>
    </w:p>
    <w:p w14:paraId="08674ABE" w14:textId="2AC11259" w:rsidR="004F2288" w:rsidRPr="0068540D" w:rsidRDefault="004F2288" w:rsidP="007A17C9">
      <w:pPr>
        <w:pStyle w:val="Slog68"/>
        <w:ind w:left="284"/>
        <w:rPr>
          <w:rFonts w:asciiTheme="majorHAnsi" w:hAnsiTheme="majorHAnsi"/>
        </w:rPr>
      </w:pPr>
      <w:r w:rsidRPr="0068540D">
        <w:rPr>
          <w:rFonts w:asciiTheme="majorHAnsi" w:hAnsiTheme="majorHAnsi"/>
        </w:rPr>
        <w:t>in za kateri mu je bila s pravnomočno odločitvijo ali več pravnomočnimi odločitvami izrečena globa za prekršek;</w:t>
      </w:r>
    </w:p>
    <w:p w14:paraId="7DAAFEC3" w14:textId="7632F9DF" w:rsidR="004F2288" w:rsidRPr="0068540D" w:rsidRDefault="00634370" w:rsidP="002F68EA">
      <w:pPr>
        <w:pStyle w:val="Slog68"/>
        <w:ind w:left="284"/>
        <w:rPr>
          <w:rFonts w:asciiTheme="majorHAnsi" w:hAnsiTheme="majorHAnsi"/>
        </w:rPr>
      </w:pPr>
      <w:r w:rsidRPr="0068540D">
        <w:rPr>
          <w:rFonts w:asciiTheme="majorHAnsi" w:hAnsiTheme="majorHAnsi"/>
        </w:rPr>
        <w:t>i</w:t>
      </w:r>
      <w:r w:rsidR="004F2288" w:rsidRPr="0068540D">
        <w:rPr>
          <w:rFonts w:asciiTheme="majorHAnsi" w:hAnsiTheme="majorHAnsi"/>
        </w:rPr>
        <w:t>n pod pogojem, da je od seznanitve s kršitvijo in do izteka veljavnosti pogodbe še najmanj š</w:t>
      </w:r>
      <w:r w:rsidR="0095231E" w:rsidRPr="0068540D">
        <w:rPr>
          <w:rFonts w:asciiTheme="majorHAnsi" w:hAnsiTheme="majorHAnsi"/>
        </w:rPr>
        <w:t>est mesecev oziroma če dobavitelj</w:t>
      </w:r>
      <w:r w:rsidR="004F2288" w:rsidRPr="0068540D">
        <w:rPr>
          <w:rFonts w:asciiTheme="majorHAnsi" w:hAnsiTheme="majorHAnsi"/>
        </w:rPr>
        <w:t xml:space="preserve"> nastopa s podizvajalcem pa tudi, če zaradi ugotovljene kr</w:t>
      </w:r>
      <w:r w:rsidR="0095231E" w:rsidRPr="0068540D">
        <w:rPr>
          <w:rFonts w:asciiTheme="majorHAnsi" w:hAnsiTheme="majorHAnsi"/>
        </w:rPr>
        <w:t>šitve pri podizvajalcu dobavitelj</w:t>
      </w:r>
      <w:r w:rsidR="004F2288" w:rsidRPr="0068540D">
        <w:rPr>
          <w:rFonts w:asciiTheme="majorHAnsi" w:hAnsiTheme="majorHAnsi"/>
        </w:rPr>
        <w:t xml:space="preserve"> ne nadomesti ali zamenja tega podizvajalca, na način določen v skladu s 94. členom ZJN-3 in določili te pogodbe v roku 30 dni od seznanitve s kršitvijo. </w:t>
      </w:r>
    </w:p>
    <w:p w14:paraId="23FC7155" w14:textId="77777777" w:rsidR="004F2288" w:rsidRPr="0068540D" w:rsidRDefault="004F2288" w:rsidP="00954B58">
      <w:pPr>
        <w:tabs>
          <w:tab w:val="left" w:pos="1728"/>
          <w:tab w:val="left" w:pos="7200"/>
        </w:tabs>
        <w:jc w:val="both"/>
        <w:rPr>
          <w:rFonts w:asciiTheme="majorHAnsi" w:eastAsia="Times New Roman" w:hAnsiTheme="majorHAnsi" w:cs="Arial"/>
        </w:rPr>
      </w:pPr>
    </w:p>
    <w:p w14:paraId="26949256" w14:textId="77777777" w:rsidR="004F2288"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2CBEB985" w14:textId="78EFD935" w:rsidR="004F2288" w:rsidRPr="0068540D" w:rsidRDefault="004F2288" w:rsidP="00954B58">
      <w:pPr>
        <w:jc w:val="both"/>
        <w:rPr>
          <w:rFonts w:asciiTheme="majorHAnsi" w:hAnsiTheme="majorHAnsi" w:cs="Arial"/>
        </w:rPr>
      </w:pPr>
      <w:r w:rsidRPr="0068540D">
        <w:rPr>
          <w:rFonts w:asciiTheme="majorHAnsi" w:eastAsia="Times New Roman" w:hAnsiTheme="majorHAnsi" w:cs="Arial"/>
        </w:rPr>
        <w:t>O datumu sklenitve nove pogodbe</w:t>
      </w:r>
      <w:r w:rsidR="0095231E" w:rsidRPr="0068540D">
        <w:rPr>
          <w:rFonts w:asciiTheme="majorHAnsi" w:eastAsia="Times New Roman" w:hAnsiTheme="majorHAnsi" w:cs="Arial"/>
        </w:rPr>
        <w:t xml:space="preserve"> bo naročnik obvestil </w:t>
      </w:r>
      <w:r w:rsidR="00466B08">
        <w:rPr>
          <w:rFonts w:asciiTheme="majorHAnsi" w:eastAsia="Times New Roman" w:hAnsiTheme="majorHAnsi" w:cs="Arial"/>
        </w:rPr>
        <w:t>izvajalca</w:t>
      </w:r>
      <w:r w:rsidRPr="0068540D">
        <w:rPr>
          <w:rFonts w:asciiTheme="majorHAnsi" w:eastAsia="Times New Roman" w:hAnsiTheme="majorHAnsi" w:cs="Arial"/>
        </w:rPr>
        <w:t>. Če naročnik v roku 30 dni od seznanitve s kršitvijo ne začne novega postopka javnega naročila, se šteje, da je pogodba razvezana trideseti dan od seznanitve s kršitvijo.</w:t>
      </w:r>
    </w:p>
    <w:p w14:paraId="2BDFF9B6" w14:textId="77777777" w:rsidR="00BF6A2A" w:rsidRPr="0068540D" w:rsidRDefault="004F2288"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4A7B7F27" w14:textId="77777777" w:rsidR="00BF6A2A" w:rsidRPr="0068540D" w:rsidRDefault="00BF6A2A" w:rsidP="00954B58">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7EC9D24E"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F96040E" w14:textId="4B61CE7F"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če med realizacijo te pogodbe nastane</w:t>
      </w:r>
      <w:r w:rsidR="0095231E" w:rsidRPr="0068540D">
        <w:rPr>
          <w:rFonts w:asciiTheme="majorHAnsi" w:eastAsia="Times New Roman" w:hAnsiTheme="majorHAnsi" w:cs="Arial"/>
        </w:rPr>
        <w:t xml:space="preserve">jo spremembe v statusu </w:t>
      </w:r>
      <w:r w:rsidR="005344D9">
        <w:rPr>
          <w:rFonts w:asciiTheme="majorHAnsi" w:eastAsia="Times New Roman" w:hAnsiTheme="majorHAnsi" w:cs="Arial"/>
        </w:rPr>
        <w:t>izvajalca</w:t>
      </w:r>
      <w:r w:rsidRPr="0068540D">
        <w:rPr>
          <w:rFonts w:asciiTheme="majorHAnsi" w:eastAsia="Times New Roman" w:hAnsiTheme="majorHAnsi" w:cs="Arial"/>
        </w:rPr>
        <w:t>, naročnik odloči o morebitnem prenosu obveznosti na tretjo osebo.</w:t>
      </w:r>
    </w:p>
    <w:p w14:paraId="59266187"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30786D15"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6FD8DD5"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68540D">
        <w:rPr>
          <w:rFonts w:asciiTheme="majorHAnsi" w:eastAsia="Times New Roman" w:hAnsiTheme="majorHAnsi" w:cs="Arial"/>
        </w:rPr>
        <w:t xml:space="preserve"> </w:t>
      </w:r>
    </w:p>
    <w:p w14:paraId="1836D7A2" w14:textId="77777777" w:rsidR="00B365E9" w:rsidRPr="0068540D" w:rsidRDefault="00B365E9" w:rsidP="00954B58">
      <w:pPr>
        <w:tabs>
          <w:tab w:val="left" w:pos="1728"/>
          <w:tab w:val="left" w:pos="7200"/>
        </w:tabs>
        <w:jc w:val="both"/>
        <w:rPr>
          <w:rFonts w:asciiTheme="majorHAnsi" w:eastAsia="Times New Roman" w:hAnsiTheme="majorHAnsi" w:cs="Arial"/>
        </w:rPr>
      </w:pPr>
    </w:p>
    <w:p w14:paraId="0AFB1E9F"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5ED27926" w14:textId="33C3BF68" w:rsidR="00446D41"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w:t>
      </w:r>
      <w:r w:rsidR="0054445F" w:rsidRPr="0068540D">
        <w:rPr>
          <w:rFonts w:asciiTheme="majorHAnsi" w:eastAsia="Times New Roman" w:hAnsiTheme="majorHAnsi" w:cs="Arial"/>
        </w:rPr>
        <w:t>ločila Obligacijskega zakonika</w:t>
      </w:r>
      <w:r w:rsidRPr="0068540D">
        <w:rPr>
          <w:rFonts w:asciiTheme="majorHAnsi" w:eastAsia="Times New Roman" w:hAnsiTheme="majorHAnsi" w:cs="Arial"/>
        </w:rPr>
        <w:t>.</w:t>
      </w:r>
    </w:p>
    <w:p w14:paraId="1599ED88" w14:textId="77777777" w:rsidR="005344D9" w:rsidRPr="0068540D" w:rsidRDefault="005344D9" w:rsidP="00954B58">
      <w:pPr>
        <w:tabs>
          <w:tab w:val="left" w:pos="1728"/>
          <w:tab w:val="left" w:pos="7200"/>
        </w:tabs>
        <w:jc w:val="both"/>
        <w:rPr>
          <w:rFonts w:asciiTheme="majorHAnsi" w:eastAsia="Times New Roman" w:hAnsiTheme="majorHAnsi" w:cs="Arial"/>
        </w:rPr>
      </w:pPr>
    </w:p>
    <w:p w14:paraId="52F11F62"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074DD609"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625D7099"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35B59BC3" w14:textId="685639A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Pogodba je sestavljena v treh enakih izvo</w:t>
      </w:r>
      <w:r w:rsidR="0095231E" w:rsidRPr="0068540D">
        <w:rPr>
          <w:rFonts w:asciiTheme="majorHAnsi" w:eastAsia="Times New Roman" w:hAnsiTheme="majorHAnsi" w:cs="Arial"/>
        </w:rPr>
        <w:t xml:space="preserve">dih, od katerih prejme </w:t>
      </w:r>
      <w:r w:rsidR="005344D9">
        <w:rPr>
          <w:rFonts w:asciiTheme="majorHAnsi" w:eastAsia="Times New Roman" w:hAnsiTheme="majorHAnsi" w:cs="Arial"/>
        </w:rPr>
        <w:t>izvajalec</w:t>
      </w:r>
      <w:r w:rsidRPr="0068540D">
        <w:rPr>
          <w:rFonts w:asciiTheme="majorHAnsi" w:eastAsia="Times New Roman" w:hAnsiTheme="majorHAnsi" w:cs="Arial"/>
        </w:rPr>
        <w:t xml:space="preserve"> en, naročnik pa dva izvoda. </w:t>
      </w:r>
    </w:p>
    <w:p w14:paraId="659CE30D" w14:textId="77777777" w:rsidR="00BF6A2A" w:rsidRPr="0068540D" w:rsidRDefault="00BF6A2A" w:rsidP="00954B58">
      <w:pPr>
        <w:tabs>
          <w:tab w:val="left" w:pos="1728"/>
          <w:tab w:val="left" w:pos="7200"/>
        </w:tabs>
        <w:jc w:val="both"/>
        <w:rPr>
          <w:rFonts w:asciiTheme="majorHAnsi" w:eastAsia="Times New Roman" w:hAnsiTheme="majorHAnsi" w:cs="Arial"/>
        </w:rPr>
      </w:pPr>
    </w:p>
    <w:p w14:paraId="4EBF47D5" w14:textId="77777777" w:rsidR="00D12D6B" w:rsidRPr="0068540D" w:rsidRDefault="00D12D6B" w:rsidP="00954B58">
      <w:pPr>
        <w:pStyle w:val="Slog20"/>
        <w:jc w:val="center"/>
        <w:rPr>
          <w:rFonts w:asciiTheme="majorHAnsi" w:hAnsiTheme="majorHAnsi"/>
        </w:rPr>
      </w:pPr>
      <w:r w:rsidRPr="0068540D">
        <w:rPr>
          <w:rFonts w:asciiTheme="majorHAnsi" w:hAnsiTheme="majorHAnsi"/>
        </w:rPr>
        <w:t>člen</w:t>
      </w:r>
    </w:p>
    <w:p w14:paraId="1B33959E" w14:textId="7B94885E" w:rsidR="000F410A" w:rsidRPr="0068540D" w:rsidRDefault="000F410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Dokumentacija v zvezi z oddajo javne</w:t>
      </w:r>
      <w:r w:rsidR="0095231E" w:rsidRPr="0068540D">
        <w:rPr>
          <w:rFonts w:asciiTheme="majorHAnsi" w:eastAsia="Times New Roman" w:hAnsiTheme="majorHAnsi" w:cs="Arial"/>
        </w:rPr>
        <w:t xml:space="preserve">ga naročila in ponudba </w:t>
      </w:r>
      <w:r w:rsidR="005344D9">
        <w:rPr>
          <w:rFonts w:asciiTheme="majorHAnsi" w:eastAsia="Times New Roman" w:hAnsiTheme="majorHAnsi" w:cs="Arial"/>
        </w:rPr>
        <w:t xml:space="preserve">izvajalca </w:t>
      </w:r>
      <w:r w:rsidRPr="0068540D">
        <w:rPr>
          <w:rFonts w:asciiTheme="majorHAnsi" w:eastAsia="Times New Roman" w:hAnsiTheme="majorHAnsi" w:cs="Arial"/>
        </w:rPr>
        <w:t xml:space="preserve"> št. ______ z dne ___ , so sestavni del te pogodbe, zato so sestavni del te pogodbe tudi vse zahteve in pogoji iz dokumentacije, ki niso izrecno navedene v tej pogodbi.</w:t>
      </w:r>
    </w:p>
    <w:p w14:paraId="24FF7CB5" w14:textId="77777777" w:rsidR="000F410A" w:rsidRPr="0068540D" w:rsidRDefault="000F410A" w:rsidP="00954B58">
      <w:pPr>
        <w:tabs>
          <w:tab w:val="left" w:pos="1728"/>
          <w:tab w:val="left" w:pos="7200"/>
        </w:tabs>
        <w:jc w:val="both"/>
        <w:rPr>
          <w:rFonts w:asciiTheme="majorHAnsi" w:eastAsia="Times New Roman" w:hAnsiTheme="majorHAnsi" w:cs="Arial"/>
        </w:rPr>
      </w:pPr>
    </w:p>
    <w:p w14:paraId="785FE8F8" w14:textId="77777777" w:rsidR="000F410A" w:rsidRPr="0068540D" w:rsidRDefault="000F410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68540D" w:rsidRDefault="00BF6A2A" w:rsidP="00954B5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b/>
        </w:rPr>
        <w:t xml:space="preserve"> </w:t>
      </w:r>
    </w:p>
    <w:p w14:paraId="54B026FC" w14:textId="77777777" w:rsidR="00BB5CB5" w:rsidRPr="0068540D" w:rsidRDefault="00BB5CB5" w:rsidP="00954B58">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68540D" w14:paraId="265FA240" w14:textId="77777777" w:rsidTr="001B0C68">
        <w:tc>
          <w:tcPr>
            <w:tcW w:w="4606" w:type="dxa"/>
            <w:shd w:val="clear" w:color="auto" w:fill="auto"/>
          </w:tcPr>
          <w:p w14:paraId="04D46A1E" w14:textId="77777777" w:rsidR="00611923" w:rsidRPr="0068540D" w:rsidRDefault="00611923" w:rsidP="00954B58">
            <w:pPr>
              <w:rPr>
                <w:rFonts w:asciiTheme="majorHAnsi" w:hAnsiTheme="majorHAnsi" w:cs="Arial"/>
              </w:rPr>
            </w:pPr>
            <w:r w:rsidRPr="0068540D">
              <w:rPr>
                <w:rFonts w:asciiTheme="majorHAnsi" w:hAnsiTheme="majorHAnsi" w:cs="Arial"/>
              </w:rPr>
              <w:t xml:space="preserve">Številka: </w:t>
            </w:r>
          </w:p>
          <w:p w14:paraId="63F7A8D5" w14:textId="77777777" w:rsidR="00611923" w:rsidRPr="0068540D" w:rsidRDefault="00611923" w:rsidP="00954B58">
            <w:pPr>
              <w:rPr>
                <w:rFonts w:asciiTheme="majorHAnsi" w:hAnsiTheme="majorHAnsi" w:cs="Arial"/>
              </w:rPr>
            </w:pPr>
            <w:r w:rsidRPr="0068540D">
              <w:rPr>
                <w:rFonts w:asciiTheme="majorHAnsi" w:hAnsiTheme="majorHAnsi" w:cs="Arial"/>
              </w:rPr>
              <w:t xml:space="preserve">Dne: </w:t>
            </w:r>
          </w:p>
          <w:p w14:paraId="2F14EC77" w14:textId="77777777" w:rsidR="00611923" w:rsidRPr="0068540D" w:rsidRDefault="00611923" w:rsidP="00954B58">
            <w:pPr>
              <w:rPr>
                <w:rFonts w:asciiTheme="majorHAnsi" w:hAnsiTheme="majorHAnsi" w:cs="Arial"/>
              </w:rPr>
            </w:pPr>
          </w:p>
        </w:tc>
        <w:tc>
          <w:tcPr>
            <w:tcW w:w="4606" w:type="dxa"/>
            <w:shd w:val="clear" w:color="auto" w:fill="auto"/>
          </w:tcPr>
          <w:p w14:paraId="50C05916" w14:textId="77777777" w:rsidR="00611923" w:rsidRPr="0068540D" w:rsidRDefault="00611923" w:rsidP="00954B58">
            <w:pPr>
              <w:rPr>
                <w:rFonts w:asciiTheme="majorHAnsi" w:hAnsiTheme="majorHAnsi" w:cs="Arial"/>
              </w:rPr>
            </w:pPr>
            <w:r w:rsidRPr="0068540D">
              <w:rPr>
                <w:rFonts w:asciiTheme="majorHAnsi" w:hAnsiTheme="majorHAnsi" w:cs="Arial"/>
              </w:rPr>
              <w:lastRenderedPageBreak/>
              <w:t>Številka:</w:t>
            </w:r>
          </w:p>
          <w:p w14:paraId="7E26823F" w14:textId="77777777" w:rsidR="00611923" w:rsidRPr="0068540D" w:rsidRDefault="00611923" w:rsidP="00954B58">
            <w:pPr>
              <w:rPr>
                <w:rFonts w:asciiTheme="majorHAnsi" w:hAnsiTheme="majorHAnsi" w:cs="Arial"/>
              </w:rPr>
            </w:pPr>
            <w:r w:rsidRPr="0068540D">
              <w:rPr>
                <w:rFonts w:asciiTheme="majorHAnsi" w:hAnsiTheme="majorHAnsi" w:cs="Arial"/>
              </w:rPr>
              <w:t>Dne:</w:t>
            </w:r>
          </w:p>
        </w:tc>
      </w:tr>
      <w:tr w:rsidR="00611923" w:rsidRPr="0068540D" w14:paraId="54C3FD03" w14:textId="77777777" w:rsidTr="001B0C68">
        <w:tc>
          <w:tcPr>
            <w:tcW w:w="4606" w:type="dxa"/>
            <w:shd w:val="clear" w:color="auto" w:fill="auto"/>
          </w:tcPr>
          <w:p w14:paraId="3DE0325D" w14:textId="77777777" w:rsidR="00611923" w:rsidRPr="0068540D" w:rsidRDefault="00611923" w:rsidP="00954B5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5CF8EDB4" w14:textId="3963C4E9" w:rsidR="00611923" w:rsidRPr="0068540D" w:rsidRDefault="0095231E" w:rsidP="00954B58">
            <w:pPr>
              <w:rPr>
                <w:rFonts w:asciiTheme="majorHAnsi" w:hAnsiTheme="majorHAnsi" w:cs="Arial"/>
              </w:rPr>
            </w:pPr>
            <w:r w:rsidRPr="0068540D">
              <w:rPr>
                <w:rFonts w:asciiTheme="majorHAnsi" w:hAnsiTheme="majorHAnsi" w:cs="Arial"/>
              </w:rPr>
              <w:t>DOBAVITELJ</w:t>
            </w:r>
            <w:r w:rsidR="00611923" w:rsidRPr="0068540D">
              <w:rPr>
                <w:rFonts w:asciiTheme="majorHAnsi" w:hAnsiTheme="majorHAnsi" w:cs="Arial"/>
              </w:rPr>
              <w:t>:</w:t>
            </w:r>
          </w:p>
        </w:tc>
      </w:tr>
      <w:tr w:rsidR="00611923" w:rsidRPr="0068540D" w14:paraId="69F61E3F" w14:textId="77777777" w:rsidTr="00552654">
        <w:trPr>
          <w:trHeight w:val="124"/>
        </w:trPr>
        <w:tc>
          <w:tcPr>
            <w:tcW w:w="4606" w:type="dxa"/>
            <w:shd w:val="clear" w:color="auto" w:fill="auto"/>
          </w:tcPr>
          <w:p w14:paraId="7DCE4822" w14:textId="77777777" w:rsidR="002C2580" w:rsidRPr="0068540D" w:rsidRDefault="002C2580" w:rsidP="00954B58">
            <w:pPr>
              <w:rPr>
                <w:rFonts w:asciiTheme="majorHAnsi" w:hAnsiTheme="majorHAnsi" w:cs="Arial"/>
              </w:rPr>
            </w:pPr>
          </w:p>
        </w:tc>
        <w:tc>
          <w:tcPr>
            <w:tcW w:w="4606" w:type="dxa"/>
            <w:shd w:val="clear" w:color="auto" w:fill="auto"/>
          </w:tcPr>
          <w:p w14:paraId="6DB23DB4" w14:textId="77777777" w:rsidR="00611923" w:rsidRPr="0068540D" w:rsidRDefault="00611923" w:rsidP="00954B58">
            <w:pPr>
              <w:rPr>
                <w:rFonts w:asciiTheme="majorHAnsi" w:hAnsiTheme="majorHAnsi" w:cs="Arial"/>
              </w:rPr>
            </w:pPr>
          </w:p>
        </w:tc>
      </w:tr>
    </w:tbl>
    <w:p w14:paraId="21F33A78" w14:textId="77777777" w:rsidR="00E03769" w:rsidRPr="0068540D" w:rsidRDefault="00A967E9" w:rsidP="00954B58">
      <w:pPr>
        <w:rPr>
          <w:rFonts w:asciiTheme="majorHAnsi" w:hAnsiTheme="majorHAnsi" w:cs="Arial"/>
          <w:b/>
          <w:bCs/>
          <w:i/>
          <w:iCs/>
          <w:u w:val="single"/>
          <w:lang w:val="x-none"/>
        </w:rPr>
      </w:pPr>
      <w:r w:rsidRPr="0068540D">
        <w:rPr>
          <w:rFonts w:asciiTheme="majorHAnsi" w:hAnsiTheme="majorHAnsi" w:cs="Arial"/>
        </w:rPr>
        <w:t xml:space="preserve"> </w:t>
      </w:r>
    </w:p>
    <w:p w14:paraId="0B16D06F" w14:textId="77777777" w:rsidR="00A967E9" w:rsidRPr="0068540D" w:rsidRDefault="00A967E9" w:rsidP="00954B58">
      <w:pPr>
        <w:rPr>
          <w:rFonts w:asciiTheme="majorHAnsi" w:hAnsiTheme="majorHAnsi" w:cs="Arial"/>
          <w:b/>
        </w:rPr>
      </w:pPr>
    </w:p>
    <w:p w14:paraId="0546E6B4" w14:textId="77777777" w:rsidR="00A967E9" w:rsidRPr="0068540D" w:rsidRDefault="00A967E9" w:rsidP="00954B58">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0C0D3999" w14:textId="77777777" w:rsidR="00A967E9" w:rsidRPr="0068540D" w:rsidRDefault="00A967E9" w:rsidP="00954B58">
      <w:pPr>
        <w:rPr>
          <w:rFonts w:asciiTheme="majorHAnsi" w:hAnsiTheme="majorHAnsi" w:cs="Arial"/>
          <w:b/>
          <w:bCs/>
          <w:i/>
          <w:iCs/>
          <w:u w:val="single"/>
          <w:lang w:val="x-none"/>
        </w:rPr>
      </w:pPr>
    </w:p>
    <w:p w14:paraId="72674A84" w14:textId="6B4173B1" w:rsidR="00A67CAE" w:rsidRDefault="00A67CAE" w:rsidP="00954B58">
      <w:pPr>
        <w:rPr>
          <w:rFonts w:asciiTheme="majorHAnsi" w:hAnsiTheme="majorHAnsi"/>
        </w:rPr>
      </w:pPr>
      <w:r w:rsidRPr="0068540D">
        <w:rPr>
          <w:rFonts w:asciiTheme="majorHAnsi" w:hAnsiTheme="majorHAnsi"/>
        </w:rPr>
        <w:br w:type="page"/>
      </w:r>
    </w:p>
    <w:p w14:paraId="490031B4" w14:textId="77777777" w:rsidR="00934458" w:rsidRPr="0068540D" w:rsidRDefault="00934458" w:rsidP="00954B58">
      <w:pPr>
        <w:rPr>
          <w:rFonts w:asciiTheme="majorHAnsi" w:hAnsiTheme="majorHAnsi"/>
        </w:rPr>
      </w:pPr>
    </w:p>
    <w:p w14:paraId="3A172323" w14:textId="23E7421D" w:rsidR="00401E87" w:rsidRPr="0068540D" w:rsidRDefault="00401E87" w:rsidP="00954B58">
      <w:pPr>
        <w:rPr>
          <w:rFonts w:asciiTheme="majorHAnsi" w:hAnsiTheme="majorHAnsi"/>
        </w:rPr>
      </w:pPr>
    </w:p>
    <w:p w14:paraId="0626FBC8" w14:textId="77777777" w:rsidR="00401E87" w:rsidRPr="0068540D" w:rsidRDefault="00401E87" w:rsidP="00BE5F42">
      <w:pPr>
        <w:pStyle w:val="javnanaroilapodnaslov"/>
        <w:numPr>
          <w:ilvl w:val="1"/>
          <w:numId w:val="12"/>
        </w:numPr>
        <w:rPr>
          <w:lang w:val="x-none"/>
        </w:rPr>
      </w:pPr>
      <w:bookmarkStart w:id="179" w:name="_Toc105047665"/>
      <w:bookmarkStart w:id="180" w:name="_Toc105754367"/>
      <w:bookmarkStart w:id="181" w:name="_Toc123895059"/>
      <w:proofErr w:type="spellStart"/>
      <w:r w:rsidRPr="0068540D">
        <w:t>obr</w:t>
      </w:r>
      <w:proofErr w:type="spellEnd"/>
      <w:r w:rsidRPr="0068540D">
        <w:t>. Pooblastilo gospodarskega subjekta za pridobitev osebnih podatkov</w:t>
      </w:r>
      <w:bookmarkEnd w:id="179"/>
      <w:bookmarkEnd w:id="180"/>
      <w:bookmarkEnd w:id="181"/>
    </w:p>
    <w:p w14:paraId="2095CCBF" w14:textId="77777777" w:rsidR="00401E87" w:rsidRPr="0068540D" w:rsidRDefault="00401E87" w:rsidP="00401E87">
      <w:pPr>
        <w:rPr>
          <w:rFonts w:asciiTheme="majorHAnsi" w:hAnsiTheme="majorHAnsi"/>
        </w:rPr>
      </w:pPr>
    </w:p>
    <w:p w14:paraId="2DDC91DB" w14:textId="77777777" w:rsidR="00401E87" w:rsidRPr="0068540D" w:rsidRDefault="00401E87" w:rsidP="00401E87">
      <w:pPr>
        <w:rPr>
          <w:rFonts w:asciiTheme="majorHAnsi" w:hAnsiTheme="majorHAnsi"/>
        </w:rPr>
      </w:pPr>
    </w:p>
    <w:p w14:paraId="4816EC55" w14:textId="226C8E94" w:rsidR="00401E87" w:rsidRPr="0068540D" w:rsidRDefault="00401E87" w:rsidP="00986C97">
      <w:pPr>
        <w:pStyle w:val="Noga"/>
        <w:jc w:val="both"/>
        <w:rPr>
          <w:rFonts w:asciiTheme="majorHAnsi" w:hAnsiTheme="majorHAnsi" w:cstheme="majorHAnsi"/>
          <w:sz w:val="22"/>
          <w:szCs w:val="22"/>
          <w:lang w:val="sl-SI"/>
        </w:rPr>
      </w:pPr>
      <w:r w:rsidRPr="0068540D">
        <w:rPr>
          <w:rFonts w:asciiTheme="majorHAnsi" w:hAnsiTheme="majorHAnsi" w:cstheme="majorHAnsi"/>
          <w:sz w:val="22"/>
          <w:szCs w:val="22"/>
        </w:rPr>
        <w:t xml:space="preserve">Dovoljujemo naročniku, da lahko za namene javnega naročila po </w:t>
      </w:r>
      <w:r w:rsidR="00986C97">
        <w:rPr>
          <w:rFonts w:asciiTheme="majorHAnsi" w:hAnsiTheme="majorHAnsi" w:cstheme="majorHAnsi"/>
          <w:sz w:val="22"/>
          <w:szCs w:val="22"/>
          <w:lang w:val="sl-SI"/>
        </w:rPr>
        <w:t xml:space="preserve">odprtem </w:t>
      </w:r>
      <w:r w:rsidRPr="0068540D">
        <w:rPr>
          <w:rFonts w:asciiTheme="majorHAnsi" w:hAnsiTheme="majorHAnsi" w:cstheme="majorHAnsi"/>
          <w:sz w:val="22"/>
          <w:szCs w:val="22"/>
        </w:rPr>
        <w:t>postopku za »</w:t>
      </w:r>
      <w:r w:rsidR="00057393" w:rsidRPr="00674E97">
        <w:rPr>
          <w:rFonts w:asciiTheme="majorHAnsi" w:hAnsiTheme="majorHAnsi" w:cstheme="majorHAnsi"/>
          <w:sz w:val="22"/>
          <w:szCs w:val="22"/>
          <w:lang w:val="sl-SI"/>
        </w:rPr>
        <w:t>G</w:t>
      </w:r>
      <w:proofErr w:type="spellStart"/>
      <w:r w:rsidR="00057393" w:rsidRPr="00674E97">
        <w:rPr>
          <w:rFonts w:asciiTheme="majorHAnsi" w:hAnsiTheme="majorHAnsi" w:cstheme="majorHAnsi"/>
          <w:sz w:val="22"/>
          <w:szCs w:val="22"/>
        </w:rPr>
        <w:t>radnj</w:t>
      </w:r>
      <w:r w:rsidR="00057393">
        <w:rPr>
          <w:rFonts w:asciiTheme="majorHAnsi" w:hAnsiTheme="majorHAnsi" w:cstheme="majorHAnsi"/>
        </w:rPr>
        <w:t>o</w:t>
      </w:r>
      <w:proofErr w:type="spellEnd"/>
      <w:r w:rsidR="00057393" w:rsidRPr="00674E97">
        <w:rPr>
          <w:rFonts w:asciiTheme="majorHAnsi" w:hAnsiTheme="majorHAnsi" w:cstheme="majorHAnsi"/>
          <w:sz w:val="22"/>
          <w:szCs w:val="22"/>
        </w:rPr>
        <w:t xml:space="preserve"> komunalne infrastrukture v poslovno ekonomski coni </w:t>
      </w:r>
      <w:r w:rsidR="00057393" w:rsidRPr="00674E97">
        <w:rPr>
          <w:rFonts w:asciiTheme="majorHAnsi" w:hAnsiTheme="majorHAnsi" w:cstheme="majorHAnsi"/>
          <w:sz w:val="22"/>
          <w:szCs w:val="22"/>
          <w:lang w:val="sl-SI"/>
        </w:rPr>
        <w:t>A</w:t>
      </w:r>
      <w:proofErr w:type="spellStart"/>
      <w:r w:rsidR="00057393" w:rsidRPr="00674E97">
        <w:rPr>
          <w:rFonts w:asciiTheme="majorHAnsi" w:hAnsiTheme="majorHAnsi" w:cstheme="majorHAnsi"/>
          <w:sz w:val="22"/>
          <w:szCs w:val="22"/>
        </w:rPr>
        <w:t>jdovščina</w:t>
      </w:r>
      <w:proofErr w:type="spellEnd"/>
      <w:r w:rsidR="00057393" w:rsidRPr="00674E97">
        <w:rPr>
          <w:rFonts w:asciiTheme="majorHAnsi" w:hAnsiTheme="majorHAnsi" w:cstheme="majorHAnsi"/>
          <w:sz w:val="22"/>
          <w:szCs w:val="22"/>
        </w:rPr>
        <w:t xml:space="preserve"> - širitev vzhod in širitev zahod</w:t>
      </w:r>
      <w:r w:rsidR="00057393" w:rsidRPr="00674E97">
        <w:rPr>
          <w:rFonts w:asciiTheme="majorHAnsi" w:hAnsiTheme="majorHAnsi" w:cstheme="majorHAnsi"/>
          <w:sz w:val="22"/>
          <w:szCs w:val="22"/>
          <w:lang w:val="sl-SI"/>
        </w:rPr>
        <w:t xml:space="preserve"> – rekonstrukcija strojnega </w:t>
      </w:r>
      <w:proofErr w:type="spellStart"/>
      <w:r w:rsidR="00057393" w:rsidRPr="00674E97">
        <w:rPr>
          <w:rFonts w:asciiTheme="majorHAnsi" w:hAnsiTheme="majorHAnsi" w:cstheme="majorHAnsi"/>
          <w:sz w:val="22"/>
          <w:szCs w:val="22"/>
          <w:lang w:val="sl-SI"/>
        </w:rPr>
        <w:t>predzgoščanja</w:t>
      </w:r>
      <w:proofErr w:type="spellEnd"/>
      <w:r w:rsidR="00057393" w:rsidRPr="00674E97">
        <w:rPr>
          <w:rFonts w:asciiTheme="majorHAnsi" w:hAnsiTheme="majorHAnsi" w:cstheme="majorHAnsi"/>
          <w:sz w:val="22"/>
          <w:szCs w:val="22"/>
          <w:lang w:val="sl-SI"/>
        </w:rPr>
        <w:t xml:space="preserve"> in dehidracija blata</w:t>
      </w:r>
      <w:r w:rsidRPr="0068540D">
        <w:rPr>
          <w:rFonts w:asciiTheme="majorHAnsi" w:hAnsiTheme="majorHAnsi" w:cstheme="majorHAnsi"/>
          <w:sz w:val="22"/>
          <w:szCs w:val="22"/>
        </w:rPr>
        <w:t>«, pridobi podatke iz kazenske evidence in podatke iz drugih uradnih evidenc za vse v lastni izjavi navedene podatke, ki se nanašajo na gospodarski subjekt</w:t>
      </w:r>
    </w:p>
    <w:p w14:paraId="32755C9D" w14:textId="77777777" w:rsidR="00401E87" w:rsidRPr="0068540D" w:rsidRDefault="00401E87" w:rsidP="00401E87">
      <w:pPr>
        <w:ind w:right="72"/>
        <w:jc w:val="both"/>
        <w:rPr>
          <w:rFonts w:asciiTheme="majorHAnsi" w:hAnsiTheme="majorHAnsi" w:cstheme="majorHAnsi"/>
        </w:rPr>
      </w:pPr>
    </w:p>
    <w:p w14:paraId="5B6EB472" w14:textId="77777777" w:rsidR="00401E87" w:rsidRPr="0068540D" w:rsidRDefault="00401E87" w:rsidP="00401E87">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401E87" w:rsidRPr="0068540D" w14:paraId="75656F47" w14:textId="77777777" w:rsidTr="00446D25">
        <w:tc>
          <w:tcPr>
            <w:tcW w:w="3227" w:type="dxa"/>
            <w:shd w:val="clear" w:color="auto" w:fill="auto"/>
          </w:tcPr>
          <w:p w14:paraId="410D6935" w14:textId="77777777" w:rsidR="00401E87" w:rsidRPr="0068540D" w:rsidRDefault="00401E87" w:rsidP="00401E87">
            <w:pPr>
              <w:ind w:right="72"/>
              <w:jc w:val="both"/>
              <w:rPr>
                <w:rFonts w:asciiTheme="majorHAnsi" w:hAnsiTheme="majorHAnsi" w:cstheme="majorHAnsi"/>
              </w:rPr>
            </w:pPr>
          </w:p>
          <w:p w14:paraId="3A89F065"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PONUDNIK (polno ime)</w:t>
            </w:r>
          </w:p>
        </w:tc>
        <w:tc>
          <w:tcPr>
            <w:tcW w:w="5983" w:type="dxa"/>
            <w:shd w:val="clear" w:color="auto" w:fill="auto"/>
          </w:tcPr>
          <w:p w14:paraId="58D819DF" w14:textId="77777777" w:rsidR="00401E87" w:rsidRPr="0068540D" w:rsidRDefault="00401E87" w:rsidP="00401E87">
            <w:pPr>
              <w:ind w:right="72"/>
              <w:jc w:val="both"/>
              <w:rPr>
                <w:rFonts w:asciiTheme="majorHAnsi" w:hAnsiTheme="majorHAnsi" w:cstheme="majorHAnsi"/>
              </w:rPr>
            </w:pPr>
          </w:p>
        </w:tc>
      </w:tr>
      <w:tr w:rsidR="00401E87" w:rsidRPr="0068540D" w14:paraId="3F29FB35" w14:textId="77777777" w:rsidTr="00446D25">
        <w:tc>
          <w:tcPr>
            <w:tcW w:w="3227" w:type="dxa"/>
            <w:shd w:val="clear" w:color="auto" w:fill="auto"/>
          </w:tcPr>
          <w:p w14:paraId="4F6AECE1" w14:textId="77777777" w:rsidR="00401E87" w:rsidRPr="0068540D" w:rsidRDefault="00401E87" w:rsidP="00401E87">
            <w:pPr>
              <w:ind w:right="72"/>
              <w:jc w:val="both"/>
              <w:rPr>
                <w:rFonts w:asciiTheme="majorHAnsi" w:hAnsiTheme="majorHAnsi" w:cstheme="majorHAnsi"/>
              </w:rPr>
            </w:pPr>
          </w:p>
          <w:p w14:paraId="540E57C4"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Sedež</w:t>
            </w:r>
          </w:p>
        </w:tc>
        <w:tc>
          <w:tcPr>
            <w:tcW w:w="5983" w:type="dxa"/>
            <w:shd w:val="clear" w:color="auto" w:fill="auto"/>
          </w:tcPr>
          <w:p w14:paraId="4549E6D9" w14:textId="77777777" w:rsidR="00401E87" w:rsidRPr="0068540D" w:rsidRDefault="00401E87" w:rsidP="00401E87">
            <w:pPr>
              <w:ind w:right="72"/>
              <w:jc w:val="both"/>
              <w:rPr>
                <w:rFonts w:asciiTheme="majorHAnsi" w:hAnsiTheme="majorHAnsi" w:cstheme="majorHAnsi"/>
              </w:rPr>
            </w:pPr>
          </w:p>
        </w:tc>
      </w:tr>
      <w:tr w:rsidR="00401E87" w:rsidRPr="0068540D" w14:paraId="212AF0B5" w14:textId="77777777" w:rsidTr="00446D25">
        <w:tc>
          <w:tcPr>
            <w:tcW w:w="3227" w:type="dxa"/>
            <w:shd w:val="clear" w:color="auto" w:fill="auto"/>
          </w:tcPr>
          <w:p w14:paraId="4896FB11" w14:textId="77777777" w:rsidR="00401E87" w:rsidRPr="0068540D" w:rsidRDefault="00401E87" w:rsidP="00401E87">
            <w:pPr>
              <w:ind w:right="72"/>
              <w:jc w:val="both"/>
              <w:rPr>
                <w:rFonts w:asciiTheme="majorHAnsi" w:hAnsiTheme="majorHAnsi" w:cstheme="majorHAnsi"/>
              </w:rPr>
            </w:pPr>
          </w:p>
          <w:p w14:paraId="632A9AB5"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Poštna številka in kraj</w:t>
            </w:r>
          </w:p>
        </w:tc>
        <w:tc>
          <w:tcPr>
            <w:tcW w:w="5983" w:type="dxa"/>
            <w:shd w:val="clear" w:color="auto" w:fill="auto"/>
          </w:tcPr>
          <w:p w14:paraId="747E024B" w14:textId="77777777" w:rsidR="00401E87" w:rsidRPr="0068540D" w:rsidRDefault="00401E87" w:rsidP="00401E87">
            <w:pPr>
              <w:ind w:right="72"/>
              <w:jc w:val="both"/>
              <w:rPr>
                <w:rFonts w:asciiTheme="majorHAnsi" w:hAnsiTheme="majorHAnsi" w:cstheme="majorHAnsi"/>
              </w:rPr>
            </w:pPr>
          </w:p>
        </w:tc>
      </w:tr>
      <w:tr w:rsidR="00401E87" w:rsidRPr="0068540D" w14:paraId="1C983195" w14:textId="77777777" w:rsidTr="00446D25">
        <w:tc>
          <w:tcPr>
            <w:tcW w:w="3227" w:type="dxa"/>
            <w:shd w:val="clear" w:color="auto" w:fill="auto"/>
          </w:tcPr>
          <w:p w14:paraId="0761142B" w14:textId="77777777" w:rsidR="00401E87" w:rsidRPr="0068540D" w:rsidRDefault="00401E87" w:rsidP="00401E87">
            <w:pPr>
              <w:ind w:right="72"/>
              <w:jc w:val="both"/>
              <w:rPr>
                <w:rFonts w:asciiTheme="majorHAnsi" w:hAnsiTheme="majorHAnsi" w:cstheme="majorHAnsi"/>
              </w:rPr>
            </w:pPr>
          </w:p>
          <w:p w14:paraId="324F62E1"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Občina sedeža ponudnika</w:t>
            </w:r>
          </w:p>
        </w:tc>
        <w:tc>
          <w:tcPr>
            <w:tcW w:w="5983" w:type="dxa"/>
            <w:shd w:val="clear" w:color="auto" w:fill="auto"/>
          </w:tcPr>
          <w:p w14:paraId="2A91207D" w14:textId="77777777" w:rsidR="00401E87" w:rsidRPr="0068540D" w:rsidRDefault="00401E87" w:rsidP="00401E87">
            <w:pPr>
              <w:ind w:right="72"/>
              <w:jc w:val="both"/>
              <w:rPr>
                <w:rFonts w:asciiTheme="majorHAnsi" w:hAnsiTheme="majorHAnsi" w:cstheme="majorHAnsi"/>
              </w:rPr>
            </w:pPr>
          </w:p>
        </w:tc>
      </w:tr>
      <w:tr w:rsidR="00401E87" w:rsidRPr="0068540D" w14:paraId="393B4EDE" w14:textId="77777777" w:rsidTr="00446D25">
        <w:tc>
          <w:tcPr>
            <w:tcW w:w="3227" w:type="dxa"/>
            <w:shd w:val="clear" w:color="auto" w:fill="auto"/>
          </w:tcPr>
          <w:p w14:paraId="15B2D043" w14:textId="77777777" w:rsidR="00401E87" w:rsidRPr="0068540D" w:rsidRDefault="00401E87" w:rsidP="00401E87">
            <w:pPr>
              <w:ind w:right="72"/>
              <w:jc w:val="both"/>
              <w:rPr>
                <w:rFonts w:asciiTheme="majorHAnsi" w:hAnsiTheme="majorHAnsi" w:cstheme="majorHAnsi"/>
              </w:rPr>
            </w:pPr>
          </w:p>
          <w:p w14:paraId="07EC577C"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Davčna številka</w:t>
            </w:r>
          </w:p>
        </w:tc>
        <w:tc>
          <w:tcPr>
            <w:tcW w:w="5983" w:type="dxa"/>
            <w:shd w:val="clear" w:color="auto" w:fill="auto"/>
          </w:tcPr>
          <w:p w14:paraId="10E4EBEB" w14:textId="77777777" w:rsidR="00401E87" w:rsidRPr="0068540D" w:rsidRDefault="00401E87" w:rsidP="00401E87">
            <w:pPr>
              <w:ind w:right="72"/>
              <w:jc w:val="both"/>
              <w:rPr>
                <w:rFonts w:asciiTheme="majorHAnsi" w:hAnsiTheme="majorHAnsi" w:cstheme="majorHAnsi"/>
              </w:rPr>
            </w:pPr>
          </w:p>
        </w:tc>
      </w:tr>
      <w:tr w:rsidR="00401E87" w:rsidRPr="0068540D" w14:paraId="702A4594" w14:textId="77777777" w:rsidTr="00446D25">
        <w:tc>
          <w:tcPr>
            <w:tcW w:w="3227" w:type="dxa"/>
            <w:shd w:val="clear" w:color="auto" w:fill="auto"/>
          </w:tcPr>
          <w:p w14:paraId="334D72D7" w14:textId="77777777" w:rsidR="00401E87" w:rsidRPr="0068540D" w:rsidRDefault="00401E87" w:rsidP="00401E87">
            <w:pPr>
              <w:ind w:right="72"/>
              <w:jc w:val="both"/>
              <w:rPr>
                <w:rFonts w:asciiTheme="majorHAnsi" w:hAnsiTheme="majorHAnsi" w:cstheme="majorHAnsi"/>
              </w:rPr>
            </w:pPr>
          </w:p>
          <w:p w14:paraId="3D3B73ED"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Matična številka</w:t>
            </w:r>
          </w:p>
        </w:tc>
        <w:tc>
          <w:tcPr>
            <w:tcW w:w="5983" w:type="dxa"/>
            <w:shd w:val="clear" w:color="auto" w:fill="auto"/>
          </w:tcPr>
          <w:p w14:paraId="2CDB326D" w14:textId="77777777" w:rsidR="00401E87" w:rsidRPr="0068540D" w:rsidRDefault="00401E87" w:rsidP="00401E87">
            <w:pPr>
              <w:ind w:right="72"/>
              <w:jc w:val="both"/>
              <w:rPr>
                <w:rFonts w:asciiTheme="majorHAnsi" w:hAnsiTheme="majorHAnsi" w:cstheme="majorHAnsi"/>
              </w:rPr>
            </w:pPr>
          </w:p>
        </w:tc>
      </w:tr>
      <w:tr w:rsidR="00401E87" w:rsidRPr="0068540D" w14:paraId="34AADC3E" w14:textId="77777777" w:rsidTr="00446D25">
        <w:tc>
          <w:tcPr>
            <w:tcW w:w="3227" w:type="dxa"/>
            <w:shd w:val="clear" w:color="auto" w:fill="auto"/>
          </w:tcPr>
          <w:p w14:paraId="20BC31A2" w14:textId="77777777" w:rsidR="00401E87" w:rsidRPr="0068540D" w:rsidRDefault="00401E87" w:rsidP="00401E87">
            <w:pPr>
              <w:ind w:right="72"/>
              <w:jc w:val="both"/>
              <w:rPr>
                <w:rFonts w:asciiTheme="majorHAnsi" w:hAnsiTheme="majorHAnsi" w:cstheme="majorHAnsi"/>
              </w:rPr>
            </w:pPr>
          </w:p>
          <w:p w14:paraId="6EC8D8DC" w14:textId="77777777" w:rsidR="00401E87" w:rsidRPr="0068540D" w:rsidRDefault="00401E87" w:rsidP="00401E87">
            <w:pPr>
              <w:ind w:right="72"/>
              <w:jc w:val="both"/>
              <w:rPr>
                <w:rFonts w:asciiTheme="majorHAnsi" w:hAnsiTheme="majorHAnsi" w:cstheme="majorHAnsi"/>
              </w:rPr>
            </w:pPr>
            <w:r w:rsidRPr="0068540D">
              <w:rPr>
                <w:rFonts w:asciiTheme="majorHAnsi" w:hAnsiTheme="majorHAnsi" w:cstheme="majorHAnsi"/>
              </w:rPr>
              <w:t>Številka vpisa v sodni register</w:t>
            </w:r>
          </w:p>
        </w:tc>
        <w:tc>
          <w:tcPr>
            <w:tcW w:w="5983" w:type="dxa"/>
            <w:shd w:val="clear" w:color="auto" w:fill="auto"/>
          </w:tcPr>
          <w:p w14:paraId="2A3454ED" w14:textId="77777777" w:rsidR="00401E87" w:rsidRPr="0068540D" w:rsidRDefault="00401E87" w:rsidP="00401E87">
            <w:pPr>
              <w:ind w:right="72"/>
              <w:jc w:val="both"/>
              <w:rPr>
                <w:rFonts w:asciiTheme="majorHAnsi" w:hAnsiTheme="majorHAnsi" w:cstheme="majorHAnsi"/>
              </w:rPr>
            </w:pPr>
          </w:p>
        </w:tc>
      </w:tr>
    </w:tbl>
    <w:p w14:paraId="19D00FB1" w14:textId="77777777" w:rsidR="00401E87" w:rsidRPr="0068540D" w:rsidRDefault="00401E87" w:rsidP="00401E87">
      <w:pPr>
        <w:ind w:right="72"/>
        <w:jc w:val="both"/>
        <w:rPr>
          <w:rFonts w:asciiTheme="majorHAnsi" w:hAnsiTheme="majorHAnsi" w:cstheme="majorHAnsi"/>
        </w:rPr>
      </w:pPr>
    </w:p>
    <w:p w14:paraId="5DF6B29F" w14:textId="77777777" w:rsidR="00401E87" w:rsidRPr="0068540D" w:rsidRDefault="00401E87" w:rsidP="00401E87">
      <w:pPr>
        <w:ind w:right="72"/>
        <w:jc w:val="both"/>
        <w:rPr>
          <w:rFonts w:asciiTheme="majorHAnsi" w:hAnsiTheme="majorHAnsi" w:cstheme="majorHAnsi"/>
        </w:rPr>
      </w:pPr>
    </w:p>
    <w:p w14:paraId="5C2F55E0" w14:textId="77777777" w:rsidR="00401E87" w:rsidRPr="0068540D" w:rsidRDefault="00401E87" w:rsidP="00401E87">
      <w:pPr>
        <w:ind w:right="72"/>
        <w:jc w:val="both"/>
        <w:rPr>
          <w:rFonts w:asciiTheme="majorHAnsi" w:hAnsiTheme="majorHAnsi" w:cstheme="majorHAnsi"/>
        </w:rPr>
      </w:pPr>
    </w:p>
    <w:p w14:paraId="1EFE6398" w14:textId="77777777" w:rsidR="00401E87" w:rsidRPr="0068540D" w:rsidRDefault="00401E87" w:rsidP="00401E87">
      <w:pPr>
        <w:ind w:right="72"/>
        <w:jc w:val="both"/>
        <w:rPr>
          <w:rFonts w:asciiTheme="majorHAnsi" w:hAnsiTheme="majorHAnsi" w:cstheme="majorHAnsi"/>
          <w:b/>
        </w:rPr>
      </w:pPr>
    </w:p>
    <w:p w14:paraId="203F834E" w14:textId="77777777" w:rsidR="00401E87" w:rsidRPr="0068540D" w:rsidRDefault="00401E87" w:rsidP="00401E87">
      <w:pPr>
        <w:ind w:right="72"/>
        <w:jc w:val="both"/>
        <w:rPr>
          <w:rFonts w:asciiTheme="majorHAnsi" w:hAnsiTheme="majorHAnsi" w:cstheme="majorHAnsi"/>
          <w:b/>
        </w:rPr>
      </w:pPr>
    </w:p>
    <w:p w14:paraId="3F9D0CF2" w14:textId="77777777" w:rsidR="00401E87" w:rsidRPr="0068540D" w:rsidRDefault="00401E87" w:rsidP="00401E87">
      <w:pPr>
        <w:ind w:right="72"/>
        <w:jc w:val="both"/>
        <w:rPr>
          <w:rFonts w:asciiTheme="majorHAnsi" w:hAnsiTheme="majorHAnsi" w:cstheme="majorHAnsi"/>
          <w:b/>
        </w:rPr>
      </w:pPr>
    </w:p>
    <w:p w14:paraId="07066FF1" w14:textId="77777777" w:rsidR="00401E87" w:rsidRPr="0068540D" w:rsidRDefault="00401E87" w:rsidP="00401E87">
      <w:pPr>
        <w:rPr>
          <w:rFonts w:asciiTheme="majorHAnsi" w:hAnsiTheme="majorHAnsi" w:cs="Arial"/>
          <w:bCs/>
          <w:iCs/>
        </w:rPr>
      </w:pPr>
      <w:r w:rsidRPr="0068540D">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401E87" w:rsidRPr="0068540D" w14:paraId="559E2BF0" w14:textId="77777777" w:rsidTr="00446D25">
        <w:trPr>
          <w:trHeight w:val="737"/>
        </w:trPr>
        <w:tc>
          <w:tcPr>
            <w:tcW w:w="2162" w:type="dxa"/>
          </w:tcPr>
          <w:p w14:paraId="1D0123BB" w14:textId="77777777" w:rsidR="00401E87" w:rsidRPr="0068540D" w:rsidRDefault="00401E87" w:rsidP="00401E87">
            <w:pPr>
              <w:rPr>
                <w:rFonts w:asciiTheme="majorHAnsi" w:hAnsiTheme="majorHAnsi" w:cs="Arial"/>
              </w:rPr>
            </w:pPr>
            <w:r w:rsidRPr="0068540D">
              <w:rPr>
                <w:rFonts w:asciiTheme="majorHAnsi" w:hAnsiTheme="majorHAnsi" w:cs="Arial"/>
              </w:rPr>
              <w:t>KRAJ</w:t>
            </w:r>
          </w:p>
          <w:p w14:paraId="4FC472BB" w14:textId="77777777" w:rsidR="00401E87" w:rsidRPr="0068540D" w:rsidRDefault="00401E87" w:rsidP="00401E87">
            <w:pPr>
              <w:rPr>
                <w:rFonts w:asciiTheme="majorHAnsi" w:hAnsiTheme="majorHAnsi" w:cs="Arial"/>
              </w:rPr>
            </w:pPr>
          </w:p>
        </w:tc>
        <w:tc>
          <w:tcPr>
            <w:tcW w:w="2410" w:type="dxa"/>
            <w:vMerge w:val="restart"/>
          </w:tcPr>
          <w:p w14:paraId="3E7259CF" w14:textId="77777777" w:rsidR="00401E87" w:rsidRPr="0068540D" w:rsidRDefault="00401E87" w:rsidP="00401E87">
            <w:pPr>
              <w:rPr>
                <w:rFonts w:asciiTheme="majorHAnsi" w:hAnsiTheme="majorHAnsi" w:cs="Arial"/>
              </w:rPr>
            </w:pPr>
            <w:r w:rsidRPr="0068540D">
              <w:rPr>
                <w:rFonts w:asciiTheme="majorHAnsi" w:hAnsiTheme="majorHAnsi" w:cs="Arial"/>
              </w:rPr>
              <w:t>ŽIG</w:t>
            </w:r>
          </w:p>
        </w:tc>
        <w:tc>
          <w:tcPr>
            <w:tcW w:w="4500" w:type="dxa"/>
            <w:vMerge w:val="restart"/>
          </w:tcPr>
          <w:p w14:paraId="43EC26ED" w14:textId="77777777" w:rsidR="00401E87" w:rsidRPr="0068540D" w:rsidRDefault="00401E87" w:rsidP="00401E87">
            <w:pPr>
              <w:rPr>
                <w:rFonts w:asciiTheme="majorHAnsi" w:hAnsiTheme="majorHAnsi" w:cs="Arial"/>
              </w:rPr>
            </w:pPr>
            <w:r w:rsidRPr="0068540D">
              <w:rPr>
                <w:rFonts w:asciiTheme="majorHAnsi" w:hAnsiTheme="majorHAnsi" w:cs="Arial"/>
              </w:rPr>
              <w:t xml:space="preserve"> Podpis zakonitega zastopnika</w:t>
            </w:r>
          </w:p>
        </w:tc>
      </w:tr>
      <w:tr w:rsidR="00401E87" w:rsidRPr="0068540D" w14:paraId="2023BDA3" w14:textId="77777777" w:rsidTr="00446D25">
        <w:trPr>
          <w:trHeight w:val="737"/>
        </w:trPr>
        <w:tc>
          <w:tcPr>
            <w:tcW w:w="2162" w:type="dxa"/>
          </w:tcPr>
          <w:p w14:paraId="300867DC" w14:textId="77777777" w:rsidR="00401E87" w:rsidRPr="0068540D" w:rsidRDefault="00401E87" w:rsidP="00401E87">
            <w:pPr>
              <w:rPr>
                <w:rFonts w:asciiTheme="majorHAnsi" w:hAnsiTheme="majorHAnsi" w:cs="Arial"/>
              </w:rPr>
            </w:pPr>
            <w:r w:rsidRPr="0068540D">
              <w:rPr>
                <w:rFonts w:asciiTheme="majorHAnsi" w:hAnsiTheme="majorHAnsi" w:cs="Arial"/>
              </w:rPr>
              <w:t>DATUM</w:t>
            </w:r>
          </w:p>
        </w:tc>
        <w:tc>
          <w:tcPr>
            <w:tcW w:w="2410" w:type="dxa"/>
            <w:vMerge/>
            <w:vAlign w:val="bottom"/>
          </w:tcPr>
          <w:p w14:paraId="4D853C50" w14:textId="77777777" w:rsidR="00401E87" w:rsidRPr="0068540D" w:rsidRDefault="00401E87" w:rsidP="00401E87">
            <w:pPr>
              <w:rPr>
                <w:rFonts w:asciiTheme="majorHAnsi" w:hAnsiTheme="majorHAnsi" w:cs="Arial"/>
              </w:rPr>
            </w:pPr>
          </w:p>
        </w:tc>
        <w:tc>
          <w:tcPr>
            <w:tcW w:w="4500" w:type="dxa"/>
            <w:vMerge/>
            <w:shd w:val="pct10" w:color="auto" w:fill="auto"/>
            <w:vAlign w:val="bottom"/>
          </w:tcPr>
          <w:p w14:paraId="0B67974B" w14:textId="77777777" w:rsidR="00401E87" w:rsidRPr="0068540D" w:rsidRDefault="00401E87" w:rsidP="00401E87">
            <w:pPr>
              <w:rPr>
                <w:rFonts w:asciiTheme="majorHAnsi" w:hAnsiTheme="majorHAnsi" w:cs="Arial"/>
              </w:rPr>
            </w:pPr>
          </w:p>
        </w:tc>
      </w:tr>
    </w:tbl>
    <w:p w14:paraId="162EE232" w14:textId="77777777" w:rsidR="00401E87" w:rsidRPr="0068540D" w:rsidRDefault="00401E87" w:rsidP="00401E87">
      <w:pPr>
        <w:rPr>
          <w:rFonts w:asciiTheme="majorHAnsi" w:hAnsiTheme="majorHAnsi" w:cs="Arial"/>
          <w:bCs/>
          <w:iCs/>
        </w:rPr>
      </w:pPr>
    </w:p>
    <w:p w14:paraId="1FA852AF" w14:textId="77777777" w:rsidR="00401E87" w:rsidRPr="0068540D" w:rsidRDefault="00401E87" w:rsidP="00401E87">
      <w:pPr>
        <w:tabs>
          <w:tab w:val="left" w:pos="1350"/>
        </w:tabs>
        <w:ind w:right="72"/>
        <w:jc w:val="both"/>
        <w:rPr>
          <w:rFonts w:cs="Arial"/>
          <w:b/>
        </w:rPr>
      </w:pPr>
    </w:p>
    <w:p w14:paraId="1778D819" w14:textId="77777777" w:rsidR="00401E87" w:rsidRPr="0068540D" w:rsidRDefault="00401E87" w:rsidP="00401E87">
      <w:pPr>
        <w:ind w:right="72"/>
        <w:jc w:val="both"/>
        <w:rPr>
          <w:rFonts w:cs="Arial"/>
          <w:b/>
        </w:rPr>
      </w:pPr>
    </w:p>
    <w:p w14:paraId="1206E65D" w14:textId="77777777" w:rsidR="00401E87" w:rsidRPr="0068540D" w:rsidRDefault="00401E87" w:rsidP="00401E87">
      <w:pPr>
        <w:ind w:right="72"/>
        <w:jc w:val="both"/>
        <w:rPr>
          <w:rFonts w:cs="Arial"/>
          <w:b/>
        </w:rPr>
      </w:pPr>
    </w:p>
    <w:p w14:paraId="2DC048DD" w14:textId="77777777" w:rsidR="00401E87" w:rsidRPr="0068540D" w:rsidRDefault="00401E87" w:rsidP="00401E87">
      <w:pPr>
        <w:ind w:right="72"/>
        <w:jc w:val="both"/>
        <w:rPr>
          <w:rFonts w:cs="Arial"/>
          <w:b/>
        </w:rPr>
      </w:pPr>
    </w:p>
    <w:p w14:paraId="44B82046" w14:textId="77777777" w:rsidR="00401E87" w:rsidRPr="0068540D" w:rsidRDefault="00401E87" w:rsidP="00401E87">
      <w:pPr>
        <w:ind w:right="72"/>
        <w:jc w:val="both"/>
        <w:rPr>
          <w:rFonts w:cs="Arial"/>
          <w:b/>
        </w:rPr>
      </w:pPr>
    </w:p>
    <w:p w14:paraId="66BAFD09" w14:textId="77777777" w:rsidR="00401E87" w:rsidRPr="0068540D" w:rsidRDefault="00401E87" w:rsidP="00401E87">
      <w:bookmarkStart w:id="182" w:name="_Toc332135230"/>
      <w:bookmarkStart w:id="183" w:name="_Toc332136280"/>
      <w:bookmarkStart w:id="184" w:name="_Toc332135238"/>
      <w:bookmarkStart w:id="185" w:name="_Toc332136288"/>
      <w:bookmarkEnd w:id="182"/>
      <w:bookmarkEnd w:id="183"/>
      <w:bookmarkEnd w:id="184"/>
      <w:bookmarkEnd w:id="185"/>
    </w:p>
    <w:p w14:paraId="2E8A39C8" w14:textId="77777777" w:rsidR="00401E87" w:rsidRPr="0068540D" w:rsidRDefault="00401E87" w:rsidP="00401E87"/>
    <w:p w14:paraId="07D77CA2" w14:textId="77777777" w:rsidR="00401E87" w:rsidRPr="0068540D" w:rsidRDefault="00401E87" w:rsidP="00401E87"/>
    <w:p w14:paraId="5787D8FC" w14:textId="77777777" w:rsidR="00401E87" w:rsidRPr="0068540D" w:rsidRDefault="00401E87" w:rsidP="00401E87"/>
    <w:p w14:paraId="119C237A" w14:textId="131955D8" w:rsidR="00401E87" w:rsidRPr="0068540D" w:rsidRDefault="007754B9" w:rsidP="00BE5F42">
      <w:pPr>
        <w:pStyle w:val="javnanaroilapodnaslov"/>
        <w:numPr>
          <w:ilvl w:val="1"/>
          <w:numId w:val="12"/>
        </w:numPr>
        <w:rPr>
          <w:lang w:val="x-none"/>
        </w:rPr>
      </w:pPr>
      <w:bookmarkStart w:id="186" w:name="_Toc105047666"/>
      <w:bookmarkStart w:id="187" w:name="_Toc105754368"/>
      <w:bookmarkStart w:id="188" w:name="_Toc123895060"/>
      <w:proofErr w:type="spellStart"/>
      <w:r>
        <w:lastRenderedPageBreak/>
        <w:t>Obr</w:t>
      </w:r>
      <w:proofErr w:type="spellEnd"/>
      <w:r>
        <w:t xml:space="preserve"> </w:t>
      </w:r>
      <w:r w:rsidR="00401E87" w:rsidRPr="0068540D">
        <w:t>Pooblastilo osebe, ki je članica upravnega, vodstvenega ali nadzornega organa gospodarskega subjekta ali ki ima pooblastila za njegovo zastopanje ali odločanje ali nadzor v njem za pridobitev osebnih podatkov</w:t>
      </w:r>
      <w:bookmarkEnd w:id="186"/>
      <w:bookmarkEnd w:id="187"/>
      <w:bookmarkEnd w:id="188"/>
      <w:r w:rsidR="00401E87" w:rsidRPr="0068540D">
        <w:t xml:space="preserve"> </w:t>
      </w:r>
    </w:p>
    <w:p w14:paraId="2E09B053" w14:textId="77777777" w:rsidR="00401E87" w:rsidRPr="0068540D" w:rsidRDefault="00401E87" w:rsidP="00401E87">
      <w:pPr>
        <w:jc w:val="both"/>
      </w:pPr>
    </w:p>
    <w:p w14:paraId="44BE320D" w14:textId="77777777" w:rsidR="00401E87" w:rsidRPr="0068540D" w:rsidRDefault="00401E87" w:rsidP="00401E87"/>
    <w:p w14:paraId="4F92E4A7"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POOBLASTITELJ,</w:t>
      </w:r>
    </w:p>
    <w:p w14:paraId="515AC2E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Ime in priimek______________________________________________________________,</w:t>
      </w:r>
    </w:p>
    <w:p w14:paraId="21F39812" w14:textId="77777777" w:rsidR="00401E87" w:rsidRPr="0068540D" w:rsidRDefault="00401E87" w:rsidP="00401E87">
      <w:pPr>
        <w:rPr>
          <w:rFonts w:asciiTheme="majorHAnsi" w:hAnsiTheme="majorHAnsi" w:cstheme="majorHAnsi"/>
        </w:rPr>
      </w:pPr>
    </w:p>
    <w:p w14:paraId="191DABF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Ki ima v gospodarskem subjektu _______________________________________________,</w:t>
      </w:r>
    </w:p>
    <w:p w14:paraId="225A7913" w14:textId="77777777" w:rsidR="00401E87" w:rsidRPr="0068540D" w:rsidRDefault="00401E87" w:rsidP="00401E87">
      <w:pPr>
        <w:rPr>
          <w:rFonts w:asciiTheme="majorHAnsi" w:hAnsiTheme="majorHAnsi" w:cstheme="majorHAnsi"/>
        </w:rPr>
      </w:pPr>
    </w:p>
    <w:p w14:paraId="03E381AF" w14:textId="4CE21340" w:rsidR="00401E87" w:rsidRDefault="00401E87" w:rsidP="00986C97">
      <w:pPr>
        <w:rPr>
          <w:rFonts w:asciiTheme="majorHAnsi" w:hAnsiTheme="majorHAnsi" w:cstheme="majorHAnsi"/>
        </w:rPr>
      </w:pPr>
      <w:r w:rsidRPr="00986C97">
        <w:rPr>
          <w:rFonts w:asciiTheme="majorHAnsi" w:hAnsiTheme="majorHAnsi" w:cstheme="majorHAnsi"/>
        </w:rPr>
        <w:t>Matična številka gospodarskega subjekta________________________________________,</w:t>
      </w:r>
    </w:p>
    <w:p w14:paraId="1809582B" w14:textId="77777777" w:rsidR="00986C97" w:rsidRPr="00986C97" w:rsidRDefault="00986C97" w:rsidP="00986C97">
      <w:pPr>
        <w:rPr>
          <w:rFonts w:asciiTheme="majorHAnsi" w:hAnsiTheme="majorHAnsi" w:cstheme="majorHAnsi"/>
        </w:rPr>
      </w:pPr>
    </w:p>
    <w:p w14:paraId="49F2B764" w14:textId="3B82B657" w:rsidR="00401E87" w:rsidRPr="00986C97" w:rsidRDefault="00401E87" w:rsidP="00986C97">
      <w:pPr>
        <w:pStyle w:val="Noga"/>
        <w:spacing w:after="240"/>
        <w:jc w:val="both"/>
        <w:rPr>
          <w:rFonts w:asciiTheme="majorHAnsi" w:hAnsiTheme="majorHAnsi" w:cstheme="majorHAnsi"/>
          <w:sz w:val="22"/>
          <w:szCs w:val="22"/>
          <w:lang w:val="sl-SI"/>
        </w:rPr>
      </w:pPr>
      <w:r w:rsidRPr="00986C97">
        <w:rPr>
          <w:rFonts w:asciiTheme="majorHAnsi" w:hAnsiTheme="majorHAnsi" w:cstheme="majorHAnsi"/>
          <w:sz w:val="22"/>
          <w:szCs w:val="22"/>
        </w:rPr>
        <w:t>Funkcijo osebe članice upravnega, vodstvenega ali nadzornega organa tega gospodarskega subjekta ali ki ima pooblastila za njegovo zastopanje ali odločanje ali nadzor v njem, v zvezi z javnim naročilom »</w:t>
      </w:r>
      <w:r w:rsidR="00057393" w:rsidRPr="00986C97">
        <w:rPr>
          <w:rFonts w:asciiTheme="majorHAnsi" w:hAnsiTheme="majorHAnsi" w:cstheme="majorHAnsi"/>
          <w:sz w:val="22"/>
          <w:szCs w:val="22"/>
          <w:lang w:val="sl-SI"/>
        </w:rPr>
        <w:t>G</w:t>
      </w:r>
      <w:proofErr w:type="spellStart"/>
      <w:r w:rsidR="00057393" w:rsidRPr="00986C97">
        <w:rPr>
          <w:rFonts w:asciiTheme="majorHAnsi" w:hAnsiTheme="majorHAnsi" w:cstheme="majorHAnsi"/>
          <w:sz w:val="22"/>
          <w:szCs w:val="22"/>
        </w:rPr>
        <w:t>radnjo</w:t>
      </w:r>
      <w:proofErr w:type="spellEnd"/>
      <w:r w:rsidR="00057393" w:rsidRPr="00986C97">
        <w:rPr>
          <w:rFonts w:asciiTheme="majorHAnsi" w:hAnsiTheme="majorHAnsi" w:cstheme="majorHAnsi"/>
          <w:sz w:val="22"/>
          <w:szCs w:val="22"/>
        </w:rPr>
        <w:t xml:space="preserve"> komunalne infrastrukture v poslovno ekonomski coni </w:t>
      </w:r>
      <w:r w:rsidR="00057393" w:rsidRPr="00986C97">
        <w:rPr>
          <w:rFonts w:asciiTheme="majorHAnsi" w:hAnsiTheme="majorHAnsi" w:cstheme="majorHAnsi"/>
          <w:sz w:val="22"/>
          <w:szCs w:val="22"/>
          <w:lang w:val="sl-SI"/>
        </w:rPr>
        <w:t>A</w:t>
      </w:r>
      <w:proofErr w:type="spellStart"/>
      <w:r w:rsidR="00057393" w:rsidRPr="00986C97">
        <w:rPr>
          <w:rFonts w:asciiTheme="majorHAnsi" w:hAnsiTheme="majorHAnsi" w:cstheme="majorHAnsi"/>
          <w:sz w:val="22"/>
          <w:szCs w:val="22"/>
        </w:rPr>
        <w:t>jdovščina</w:t>
      </w:r>
      <w:proofErr w:type="spellEnd"/>
      <w:r w:rsidR="00057393" w:rsidRPr="00986C97">
        <w:rPr>
          <w:rFonts w:asciiTheme="majorHAnsi" w:hAnsiTheme="majorHAnsi" w:cstheme="majorHAnsi"/>
          <w:sz w:val="22"/>
          <w:szCs w:val="22"/>
        </w:rPr>
        <w:t xml:space="preserve"> - širitev vzhod in širitev zahod</w:t>
      </w:r>
      <w:r w:rsidR="00057393" w:rsidRPr="00986C97">
        <w:rPr>
          <w:rFonts w:asciiTheme="majorHAnsi" w:hAnsiTheme="majorHAnsi" w:cstheme="majorHAnsi"/>
          <w:sz w:val="22"/>
          <w:szCs w:val="22"/>
          <w:lang w:val="sl-SI"/>
        </w:rPr>
        <w:t xml:space="preserve"> – rekonstrukcija strojnega </w:t>
      </w:r>
      <w:proofErr w:type="spellStart"/>
      <w:r w:rsidR="00057393" w:rsidRPr="00986C97">
        <w:rPr>
          <w:rFonts w:asciiTheme="majorHAnsi" w:hAnsiTheme="majorHAnsi" w:cstheme="majorHAnsi"/>
          <w:sz w:val="22"/>
          <w:szCs w:val="22"/>
          <w:lang w:val="sl-SI"/>
        </w:rPr>
        <w:t>predzgoščanja</w:t>
      </w:r>
      <w:proofErr w:type="spellEnd"/>
      <w:r w:rsidR="00057393" w:rsidRPr="00986C97">
        <w:rPr>
          <w:rFonts w:asciiTheme="majorHAnsi" w:hAnsiTheme="majorHAnsi" w:cstheme="majorHAnsi"/>
          <w:sz w:val="22"/>
          <w:szCs w:val="22"/>
          <w:lang w:val="sl-SI"/>
        </w:rPr>
        <w:t xml:space="preserve"> in dehidracija blata</w:t>
      </w:r>
      <w:r w:rsidR="005D4D68" w:rsidRPr="00986C97">
        <w:rPr>
          <w:rFonts w:asciiTheme="majorHAnsi" w:hAnsiTheme="majorHAnsi" w:cstheme="majorHAnsi"/>
          <w:sz w:val="22"/>
          <w:szCs w:val="22"/>
          <w:lang w:val="sl-SI"/>
        </w:rPr>
        <w:t>«</w:t>
      </w:r>
      <w:r w:rsidRPr="00986C97">
        <w:rPr>
          <w:rFonts w:asciiTheme="majorHAnsi" w:hAnsiTheme="majorHAnsi" w:cstheme="majorHAnsi"/>
          <w:sz w:val="22"/>
          <w:szCs w:val="22"/>
        </w:rPr>
        <w:t xml:space="preserve">, izjavljam, da naročniku </w:t>
      </w:r>
      <w:r w:rsidR="003D3583" w:rsidRPr="00986C97">
        <w:rPr>
          <w:rFonts w:asciiTheme="majorHAnsi" w:hAnsiTheme="majorHAnsi" w:cstheme="majorHAnsi"/>
          <w:sz w:val="22"/>
          <w:szCs w:val="22"/>
          <w:lang w:val="sl-SI"/>
        </w:rPr>
        <w:t>občini Ajdovščina, Cesta 5. maja 6a, 5270 Ajdovščina</w:t>
      </w:r>
      <w:r w:rsidRPr="00986C97">
        <w:rPr>
          <w:rFonts w:asciiTheme="majorHAnsi" w:hAnsiTheme="majorHAnsi" w:cstheme="majorHAnsi"/>
          <w:sz w:val="22"/>
          <w:szCs w:val="22"/>
        </w:rPr>
        <w:t xml:space="preserve">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7F726698" w14:textId="77777777" w:rsidR="00401E87" w:rsidRPr="0068540D" w:rsidRDefault="00401E87" w:rsidP="00401E87">
      <w:pPr>
        <w:jc w:val="both"/>
        <w:rPr>
          <w:rFonts w:asciiTheme="majorHAnsi" w:hAnsiTheme="majorHAnsi" w:cstheme="majorHAnsi"/>
        </w:rPr>
      </w:pPr>
    </w:p>
    <w:p w14:paraId="62D6CB4E" w14:textId="77777777" w:rsidR="00401E87" w:rsidRPr="0068540D" w:rsidRDefault="00401E87" w:rsidP="00401E87">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401E87" w:rsidRPr="0068540D" w14:paraId="46456D0E" w14:textId="77777777" w:rsidTr="00446D25">
        <w:tc>
          <w:tcPr>
            <w:tcW w:w="3794" w:type="dxa"/>
            <w:shd w:val="clear" w:color="auto" w:fill="auto"/>
          </w:tcPr>
          <w:p w14:paraId="6542535D" w14:textId="77777777" w:rsidR="00401E87" w:rsidRPr="0068540D" w:rsidRDefault="00401E87" w:rsidP="00401E87">
            <w:pPr>
              <w:jc w:val="both"/>
              <w:rPr>
                <w:rFonts w:asciiTheme="majorHAnsi" w:hAnsiTheme="majorHAnsi" w:cstheme="majorHAnsi"/>
              </w:rPr>
            </w:pPr>
          </w:p>
          <w:p w14:paraId="3C85036F"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IME IN PRIIMEK</w:t>
            </w:r>
          </w:p>
        </w:tc>
        <w:tc>
          <w:tcPr>
            <w:tcW w:w="5416" w:type="dxa"/>
            <w:shd w:val="clear" w:color="auto" w:fill="auto"/>
          </w:tcPr>
          <w:p w14:paraId="55E17B56" w14:textId="77777777" w:rsidR="00401E87" w:rsidRPr="0068540D" w:rsidRDefault="00401E87" w:rsidP="00401E87">
            <w:pPr>
              <w:jc w:val="both"/>
              <w:rPr>
                <w:rFonts w:asciiTheme="majorHAnsi" w:hAnsiTheme="majorHAnsi" w:cstheme="majorHAnsi"/>
              </w:rPr>
            </w:pPr>
          </w:p>
        </w:tc>
      </w:tr>
      <w:tr w:rsidR="00401E87" w:rsidRPr="0068540D" w14:paraId="48CEAE61" w14:textId="77777777" w:rsidTr="00446D25">
        <w:tc>
          <w:tcPr>
            <w:tcW w:w="3794" w:type="dxa"/>
            <w:shd w:val="clear" w:color="auto" w:fill="auto"/>
          </w:tcPr>
          <w:p w14:paraId="7075919E" w14:textId="77777777" w:rsidR="00401E87" w:rsidRPr="0068540D" w:rsidRDefault="00401E87" w:rsidP="00401E87">
            <w:pPr>
              <w:jc w:val="both"/>
              <w:rPr>
                <w:rFonts w:asciiTheme="majorHAnsi" w:hAnsiTheme="majorHAnsi" w:cstheme="majorHAnsi"/>
              </w:rPr>
            </w:pPr>
          </w:p>
          <w:p w14:paraId="69604AF0"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EMŠO</w:t>
            </w:r>
          </w:p>
        </w:tc>
        <w:tc>
          <w:tcPr>
            <w:tcW w:w="5416" w:type="dxa"/>
            <w:shd w:val="clear" w:color="auto" w:fill="auto"/>
          </w:tcPr>
          <w:p w14:paraId="2E27D2CC" w14:textId="77777777" w:rsidR="00401E87" w:rsidRPr="0068540D" w:rsidRDefault="00401E87" w:rsidP="00401E87">
            <w:pPr>
              <w:jc w:val="both"/>
              <w:rPr>
                <w:rFonts w:asciiTheme="majorHAnsi" w:hAnsiTheme="majorHAnsi" w:cstheme="majorHAnsi"/>
              </w:rPr>
            </w:pPr>
          </w:p>
        </w:tc>
      </w:tr>
      <w:tr w:rsidR="00401E87" w:rsidRPr="0068540D" w14:paraId="4E89FCDE" w14:textId="77777777" w:rsidTr="00446D25">
        <w:tc>
          <w:tcPr>
            <w:tcW w:w="3794" w:type="dxa"/>
            <w:shd w:val="clear" w:color="auto" w:fill="auto"/>
          </w:tcPr>
          <w:p w14:paraId="3C04AA0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Datum rojstva</w:t>
            </w:r>
          </w:p>
        </w:tc>
        <w:tc>
          <w:tcPr>
            <w:tcW w:w="5416" w:type="dxa"/>
            <w:shd w:val="clear" w:color="auto" w:fill="auto"/>
          </w:tcPr>
          <w:p w14:paraId="19FB08B6" w14:textId="77777777" w:rsidR="00401E87" w:rsidRPr="0068540D" w:rsidRDefault="00401E87" w:rsidP="00401E87">
            <w:pPr>
              <w:jc w:val="both"/>
              <w:rPr>
                <w:rFonts w:asciiTheme="majorHAnsi" w:hAnsiTheme="majorHAnsi" w:cstheme="majorHAnsi"/>
              </w:rPr>
            </w:pPr>
          </w:p>
        </w:tc>
      </w:tr>
      <w:tr w:rsidR="00401E87" w:rsidRPr="0068540D" w14:paraId="57E76D60" w14:textId="77777777" w:rsidTr="00446D25">
        <w:tc>
          <w:tcPr>
            <w:tcW w:w="3794" w:type="dxa"/>
            <w:shd w:val="clear" w:color="auto" w:fill="auto"/>
          </w:tcPr>
          <w:p w14:paraId="1EB6A6D1"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Kraj rojstva</w:t>
            </w:r>
          </w:p>
        </w:tc>
        <w:tc>
          <w:tcPr>
            <w:tcW w:w="5416" w:type="dxa"/>
            <w:shd w:val="clear" w:color="auto" w:fill="auto"/>
          </w:tcPr>
          <w:p w14:paraId="602A756B" w14:textId="77777777" w:rsidR="00401E87" w:rsidRPr="0068540D" w:rsidRDefault="00401E87" w:rsidP="00401E87">
            <w:pPr>
              <w:jc w:val="both"/>
              <w:rPr>
                <w:rFonts w:asciiTheme="majorHAnsi" w:hAnsiTheme="majorHAnsi" w:cstheme="majorHAnsi"/>
              </w:rPr>
            </w:pPr>
          </w:p>
        </w:tc>
      </w:tr>
      <w:tr w:rsidR="00401E87" w:rsidRPr="0068540D" w14:paraId="340EC850" w14:textId="77777777" w:rsidTr="00446D25">
        <w:tc>
          <w:tcPr>
            <w:tcW w:w="3794" w:type="dxa"/>
            <w:shd w:val="clear" w:color="auto" w:fill="auto"/>
          </w:tcPr>
          <w:p w14:paraId="645BDE1B"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Občina rojstva</w:t>
            </w:r>
          </w:p>
        </w:tc>
        <w:tc>
          <w:tcPr>
            <w:tcW w:w="5416" w:type="dxa"/>
            <w:shd w:val="clear" w:color="auto" w:fill="auto"/>
          </w:tcPr>
          <w:p w14:paraId="336490AB" w14:textId="77777777" w:rsidR="00401E87" w:rsidRPr="0068540D" w:rsidRDefault="00401E87" w:rsidP="00401E87">
            <w:pPr>
              <w:jc w:val="both"/>
              <w:rPr>
                <w:rFonts w:asciiTheme="majorHAnsi" w:hAnsiTheme="majorHAnsi" w:cstheme="majorHAnsi"/>
              </w:rPr>
            </w:pPr>
          </w:p>
        </w:tc>
      </w:tr>
      <w:tr w:rsidR="00401E87" w:rsidRPr="0068540D" w14:paraId="1D7278F2" w14:textId="77777777" w:rsidTr="00446D25">
        <w:tc>
          <w:tcPr>
            <w:tcW w:w="3794" w:type="dxa"/>
            <w:shd w:val="clear" w:color="auto" w:fill="auto"/>
          </w:tcPr>
          <w:p w14:paraId="362776E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Ulica (naslov stalnega prebivališča)</w:t>
            </w:r>
          </w:p>
        </w:tc>
        <w:tc>
          <w:tcPr>
            <w:tcW w:w="5416" w:type="dxa"/>
            <w:shd w:val="clear" w:color="auto" w:fill="auto"/>
          </w:tcPr>
          <w:p w14:paraId="2308A36E" w14:textId="77777777" w:rsidR="00401E87" w:rsidRPr="0068540D" w:rsidRDefault="00401E87" w:rsidP="00401E87">
            <w:pPr>
              <w:jc w:val="both"/>
              <w:rPr>
                <w:rFonts w:asciiTheme="majorHAnsi" w:hAnsiTheme="majorHAnsi" w:cstheme="majorHAnsi"/>
              </w:rPr>
            </w:pPr>
          </w:p>
        </w:tc>
      </w:tr>
      <w:tr w:rsidR="00401E87" w:rsidRPr="0068540D" w14:paraId="26621DDF" w14:textId="77777777" w:rsidTr="00446D25">
        <w:tc>
          <w:tcPr>
            <w:tcW w:w="3794" w:type="dxa"/>
            <w:shd w:val="clear" w:color="auto" w:fill="auto"/>
          </w:tcPr>
          <w:p w14:paraId="4B96A86A"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Poštna številka in kraj </w:t>
            </w:r>
          </w:p>
        </w:tc>
        <w:tc>
          <w:tcPr>
            <w:tcW w:w="5416" w:type="dxa"/>
            <w:shd w:val="clear" w:color="auto" w:fill="auto"/>
          </w:tcPr>
          <w:p w14:paraId="6DC7D5CD" w14:textId="77777777" w:rsidR="00401E87" w:rsidRPr="0068540D" w:rsidRDefault="00401E87" w:rsidP="00401E87">
            <w:pPr>
              <w:jc w:val="both"/>
              <w:rPr>
                <w:rFonts w:asciiTheme="majorHAnsi" w:hAnsiTheme="majorHAnsi" w:cstheme="majorHAnsi"/>
              </w:rPr>
            </w:pPr>
          </w:p>
        </w:tc>
      </w:tr>
      <w:tr w:rsidR="00401E87" w:rsidRPr="0068540D" w14:paraId="26B5D93A" w14:textId="77777777" w:rsidTr="00446D25">
        <w:tc>
          <w:tcPr>
            <w:tcW w:w="3794" w:type="dxa"/>
            <w:shd w:val="clear" w:color="auto" w:fill="auto"/>
          </w:tcPr>
          <w:p w14:paraId="1D20CC5B"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Državljanstvo</w:t>
            </w:r>
          </w:p>
        </w:tc>
        <w:tc>
          <w:tcPr>
            <w:tcW w:w="5416" w:type="dxa"/>
            <w:shd w:val="clear" w:color="auto" w:fill="auto"/>
          </w:tcPr>
          <w:p w14:paraId="0E4C7875" w14:textId="77777777" w:rsidR="00401E87" w:rsidRPr="0068540D" w:rsidRDefault="00401E87" w:rsidP="00401E87">
            <w:pPr>
              <w:jc w:val="both"/>
              <w:rPr>
                <w:rFonts w:asciiTheme="majorHAnsi" w:hAnsiTheme="majorHAnsi" w:cstheme="majorHAnsi"/>
              </w:rPr>
            </w:pPr>
          </w:p>
        </w:tc>
      </w:tr>
      <w:tr w:rsidR="00401E87" w:rsidRPr="0068540D" w14:paraId="081565B3" w14:textId="77777777" w:rsidTr="00446D25">
        <w:tc>
          <w:tcPr>
            <w:tcW w:w="3794" w:type="dxa"/>
            <w:shd w:val="clear" w:color="auto" w:fill="auto"/>
          </w:tcPr>
          <w:p w14:paraId="295B4CCE"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Prejšnji priimek</w:t>
            </w:r>
          </w:p>
        </w:tc>
        <w:tc>
          <w:tcPr>
            <w:tcW w:w="5416" w:type="dxa"/>
            <w:shd w:val="clear" w:color="auto" w:fill="auto"/>
          </w:tcPr>
          <w:p w14:paraId="2E9E404C" w14:textId="77777777" w:rsidR="00401E87" w:rsidRPr="0068540D" w:rsidRDefault="00401E87" w:rsidP="00401E87">
            <w:pPr>
              <w:jc w:val="both"/>
              <w:rPr>
                <w:rFonts w:asciiTheme="majorHAnsi" w:hAnsiTheme="majorHAnsi" w:cstheme="majorHAnsi"/>
              </w:rPr>
            </w:pPr>
          </w:p>
        </w:tc>
      </w:tr>
    </w:tbl>
    <w:p w14:paraId="37EB3F72" w14:textId="77777777" w:rsidR="00401E87" w:rsidRPr="0068540D" w:rsidRDefault="00401E87" w:rsidP="00401E87">
      <w:pPr>
        <w:jc w:val="both"/>
        <w:rPr>
          <w:rFonts w:asciiTheme="majorHAnsi" w:hAnsiTheme="majorHAnsi" w:cstheme="majorHAnsi"/>
        </w:rPr>
      </w:pPr>
    </w:p>
    <w:p w14:paraId="56EDD3D3"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7CE43691" w14:textId="77777777" w:rsidR="00401E87" w:rsidRPr="0068540D" w:rsidRDefault="00401E87" w:rsidP="00401E87">
      <w:pPr>
        <w:jc w:val="both"/>
        <w:rPr>
          <w:rFonts w:asciiTheme="majorHAnsi" w:hAnsiTheme="majorHAnsi" w:cstheme="majorHAnsi"/>
        </w:rPr>
      </w:pPr>
      <w:r w:rsidRPr="0068540D">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5A0E4E9D" w14:textId="77777777" w:rsidR="00401E87" w:rsidRPr="0068540D" w:rsidRDefault="00401E87" w:rsidP="00401E87">
      <w:pPr>
        <w:rPr>
          <w:rFonts w:asciiTheme="majorHAnsi" w:hAnsiTheme="majorHAnsi" w:cstheme="majorHAnsi"/>
        </w:rPr>
      </w:pPr>
    </w:p>
    <w:p w14:paraId="71EAB346"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 xml:space="preserve">Kraj in datum: </w:t>
      </w:r>
    </w:p>
    <w:p w14:paraId="53EC8741" w14:textId="77777777" w:rsidR="00401E87" w:rsidRPr="0068540D" w:rsidRDefault="00401E87" w:rsidP="00401E87">
      <w:pPr>
        <w:rPr>
          <w:rFonts w:asciiTheme="majorHAnsi" w:hAnsiTheme="majorHAnsi" w:cstheme="majorHAnsi"/>
          <w:bCs/>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bCs/>
        </w:rPr>
        <w:t>POBLASTITELJ</w:t>
      </w:r>
    </w:p>
    <w:p w14:paraId="340DA826" w14:textId="77777777" w:rsidR="00401E87" w:rsidRPr="0068540D" w:rsidRDefault="00401E87" w:rsidP="00401E87">
      <w:pPr>
        <w:rPr>
          <w:rFonts w:asciiTheme="majorHAnsi" w:hAnsiTheme="majorHAnsi" w:cstheme="majorHAnsi"/>
          <w:bCs/>
        </w:rPr>
      </w:pPr>
      <w:r w:rsidRPr="0068540D">
        <w:rPr>
          <w:rFonts w:asciiTheme="majorHAnsi" w:hAnsiTheme="majorHAnsi" w:cstheme="majorHAnsi"/>
          <w:bCs/>
        </w:rPr>
        <w:t xml:space="preserve">                                                                                                 ime in priimek pooblastitelja in podpis</w:t>
      </w:r>
    </w:p>
    <w:p w14:paraId="0AF883FD" w14:textId="77777777" w:rsidR="00401E87" w:rsidRPr="0068540D" w:rsidRDefault="00401E87" w:rsidP="00401E87">
      <w:pPr>
        <w:rPr>
          <w:rFonts w:asciiTheme="majorHAnsi" w:hAnsiTheme="majorHAnsi" w:cstheme="majorHAnsi"/>
        </w:rPr>
      </w:pPr>
    </w:p>
    <w:p w14:paraId="7AEC2DA4" w14:textId="77777777" w:rsidR="00401E87" w:rsidRPr="0068540D" w:rsidRDefault="00401E87" w:rsidP="00401E87">
      <w:pPr>
        <w:rPr>
          <w:rFonts w:asciiTheme="majorHAnsi" w:hAnsiTheme="majorHAnsi" w:cstheme="majorHAnsi"/>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p>
    <w:p w14:paraId="5EB67B9F" w14:textId="33FF1B24" w:rsidR="00401E87" w:rsidRPr="0068540D" w:rsidRDefault="007754B9" w:rsidP="00BE5F42">
      <w:pPr>
        <w:pStyle w:val="javnanaroilapodnaslov"/>
        <w:numPr>
          <w:ilvl w:val="1"/>
          <w:numId w:val="12"/>
        </w:numPr>
      </w:pPr>
      <w:bookmarkStart w:id="189" w:name="_Toc123895061"/>
      <w:proofErr w:type="spellStart"/>
      <w:r>
        <w:lastRenderedPageBreak/>
        <w:t>Obr</w:t>
      </w:r>
      <w:proofErr w:type="spellEnd"/>
      <w:r>
        <w:t xml:space="preserve">. Izjava </w:t>
      </w:r>
      <w:r w:rsidRPr="0068540D">
        <w:t>o neobstoju okoliščin glede omejitve poslovanja</w:t>
      </w:r>
      <w:bookmarkEnd w:id="189"/>
    </w:p>
    <w:p w14:paraId="7FA2A309" w14:textId="3BC0A2C0" w:rsidR="00A67CAE" w:rsidRPr="0068540D" w:rsidRDefault="00A67CAE" w:rsidP="00BE5F42">
      <w:pPr>
        <w:pStyle w:val="javnanaroilapodnaslov"/>
      </w:pPr>
      <w:bookmarkStart w:id="190" w:name="_Toc105754369"/>
      <w:r w:rsidRPr="0068540D">
        <w:t xml:space="preserve"> </w:t>
      </w:r>
      <w:bookmarkEnd w:id="190"/>
    </w:p>
    <w:p w14:paraId="1D557E7E" w14:textId="77777777" w:rsidR="00A67CAE" w:rsidRPr="0068540D" w:rsidRDefault="00A67CAE" w:rsidP="00954B58">
      <w:pPr>
        <w:rPr>
          <w:rFonts w:asciiTheme="majorHAnsi" w:hAnsiTheme="majorHAnsi" w:cs="Arial"/>
        </w:rPr>
      </w:pPr>
    </w:p>
    <w:p w14:paraId="4EF2EAFD" w14:textId="77777777" w:rsidR="00A67CAE" w:rsidRPr="0068540D" w:rsidRDefault="00A67CAE" w:rsidP="00954B58">
      <w:pPr>
        <w:jc w:val="center"/>
        <w:rPr>
          <w:rFonts w:asciiTheme="majorHAnsi" w:hAnsiTheme="majorHAnsi" w:cs="Arial"/>
          <w:b/>
        </w:rPr>
      </w:pPr>
      <w:r w:rsidRPr="0068540D">
        <w:rPr>
          <w:rFonts w:asciiTheme="majorHAnsi" w:hAnsiTheme="majorHAnsi" w:cs="Arial"/>
          <w:b/>
        </w:rPr>
        <w:t xml:space="preserve">IZJAVA </w:t>
      </w:r>
    </w:p>
    <w:p w14:paraId="582DCF57" w14:textId="77777777" w:rsidR="00A67CAE" w:rsidRPr="0068540D" w:rsidRDefault="00A67CAE" w:rsidP="00954B58">
      <w:pPr>
        <w:jc w:val="center"/>
        <w:rPr>
          <w:rFonts w:asciiTheme="majorHAnsi" w:eastAsia="Times New Roman" w:hAnsiTheme="majorHAnsi" w:cs="Arial"/>
        </w:rPr>
      </w:pPr>
      <w:r w:rsidRPr="0068540D">
        <w:rPr>
          <w:rFonts w:asciiTheme="majorHAnsi" w:hAnsiTheme="majorHAnsi" w:cs="Arial"/>
          <w:b/>
        </w:rPr>
        <w:t>po 35. členu</w:t>
      </w:r>
      <w:r w:rsidRPr="0068540D">
        <w:rPr>
          <w:rFonts w:asciiTheme="majorHAnsi" w:hAnsiTheme="majorHAnsi" w:cs="Arial"/>
          <w:b/>
          <w:vertAlign w:val="superscript"/>
        </w:rPr>
        <w:footnoteReference w:id="1"/>
      </w:r>
      <w:r w:rsidRPr="0068540D">
        <w:rPr>
          <w:rFonts w:asciiTheme="majorHAnsi" w:hAnsiTheme="majorHAnsi" w:cs="Arial"/>
          <w:b/>
        </w:rPr>
        <w:t xml:space="preserve"> </w:t>
      </w:r>
      <w:proofErr w:type="spellStart"/>
      <w:r w:rsidRPr="0068540D">
        <w:rPr>
          <w:rFonts w:asciiTheme="majorHAnsi" w:hAnsiTheme="majorHAnsi" w:cs="Arial"/>
          <w:b/>
        </w:rPr>
        <w:t>ZIntPK</w:t>
      </w:r>
      <w:proofErr w:type="spellEnd"/>
    </w:p>
    <w:p w14:paraId="707817DE" w14:textId="77777777" w:rsidR="00A67CAE" w:rsidRPr="0068540D" w:rsidRDefault="00A67CAE" w:rsidP="00954B58">
      <w:pPr>
        <w:jc w:val="both"/>
        <w:rPr>
          <w:rFonts w:asciiTheme="majorHAnsi" w:hAnsiTheme="majorHAnsi" w:cs="Calibri"/>
          <w:lang w:eastAsia="en-US"/>
        </w:rPr>
      </w:pPr>
    </w:p>
    <w:p w14:paraId="4A3882A1" w14:textId="77777777" w:rsidR="00A67CAE" w:rsidRPr="0068540D" w:rsidRDefault="00A67CAE" w:rsidP="00954B58">
      <w:pPr>
        <w:jc w:val="both"/>
        <w:rPr>
          <w:rFonts w:asciiTheme="majorHAnsi" w:hAnsiTheme="majorHAnsi" w:cs="Calibri"/>
          <w:lang w:eastAsia="en-US"/>
        </w:rPr>
      </w:pPr>
      <w:r w:rsidRPr="0068540D">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74F83260" w14:textId="77777777" w:rsidR="00A67CAE" w:rsidRPr="0068540D" w:rsidRDefault="00A67CAE" w:rsidP="00954B58">
      <w:pPr>
        <w:jc w:val="both"/>
        <w:rPr>
          <w:rFonts w:asciiTheme="majorHAnsi" w:hAnsiTheme="majorHAnsi" w:cs="Calibri"/>
          <w:lang w:eastAsia="en-US"/>
        </w:rPr>
      </w:pPr>
    </w:p>
    <w:p w14:paraId="70B18F8C" w14:textId="77777777" w:rsidR="00A67CAE" w:rsidRPr="0068540D" w:rsidRDefault="00A67CAE" w:rsidP="00954B58">
      <w:pPr>
        <w:jc w:val="both"/>
        <w:rPr>
          <w:rFonts w:asciiTheme="majorHAnsi" w:eastAsia="Times New Roman" w:hAnsiTheme="majorHAnsi" w:cs="Arial"/>
          <w:b/>
        </w:rPr>
      </w:pPr>
      <w:r w:rsidRPr="0068540D">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b/>
        </w:rPr>
        <w:t xml:space="preserve">                                                                                                     </w:t>
      </w:r>
    </w:p>
    <w:p w14:paraId="66DCE5AB" w14:textId="77777777" w:rsidR="00A67CAE" w:rsidRPr="0068540D" w:rsidRDefault="00A67CAE" w:rsidP="00954B58">
      <w:pPr>
        <w:jc w:val="both"/>
        <w:rPr>
          <w:rFonts w:asciiTheme="majorHAnsi" w:eastAsia="Times New Roman" w:hAnsiTheme="majorHAnsi" w:cs="Arial"/>
          <w:vertAlign w:val="subscript"/>
        </w:rPr>
      </w:pPr>
      <w:r w:rsidRPr="0068540D">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68540D" w:rsidRDefault="00A67CAE" w:rsidP="00954B58">
      <w:pPr>
        <w:jc w:val="both"/>
        <w:rPr>
          <w:rFonts w:asciiTheme="majorHAnsi" w:hAnsiTheme="majorHAnsi" w:cs="Calibri"/>
          <w:b/>
          <w:i/>
          <w:u w:val="single"/>
          <w:lang w:eastAsia="en-US"/>
        </w:rPr>
      </w:pPr>
      <w:r w:rsidRPr="0068540D">
        <w:rPr>
          <w:rFonts w:asciiTheme="majorHAnsi" w:hAnsiTheme="majorHAnsi" w:cs="Calibri"/>
          <w:lang w:eastAsia="en-US"/>
        </w:rPr>
        <w:t xml:space="preserve"> </w:t>
      </w:r>
    </w:p>
    <w:p w14:paraId="6431D38D" w14:textId="77777777" w:rsidR="00A67CAE" w:rsidRPr="0068540D" w:rsidRDefault="00A67CAE" w:rsidP="00954B58">
      <w:pPr>
        <w:jc w:val="center"/>
        <w:rPr>
          <w:rFonts w:asciiTheme="majorHAnsi" w:hAnsiTheme="majorHAnsi" w:cs="Calibri"/>
          <w:b/>
          <w:lang w:eastAsia="en-US"/>
        </w:rPr>
      </w:pPr>
      <w:r w:rsidRPr="0068540D">
        <w:rPr>
          <w:rFonts w:asciiTheme="majorHAnsi" w:hAnsiTheme="majorHAnsi" w:cs="Calibri"/>
          <w:b/>
          <w:lang w:eastAsia="en-US"/>
        </w:rPr>
        <w:t>izjavljam,</w:t>
      </w:r>
    </w:p>
    <w:p w14:paraId="668DB517" w14:textId="77777777" w:rsidR="00A67CAE" w:rsidRPr="0068540D" w:rsidRDefault="00A67CAE" w:rsidP="00954B58">
      <w:pPr>
        <w:jc w:val="both"/>
        <w:rPr>
          <w:rFonts w:asciiTheme="majorHAnsi" w:eastAsia="Times New Roman" w:hAnsiTheme="majorHAnsi" w:cs="Arial"/>
        </w:rPr>
      </w:pPr>
      <w:r w:rsidRPr="0068540D">
        <w:rPr>
          <w:rFonts w:asciiTheme="majorHAnsi" w:hAnsiTheme="majorHAnsi" w:cs="Calibri"/>
          <w:lang w:eastAsia="en-US"/>
        </w:rPr>
        <w:t xml:space="preserve">da poslovni subjekt </w:t>
      </w:r>
      <w:r w:rsidRPr="0068540D">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rPr>
        <w:t>«</w:t>
      </w:r>
      <w:r w:rsidRPr="0068540D">
        <w:rPr>
          <w:rFonts w:asciiTheme="majorHAnsi" w:hAnsiTheme="majorHAnsi" w:cs="Calibri"/>
          <w:lang w:eastAsia="en-US"/>
        </w:rPr>
        <w:t xml:space="preserve"> </w:t>
      </w:r>
      <w:r w:rsidRPr="0068540D">
        <w:rPr>
          <w:rFonts w:asciiTheme="majorHAnsi" w:hAnsiTheme="majorHAnsi" w:cs="Calibri"/>
          <w:vertAlign w:val="superscript"/>
          <w:lang w:eastAsia="en-US"/>
        </w:rPr>
        <w:footnoteReference w:id="2"/>
      </w:r>
      <w:r w:rsidRPr="0068540D">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656930A2" w14:textId="77777777" w:rsidR="00A67CAE" w:rsidRPr="0068540D" w:rsidRDefault="00A67CAE" w:rsidP="00954B58">
      <w:pPr>
        <w:jc w:val="both"/>
        <w:rPr>
          <w:rFonts w:asciiTheme="majorHAnsi" w:hAnsiTheme="majorHAnsi"/>
          <w:lang w:eastAsia="en-US"/>
        </w:rPr>
      </w:pPr>
    </w:p>
    <w:p w14:paraId="0F7BABAB"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 xml:space="preserve">                                                  </w:t>
      </w:r>
    </w:p>
    <w:p w14:paraId="1675796B"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Datum:________________       Žig poslovnega subjekta:      Podpis fizične / odgovorne osebe:</w:t>
      </w:r>
    </w:p>
    <w:p w14:paraId="33BFBD7C" w14:textId="77777777" w:rsidR="00A67CAE" w:rsidRPr="0068540D" w:rsidRDefault="00A67CAE" w:rsidP="00954B58">
      <w:pPr>
        <w:jc w:val="both"/>
        <w:rPr>
          <w:rFonts w:asciiTheme="majorHAnsi" w:hAnsiTheme="majorHAnsi"/>
          <w:lang w:eastAsia="en-US"/>
        </w:rPr>
      </w:pPr>
    </w:p>
    <w:p w14:paraId="5DD5200D" w14:textId="77777777" w:rsidR="00A67CAE" w:rsidRPr="0068540D" w:rsidRDefault="00A67CAE" w:rsidP="00954B58">
      <w:pPr>
        <w:jc w:val="both"/>
        <w:rPr>
          <w:rFonts w:asciiTheme="majorHAnsi" w:hAnsiTheme="majorHAnsi"/>
          <w:lang w:eastAsia="en-US"/>
        </w:rPr>
      </w:pPr>
    </w:p>
    <w:p w14:paraId="543B830A" w14:textId="77777777" w:rsidR="00A67CAE" w:rsidRPr="0068540D" w:rsidRDefault="00A67CAE" w:rsidP="00954B58">
      <w:pPr>
        <w:jc w:val="both"/>
        <w:rPr>
          <w:rFonts w:asciiTheme="majorHAnsi" w:hAnsiTheme="majorHAnsi"/>
          <w:lang w:eastAsia="en-US"/>
        </w:rPr>
      </w:pPr>
      <w:r w:rsidRPr="0068540D">
        <w:rPr>
          <w:rFonts w:asciiTheme="majorHAnsi" w:hAnsiTheme="majorHAnsi"/>
          <w:lang w:eastAsia="en-US"/>
        </w:rPr>
        <w:t xml:space="preserve">                                                                                                                _______________________</w:t>
      </w:r>
    </w:p>
    <w:p w14:paraId="0A1EFB31" w14:textId="77777777" w:rsidR="00A67CAE" w:rsidRPr="0068540D" w:rsidRDefault="00A67CAE" w:rsidP="00954B58">
      <w:pPr>
        <w:jc w:val="both"/>
        <w:rPr>
          <w:rFonts w:asciiTheme="majorHAnsi" w:hAnsiTheme="majorHAnsi"/>
          <w:lang w:eastAsia="en-US"/>
        </w:rPr>
      </w:pPr>
    </w:p>
    <w:p w14:paraId="61973122" w14:textId="77777777" w:rsidR="00A67CAE" w:rsidRPr="0068540D" w:rsidRDefault="00A67CAE" w:rsidP="00954B58">
      <w:pPr>
        <w:jc w:val="both"/>
        <w:rPr>
          <w:rFonts w:asciiTheme="majorHAnsi" w:hAnsiTheme="majorHAnsi"/>
          <w:lang w:eastAsia="en-US"/>
        </w:rPr>
      </w:pPr>
    </w:p>
    <w:p w14:paraId="0044D73F" w14:textId="77777777" w:rsidR="00A67CAE" w:rsidRPr="0068540D" w:rsidRDefault="00A67CAE" w:rsidP="00954B58">
      <w:pPr>
        <w:jc w:val="both"/>
        <w:rPr>
          <w:rFonts w:asciiTheme="majorHAnsi" w:hAnsiTheme="majorHAnsi"/>
          <w:lang w:eastAsia="en-US"/>
        </w:rPr>
      </w:pPr>
    </w:p>
    <w:p w14:paraId="6C0242F5" w14:textId="77777777" w:rsidR="00A67CAE" w:rsidRPr="0068540D" w:rsidRDefault="00A67CAE" w:rsidP="00954B58">
      <w:pPr>
        <w:jc w:val="both"/>
        <w:rPr>
          <w:rFonts w:asciiTheme="majorHAnsi" w:hAnsiTheme="majorHAnsi"/>
          <w:lang w:eastAsia="en-US"/>
        </w:rPr>
      </w:pPr>
    </w:p>
    <w:p w14:paraId="2DCF9E41" w14:textId="77777777" w:rsidR="00A67CAE" w:rsidRPr="0068540D" w:rsidRDefault="00A67CAE" w:rsidP="00954B58">
      <w:pPr>
        <w:jc w:val="both"/>
        <w:rPr>
          <w:rFonts w:asciiTheme="majorHAnsi" w:hAnsiTheme="majorHAnsi"/>
          <w:lang w:eastAsia="en-US"/>
        </w:rPr>
      </w:pPr>
    </w:p>
    <w:p w14:paraId="10F6DF09" w14:textId="77777777" w:rsidR="00A67CAE" w:rsidRPr="0068540D" w:rsidRDefault="00A67CAE" w:rsidP="00954B58">
      <w:pPr>
        <w:jc w:val="both"/>
        <w:rPr>
          <w:rFonts w:asciiTheme="majorHAnsi" w:hAnsiTheme="majorHAnsi"/>
          <w:b/>
          <w:u w:val="single"/>
          <w:lang w:eastAsia="en-US"/>
        </w:rPr>
      </w:pPr>
      <w:r w:rsidRPr="0068540D">
        <w:rPr>
          <w:rFonts w:asciiTheme="majorHAnsi" w:hAnsiTheme="majorHAnsi"/>
          <w:b/>
          <w:u w:val="single"/>
          <w:lang w:eastAsia="en-US"/>
        </w:rPr>
        <w:t xml:space="preserve">1. odstavek 35. člena </w:t>
      </w:r>
      <w:proofErr w:type="spellStart"/>
      <w:r w:rsidRPr="0068540D">
        <w:rPr>
          <w:rFonts w:asciiTheme="majorHAnsi" w:hAnsiTheme="majorHAnsi"/>
          <w:b/>
          <w:u w:val="single"/>
          <w:lang w:eastAsia="en-US"/>
        </w:rPr>
        <w:t>ZIntPK</w:t>
      </w:r>
      <w:proofErr w:type="spellEnd"/>
      <w:r w:rsidRPr="0068540D">
        <w:rPr>
          <w:rFonts w:asciiTheme="majorHAnsi" w:hAnsiTheme="majorHAnsi"/>
          <w:b/>
          <w:u w:val="single"/>
          <w:lang w:eastAsia="en-US"/>
        </w:rPr>
        <w:t>:</w:t>
      </w:r>
    </w:p>
    <w:p w14:paraId="69D71151" w14:textId="77777777" w:rsidR="00A67CAE" w:rsidRPr="0068540D" w:rsidRDefault="00A67CAE" w:rsidP="00954B58">
      <w:pPr>
        <w:rPr>
          <w:rFonts w:asciiTheme="majorHAnsi" w:hAnsiTheme="majorHAnsi" w:cs="Calibri"/>
          <w:i/>
          <w:lang w:eastAsia="en-US"/>
        </w:rPr>
      </w:pPr>
      <w:r w:rsidRPr="0068540D">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8540D" w:rsidRDefault="00A67CAE" w:rsidP="007754B9">
      <w:pPr>
        <w:numPr>
          <w:ilvl w:val="0"/>
          <w:numId w:val="56"/>
        </w:numPr>
        <w:rPr>
          <w:rFonts w:asciiTheme="majorHAnsi" w:hAnsiTheme="majorHAnsi" w:cs="Calibri"/>
          <w:i/>
          <w:lang w:eastAsia="en-US"/>
        </w:rPr>
      </w:pPr>
      <w:r w:rsidRPr="0068540D">
        <w:rPr>
          <w:rFonts w:asciiTheme="majorHAnsi" w:hAnsiTheme="majorHAnsi" w:cs="Calibri"/>
          <w:i/>
          <w:lang w:eastAsia="en-US"/>
        </w:rPr>
        <w:t>udeležen kot poslovodja, član poslovodstva ali zakoniti zastopnik ali</w:t>
      </w:r>
    </w:p>
    <w:p w14:paraId="3C979C8B" w14:textId="77777777" w:rsidR="00A67CAE" w:rsidRPr="0068540D" w:rsidRDefault="00A67CAE" w:rsidP="007754B9">
      <w:pPr>
        <w:numPr>
          <w:ilvl w:val="0"/>
          <w:numId w:val="56"/>
        </w:numPr>
        <w:rPr>
          <w:rFonts w:asciiTheme="majorHAnsi" w:hAnsiTheme="majorHAnsi" w:cs="Calibri"/>
          <w:i/>
          <w:lang w:eastAsia="en-US"/>
        </w:rPr>
      </w:pPr>
      <w:r w:rsidRPr="0068540D">
        <w:rPr>
          <w:rFonts w:asciiTheme="majorHAnsi" w:hAnsiTheme="majorHAnsi" w:cs="Calibri"/>
          <w:i/>
          <w:lang w:eastAsia="en-US"/>
        </w:rPr>
        <w:t>neposredno ali prek drugih pravnih oseb v več kot pet odstotnem deležu udeležen pri ustanoviteljskih pravicah, upravljanju ali kapitalu.</w:t>
      </w:r>
    </w:p>
    <w:p w14:paraId="1F5D56BE" w14:textId="77777777" w:rsidR="00A67CAE" w:rsidRPr="0068540D" w:rsidRDefault="00A67CAE" w:rsidP="00954B58">
      <w:pPr>
        <w:rPr>
          <w:rFonts w:asciiTheme="majorHAnsi" w:hAnsiTheme="majorHAnsi" w:cs="Arial"/>
        </w:rPr>
      </w:pPr>
    </w:p>
    <w:p w14:paraId="5AD56D1F" w14:textId="77777777" w:rsidR="00A967E9" w:rsidRPr="0068540D" w:rsidRDefault="00A967E9" w:rsidP="00954B58">
      <w:pPr>
        <w:rPr>
          <w:rFonts w:asciiTheme="majorHAnsi" w:hAnsiTheme="majorHAnsi" w:cs="Arial"/>
          <w:b/>
          <w:bCs/>
          <w:i/>
          <w:iCs/>
          <w:u w:val="single"/>
        </w:rPr>
      </w:pPr>
      <w:r w:rsidRPr="0068540D">
        <w:rPr>
          <w:rFonts w:asciiTheme="majorHAnsi" w:hAnsiTheme="majorHAnsi"/>
        </w:rPr>
        <w:br w:type="page"/>
      </w:r>
    </w:p>
    <w:p w14:paraId="48C81DA5" w14:textId="55C349E1" w:rsidR="00F31EAF" w:rsidRPr="0068540D" w:rsidRDefault="007754B9" w:rsidP="00BE5F42">
      <w:pPr>
        <w:pStyle w:val="javnanaroilapodnaslov"/>
        <w:numPr>
          <w:ilvl w:val="1"/>
          <w:numId w:val="12"/>
        </w:numPr>
      </w:pPr>
      <w:bookmarkStart w:id="191" w:name="_Toc105754370"/>
      <w:bookmarkStart w:id="192" w:name="_Toc123895062"/>
      <w:proofErr w:type="spellStart"/>
      <w:r>
        <w:lastRenderedPageBreak/>
        <w:t>Obr</w:t>
      </w:r>
      <w:proofErr w:type="spellEnd"/>
      <w:r>
        <w:t xml:space="preserve">. </w:t>
      </w:r>
      <w:r w:rsidR="00F31EAF" w:rsidRPr="0068540D">
        <w:t>Izjava o udeležbi</w:t>
      </w:r>
      <w:r w:rsidR="00F9625C" w:rsidRPr="0068540D">
        <w:t xml:space="preserve"> fizičnih in pravnih</w:t>
      </w:r>
      <w:r w:rsidR="00F31EAF" w:rsidRPr="0068540D">
        <w:t xml:space="preserve"> oseb</w:t>
      </w:r>
      <w:r w:rsidR="00F9625C" w:rsidRPr="0068540D">
        <w:t xml:space="preserve"> ter o povezanih družbah</w:t>
      </w:r>
      <w:bookmarkEnd w:id="191"/>
      <w:bookmarkEnd w:id="192"/>
    </w:p>
    <w:p w14:paraId="4026258C" w14:textId="77777777" w:rsidR="00F1222C" w:rsidRPr="0068540D" w:rsidRDefault="00F1222C" w:rsidP="00954B58">
      <w:pPr>
        <w:rPr>
          <w:rFonts w:asciiTheme="majorHAnsi" w:hAnsiTheme="majorHAnsi" w:cs="Arial"/>
        </w:rPr>
      </w:pPr>
    </w:p>
    <w:p w14:paraId="127B4733" w14:textId="77777777" w:rsidR="00B40D61" w:rsidRPr="0068540D" w:rsidRDefault="00B40D61" w:rsidP="00954B58">
      <w:pPr>
        <w:tabs>
          <w:tab w:val="left" w:pos="4020"/>
        </w:tabs>
        <w:jc w:val="center"/>
        <w:rPr>
          <w:rFonts w:asciiTheme="majorHAnsi" w:eastAsia="Times New Roman" w:hAnsiTheme="majorHAnsi" w:cs="Arial"/>
        </w:rPr>
      </w:pPr>
      <w:bookmarkStart w:id="193" w:name="_Toc395008195"/>
      <w:bookmarkStart w:id="194" w:name="_Toc401742236"/>
      <w:bookmarkStart w:id="195" w:name="_Toc401742368"/>
      <w:r w:rsidRPr="0068540D">
        <w:rPr>
          <w:rFonts w:asciiTheme="majorHAnsi" w:hAnsiTheme="majorHAnsi" w:cs="Arial"/>
          <w:b/>
        </w:rPr>
        <w:t>IZJAVA</w:t>
      </w:r>
    </w:p>
    <w:p w14:paraId="1E67331D" w14:textId="77777777" w:rsidR="00B40D61" w:rsidRPr="0068540D" w:rsidRDefault="00B40D61" w:rsidP="00954B58">
      <w:pPr>
        <w:jc w:val="center"/>
        <w:rPr>
          <w:rFonts w:asciiTheme="majorHAnsi" w:eastAsia="Times New Roman" w:hAnsiTheme="majorHAnsi" w:cs="Arial"/>
        </w:rPr>
      </w:pPr>
      <w:r w:rsidRPr="0068540D">
        <w:rPr>
          <w:rFonts w:asciiTheme="majorHAnsi" w:hAnsiTheme="majorHAnsi" w:cs="Arial"/>
          <w:b/>
        </w:rPr>
        <w:t xml:space="preserve">po 14. členu </w:t>
      </w:r>
      <w:proofErr w:type="spellStart"/>
      <w:r w:rsidRPr="0068540D">
        <w:rPr>
          <w:rFonts w:asciiTheme="majorHAnsi" w:hAnsiTheme="majorHAnsi" w:cs="Arial"/>
          <w:b/>
        </w:rPr>
        <w:t>ZIntPK</w:t>
      </w:r>
      <w:proofErr w:type="spellEnd"/>
    </w:p>
    <w:p w14:paraId="7820B33A" w14:textId="77777777" w:rsidR="00B40D61" w:rsidRPr="0068540D" w:rsidRDefault="00B40D61" w:rsidP="00954B58">
      <w:pPr>
        <w:jc w:val="both"/>
        <w:rPr>
          <w:rFonts w:asciiTheme="majorHAnsi" w:eastAsia="Times New Roman" w:hAnsiTheme="majorHAnsi" w:cs="Arial"/>
        </w:rPr>
      </w:pPr>
    </w:p>
    <w:p w14:paraId="1988B427"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68540D">
        <w:rPr>
          <w:rFonts w:asciiTheme="majorHAnsi" w:eastAsia="Times New Roman" w:hAnsiTheme="majorHAnsi" w:cs="Arial"/>
        </w:rPr>
        <w:t>ZIntPK</w:t>
      </w:r>
      <w:proofErr w:type="spellEnd"/>
      <w:r w:rsidRPr="0068540D">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68540D">
        <w:rPr>
          <w:rFonts w:asciiTheme="majorHAnsi" w:eastAsia="Times New Roman" w:hAnsiTheme="majorHAnsi" w:cs="Arial"/>
          <w:b/>
        </w:rPr>
        <w:t>zaradi zagotovitve transparentnosti posla</w:t>
      </w:r>
      <w:r w:rsidRPr="0068540D">
        <w:rPr>
          <w:rFonts w:asciiTheme="majorHAnsi" w:eastAsia="Times New Roman" w:hAnsiTheme="majorHAnsi" w:cs="Arial"/>
        </w:rPr>
        <w:t xml:space="preserve"> in </w:t>
      </w:r>
      <w:r w:rsidRPr="0068540D">
        <w:rPr>
          <w:rFonts w:asciiTheme="majorHAnsi" w:eastAsia="Times New Roman" w:hAnsiTheme="majorHAnsi" w:cs="Arial"/>
          <w:b/>
        </w:rPr>
        <w:t>preprečitve korupcijskih tveganj</w:t>
      </w:r>
      <w:r w:rsidRPr="0068540D">
        <w:rPr>
          <w:rFonts w:asciiTheme="majorHAnsi" w:eastAsia="Times New Roman" w:hAnsiTheme="majorHAnsi" w:cs="Arial"/>
        </w:rPr>
        <w:t xml:space="preserve"> dolžna pridobiti izjavo oziroma podatke:</w:t>
      </w:r>
    </w:p>
    <w:p w14:paraId="2C740E37"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68540D" w:rsidRDefault="00B40D61" w:rsidP="00954B58">
      <w:pPr>
        <w:jc w:val="both"/>
        <w:rPr>
          <w:rFonts w:asciiTheme="majorHAnsi" w:eastAsia="Times New Roman" w:hAnsiTheme="majorHAnsi" w:cs="Arial"/>
        </w:rPr>
      </w:pPr>
    </w:p>
    <w:p w14:paraId="4A48A4A0"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68540D" w:rsidRDefault="00B40D61" w:rsidP="00954B58">
      <w:pPr>
        <w:jc w:val="both"/>
        <w:rPr>
          <w:rFonts w:asciiTheme="majorHAnsi" w:eastAsia="Times New Roman" w:hAnsiTheme="majorHAnsi" w:cs="Arial"/>
        </w:rPr>
      </w:pPr>
    </w:p>
    <w:p w14:paraId="4115087A" w14:textId="72551039" w:rsidR="00B40D61" w:rsidRPr="00057393" w:rsidRDefault="00B40D61" w:rsidP="00954B58">
      <w:pPr>
        <w:jc w:val="both"/>
        <w:rPr>
          <w:rFonts w:asciiTheme="majorHAnsi" w:eastAsia="Times New Roman" w:hAnsiTheme="majorHAnsi" w:cs="Arial"/>
          <w:b/>
        </w:rPr>
      </w:pPr>
      <w:r w:rsidRPr="00057393">
        <w:rPr>
          <w:rFonts w:asciiTheme="majorHAnsi" w:eastAsia="Times New Roman" w:hAnsiTheme="majorHAnsi" w:cs="Arial"/>
          <w:b/>
        </w:rPr>
        <w:t>Izbrani izvajalec javnega naročila »</w:t>
      </w:r>
      <w:sdt>
        <w:sdtPr>
          <w:rPr>
            <w:rFonts w:ascii="Calibri Light" w:hAnsi="Calibri Light" w:cs="Calibri Light"/>
            <w:b/>
          </w:rPr>
          <w:id w:val="-1650969472"/>
          <w:placeholder>
            <w:docPart w:val="68C40D4F8EE84DCF9AA774276716CFE7"/>
          </w:placeholder>
          <w:text/>
        </w:sdtPr>
        <w:sdtEndPr/>
        <w:sdtContent>
          <w:r w:rsidR="00057393" w:rsidRPr="00057393">
            <w:rPr>
              <w:rFonts w:ascii="Calibri Light" w:hAnsi="Calibri Light" w:cs="Calibri Light"/>
              <w:b/>
            </w:rPr>
            <w:t xml:space="preserve">»Gradnjo komunalne infrastrukture v poslovno ekonomski coni Ajdovščina - širitev vzhod in širitev zahod – rekonstrukcija strojnega </w:t>
          </w:r>
          <w:proofErr w:type="spellStart"/>
          <w:r w:rsidR="00057393" w:rsidRPr="00057393">
            <w:rPr>
              <w:rFonts w:ascii="Calibri Light" w:hAnsi="Calibri Light" w:cs="Calibri Light"/>
              <w:b/>
            </w:rPr>
            <w:t>predzgoščanja</w:t>
          </w:r>
          <w:proofErr w:type="spellEnd"/>
          <w:r w:rsidR="00057393" w:rsidRPr="00057393">
            <w:rPr>
              <w:rFonts w:ascii="Calibri Light" w:hAnsi="Calibri Light" w:cs="Calibri Light"/>
              <w:b/>
            </w:rPr>
            <w:t xml:space="preserve"> in dehidracija blata</w:t>
          </w:r>
        </w:sdtContent>
      </w:sdt>
      <w:r w:rsidRPr="00057393">
        <w:rPr>
          <w:rFonts w:asciiTheme="majorHAnsi" w:eastAsia="Times New Roman" w:hAnsiTheme="majorHAnsi" w:cs="Arial"/>
          <w:b/>
        </w:rPr>
        <w:t>«</w:t>
      </w:r>
    </w:p>
    <w:p w14:paraId="5EF30E94" w14:textId="77777777" w:rsidR="00B40D61" w:rsidRPr="00057393" w:rsidRDefault="00B40D61" w:rsidP="00954B58">
      <w:pPr>
        <w:jc w:val="both"/>
        <w:rPr>
          <w:rFonts w:asciiTheme="majorHAnsi" w:eastAsia="Times New Roman" w:hAnsiTheme="majorHAnsi" w:cs="Arial"/>
          <w:b/>
        </w:rPr>
      </w:pPr>
    </w:p>
    <w:p w14:paraId="2D8330F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68540D"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68540D" w14:paraId="161F843C" w14:textId="77777777" w:rsidTr="0079309A">
        <w:tc>
          <w:tcPr>
            <w:tcW w:w="2047" w:type="dxa"/>
            <w:shd w:val="clear" w:color="auto" w:fill="auto"/>
          </w:tcPr>
          <w:p w14:paraId="1F3DF25E" w14:textId="77777777" w:rsidR="00B40D61" w:rsidRPr="0068540D" w:rsidRDefault="00B40D61" w:rsidP="00954B58">
            <w:pPr>
              <w:jc w:val="both"/>
              <w:rPr>
                <w:rFonts w:asciiTheme="majorHAnsi" w:eastAsia="Times New Roman" w:hAnsiTheme="majorHAnsi" w:cs="Arial"/>
              </w:rPr>
            </w:pPr>
          </w:p>
          <w:p w14:paraId="2687BBF1"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68540D" w:rsidRDefault="00B40D61" w:rsidP="00954B58">
            <w:pPr>
              <w:jc w:val="both"/>
              <w:rPr>
                <w:rFonts w:asciiTheme="majorHAnsi" w:eastAsia="Times New Roman" w:hAnsiTheme="majorHAnsi" w:cs="Arial"/>
              </w:rPr>
            </w:pPr>
          </w:p>
          <w:p w14:paraId="3AE59F5D" w14:textId="77777777" w:rsidR="00B40D61" w:rsidRPr="0068540D" w:rsidRDefault="00B40D61" w:rsidP="00954B58">
            <w:pPr>
              <w:rPr>
                <w:rFonts w:asciiTheme="majorHAnsi" w:eastAsia="Times New Roman" w:hAnsiTheme="majorHAnsi" w:cs="Arial"/>
              </w:rPr>
            </w:pPr>
          </w:p>
        </w:tc>
      </w:tr>
      <w:tr w:rsidR="00B40D61" w:rsidRPr="0068540D" w14:paraId="0BD95F9D" w14:textId="77777777" w:rsidTr="0079309A">
        <w:tc>
          <w:tcPr>
            <w:tcW w:w="2047" w:type="dxa"/>
            <w:shd w:val="clear" w:color="auto" w:fill="auto"/>
          </w:tcPr>
          <w:p w14:paraId="5220B648" w14:textId="77777777" w:rsidR="00B40D61" w:rsidRPr="0068540D" w:rsidRDefault="00B40D61" w:rsidP="00954B58">
            <w:pPr>
              <w:jc w:val="both"/>
              <w:rPr>
                <w:rFonts w:asciiTheme="majorHAnsi" w:eastAsia="Times New Roman" w:hAnsiTheme="majorHAnsi" w:cs="Arial"/>
              </w:rPr>
            </w:pPr>
          </w:p>
          <w:p w14:paraId="4BFDC2B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68540D" w:rsidRDefault="00B40D61" w:rsidP="00954B58">
            <w:pPr>
              <w:jc w:val="both"/>
              <w:rPr>
                <w:rFonts w:asciiTheme="majorHAnsi" w:eastAsia="Times New Roman" w:hAnsiTheme="majorHAnsi" w:cs="Arial"/>
              </w:rPr>
            </w:pPr>
          </w:p>
          <w:p w14:paraId="5F4C43FE" w14:textId="77777777" w:rsidR="00B40D61" w:rsidRPr="0068540D" w:rsidRDefault="00B40D61" w:rsidP="00954B58">
            <w:pPr>
              <w:rPr>
                <w:rFonts w:asciiTheme="majorHAnsi" w:eastAsia="Times New Roman" w:hAnsiTheme="majorHAnsi" w:cs="Arial"/>
              </w:rPr>
            </w:pPr>
          </w:p>
        </w:tc>
      </w:tr>
      <w:tr w:rsidR="00B40D61" w:rsidRPr="0068540D" w14:paraId="1A98F56F" w14:textId="77777777" w:rsidTr="0079309A">
        <w:tc>
          <w:tcPr>
            <w:tcW w:w="2047" w:type="dxa"/>
            <w:shd w:val="clear" w:color="auto" w:fill="auto"/>
          </w:tcPr>
          <w:p w14:paraId="2D35B293" w14:textId="77777777" w:rsidR="00B40D61" w:rsidRPr="0068540D" w:rsidRDefault="00B40D61" w:rsidP="00954B58">
            <w:pPr>
              <w:jc w:val="both"/>
              <w:rPr>
                <w:rFonts w:asciiTheme="majorHAnsi" w:eastAsia="Times New Roman" w:hAnsiTheme="majorHAnsi" w:cs="Arial"/>
              </w:rPr>
            </w:pPr>
          </w:p>
          <w:p w14:paraId="00106F26"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68540D" w:rsidRDefault="00B40D61" w:rsidP="00954B58">
            <w:pPr>
              <w:rPr>
                <w:rFonts w:asciiTheme="majorHAnsi" w:eastAsia="Times New Roman" w:hAnsiTheme="majorHAnsi" w:cs="Arial"/>
              </w:rPr>
            </w:pPr>
          </w:p>
          <w:p w14:paraId="29BB898F" w14:textId="77777777" w:rsidR="00B40D61" w:rsidRPr="0068540D" w:rsidRDefault="00B40D61" w:rsidP="00954B58">
            <w:pPr>
              <w:rPr>
                <w:rFonts w:asciiTheme="majorHAnsi" w:eastAsia="Times New Roman" w:hAnsiTheme="majorHAnsi" w:cs="Arial"/>
              </w:rPr>
            </w:pPr>
          </w:p>
        </w:tc>
      </w:tr>
      <w:tr w:rsidR="00B40D61" w:rsidRPr="0068540D" w14:paraId="318CF43D" w14:textId="77777777" w:rsidTr="0079309A">
        <w:tc>
          <w:tcPr>
            <w:tcW w:w="2047" w:type="dxa"/>
            <w:shd w:val="clear" w:color="auto" w:fill="auto"/>
          </w:tcPr>
          <w:p w14:paraId="790C535A" w14:textId="77777777" w:rsidR="00B40D61" w:rsidRPr="0068540D" w:rsidRDefault="00B40D61" w:rsidP="00954B58">
            <w:pPr>
              <w:jc w:val="both"/>
              <w:rPr>
                <w:rFonts w:asciiTheme="majorHAnsi" w:eastAsia="Times New Roman" w:hAnsiTheme="majorHAnsi" w:cs="Arial"/>
              </w:rPr>
            </w:pPr>
          </w:p>
          <w:p w14:paraId="68E68E17"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68540D" w:rsidRDefault="00B40D61" w:rsidP="00954B58">
            <w:pPr>
              <w:jc w:val="both"/>
              <w:rPr>
                <w:rFonts w:asciiTheme="majorHAnsi" w:eastAsia="Times New Roman" w:hAnsiTheme="majorHAnsi" w:cs="Arial"/>
              </w:rPr>
            </w:pPr>
          </w:p>
          <w:p w14:paraId="667BAC46" w14:textId="77777777" w:rsidR="00B40D61" w:rsidRPr="0068540D" w:rsidRDefault="00B40D61" w:rsidP="00954B58">
            <w:pPr>
              <w:rPr>
                <w:rFonts w:asciiTheme="majorHAnsi" w:eastAsia="Times New Roman" w:hAnsiTheme="majorHAnsi" w:cs="Arial"/>
              </w:rPr>
            </w:pPr>
          </w:p>
        </w:tc>
      </w:tr>
      <w:tr w:rsidR="00B40D61" w:rsidRPr="0068540D" w14:paraId="5C041D2A" w14:textId="77777777" w:rsidTr="0079309A">
        <w:tc>
          <w:tcPr>
            <w:tcW w:w="2047" w:type="dxa"/>
            <w:shd w:val="clear" w:color="auto" w:fill="auto"/>
          </w:tcPr>
          <w:p w14:paraId="078296D7" w14:textId="77777777" w:rsidR="00B40D61" w:rsidRPr="0068540D"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68540D" w:rsidRDefault="00B40D61" w:rsidP="00954B58">
            <w:pPr>
              <w:jc w:val="both"/>
              <w:rPr>
                <w:rFonts w:asciiTheme="majorHAnsi" w:eastAsia="Times New Roman" w:hAnsiTheme="majorHAnsi" w:cs="Arial"/>
              </w:rPr>
            </w:pPr>
          </w:p>
        </w:tc>
      </w:tr>
    </w:tbl>
    <w:p w14:paraId="24DFB764" w14:textId="77777777" w:rsidR="00B40D61" w:rsidRPr="0068540D" w:rsidRDefault="00B40D61" w:rsidP="00954B58">
      <w:pPr>
        <w:jc w:val="both"/>
        <w:rPr>
          <w:rFonts w:asciiTheme="majorHAnsi" w:hAnsiTheme="majorHAnsi" w:cs="Arial"/>
          <w:snapToGrid w:val="0"/>
          <w:lang w:eastAsia="en-US"/>
        </w:rPr>
      </w:pPr>
      <w:r w:rsidRPr="0068540D">
        <w:rPr>
          <w:rFonts w:asciiTheme="majorHAnsi" w:eastAsia="Times New Roman" w:hAnsiTheme="majorHAnsi" w:cs="Arial"/>
          <w:b/>
        </w:rPr>
        <w:t xml:space="preserve">Ponudnik je nosilec tihe družbe (ustrezno označiti):   </w:t>
      </w: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rPr>
            <w:t>☐</w:t>
          </w:r>
        </w:sdtContent>
      </w:sdt>
      <w:r w:rsidRPr="0068540D">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rPr>
            <w:t>☐</w:t>
          </w:r>
        </w:sdtContent>
      </w:sdt>
      <w:r w:rsidRPr="0068540D">
        <w:rPr>
          <w:rFonts w:asciiTheme="majorHAnsi" w:eastAsia="Times New Roman" w:hAnsiTheme="majorHAnsi" w:cs="Arial"/>
        </w:rPr>
        <w:t xml:space="preserve"> </w:t>
      </w:r>
    </w:p>
    <w:p w14:paraId="358B36B8" w14:textId="77777777" w:rsidR="00B40D61" w:rsidRPr="0068540D" w:rsidRDefault="00B40D61" w:rsidP="00954B58">
      <w:pPr>
        <w:tabs>
          <w:tab w:val="num" w:pos="360"/>
        </w:tabs>
        <w:rPr>
          <w:rFonts w:asciiTheme="majorHAnsi" w:hAnsiTheme="majorHAnsi" w:cs="Arial"/>
          <w:lang w:eastAsia="en-US"/>
        </w:rPr>
      </w:pPr>
      <w:r w:rsidRPr="0068540D">
        <w:rPr>
          <w:rFonts w:asciiTheme="majorHAnsi" w:eastAsia="Times New Roman" w:hAnsiTheme="majorHAnsi" w:cs="Arial"/>
          <w:b/>
        </w:rPr>
        <w:t xml:space="preserve"> </w:t>
      </w:r>
    </w:p>
    <w:p w14:paraId="38BEFDF2"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 xml:space="preserve">IZJAVLJAMO, DA SO V NAŠEM LASTNIŠTVU UDELEŽENE SLEDEČE FIZIČNE IN PRAVNE OSEBE: </w:t>
      </w:r>
    </w:p>
    <w:p w14:paraId="1221033C" w14:textId="77777777" w:rsidR="00B40D61" w:rsidRPr="0068540D" w:rsidRDefault="00B40D61" w:rsidP="00954B58">
      <w:pPr>
        <w:jc w:val="both"/>
        <w:rPr>
          <w:rFonts w:asciiTheme="majorHAnsi" w:eastAsia="Times New Roman" w:hAnsiTheme="majorHAnsi" w:cs="Arial"/>
          <w:b/>
        </w:rPr>
      </w:pPr>
    </w:p>
    <w:p w14:paraId="1785D1DE" w14:textId="77777777" w:rsidR="00B40D61" w:rsidRPr="0068540D"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68540D" w14:paraId="3D0130F7" w14:textId="77777777" w:rsidTr="0079309A">
        <w:trPr>
          <w:trHeight w:val="1173"/>
        </w:trPr>
        <w:tc>
          <w:tcPr>
            <w:tcW w:w="383" w:type="dxa"/>
            <w:shd w:val="clear" w:color="auto" w:fill="auto"/>
          </w:tcPr>
          <w:p w14:paraId="03D0E68D" w14:textId="77777777" w:rsidR="00B40D61" w:rsidRPr="0068540D"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Firma, matična in davčna št. pravne osebe</w:t>
            </w:r>
          </w:p>
          <w:p w14:paraId="501AEEEC"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344CA915"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t>Sedež pravne osebe</w:t>
            </w:r>
          </w:p>
          <w:p w14:paraId="0B827206" w14:textId="77777777" w:rsidR="00B40D61" w:rsidRPr="0068540D" w:rsidRDefault="00B40D61" w:rsidP="00954B58">
            <w:pPr>
              <w:jc w:val="center"/>
              <w:rPr>
                <w:rFonts w:asciiTheme="majorHAnsi" w:eastAsia="Times New Roman" w:hAnsiTheme="majorHAnsi" w:cs="Arial"/>
                <w:b/>
              </w:rPr>
            </w:pPr>
          </w:p>
          <w:p w14:paraId="265D1664"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5C30B55F" w14:textId="77777777" w:rsidR="00B40D61" w:rsidRPr="0068540D" w:rsidRDefault="00B40D61" w:rsidP="00954B58">
            <w:pPr>
              <w:jc w:val="center"/>
              <w:rPr>
                <w:rFonts w:asciiTheme="majorHAnsi" w:eastAsia="Times New Roman" w:hAnsiTheme="majorHAnsi" w:cs="Arial"/>
              </w:rPr>
            </w:pPr>
          </w:p>
          <w:p w14:paraId="53AADC72"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prebivališče fizične osebe</w:t>
            </w:r>
          </w:p>
        </w:tc>
        <w:tc>
          <w:tcPr>
            <w:tcW w:w="1866" w:type="dxa"/>
            <w:shd w:val="clear" w:color="auto" w:fill="auto"/>
          </w:tcPr>
          <w:p w14:paraId="5CD7E092"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Lastniški delež v %</w:t>
            </w:r>
          </w:p>
          <w:p w14:paraId="60CF351A" w14:textId="77777777" w:rsidR="00B40D61" w:rsidRPr="0068540D" w:rsidRDefault="00B40D61" w:rsidP="00954B58">
            <w:pPr>
              <w:jc w:val="center"/>
              <w:rPr>
                <w:rFonts w:asciiTheme="majorHAnsi" w:eastAsia="Times New Roman" w:hAnsiTheme="majorHAnsi" w:cs="Arial"/>
              </w:rPr>
            </w:pPr>
            <w:r w:rsidRPr="0068540D">
              <w:rPr>
                <w:rFonts w:asciiTheme="majorHAnsi" w:eastAsia="Times New Roman" w:hAnsiTheme="majorHAnsi" w:cs="Arial"/>
              </w:rPr>
              <w:t>oziroma</w:t>
            </w:r>
          </w:p>
          <w:p w14:paraId="08350E26" w14:textId="77777777" w:rsidR="00B40D61" w:rsidRPr="0068540D" w:rsidRDefault="00B40D61" w:rsidP="00954B58">
            <w:pPr>
              <w:jc w:val="center"/>
              <w:rPr>
                <w:rFonts w:asciiTheme="majorHAnsi" w:eastAsia="Times New Roman" w:hAnsiTheme="majorHAnsi" w:cs="Arial"/>
                <w:b/>
              </w:rPr>
            </w:pPr>
            <w:r w:rsidRPr="0068540D">
              <w:rPr>
                <w:rFonts w:asciiTheme="majorHAnsi" w:eastAsia="Times New Roman" w:hAnsiTheme="majorHAnsi" w:cs="Arial"/>
                <w:b/>
              </w:rPr>
              <w:lastRenderedPageBreak/>
              <w:t>delež ustanoviteljskih pravic v %</w:t>
            </w:r>
          </w:p>
        </w:tc>
        <w:tc>
          <w:tcPr>
            <w:tcW w:w="1966" w:type="dxa"/>
            <w:shd w:val="clear" w:color="auto" w:fill="auto"/>
          </w:tcPr>
          <w:p w14:paraId="766C8A43" w14:textId="77777777" w:rsidR="00B40D61" w:rsidRPr="0068540D" w:rsidRDefault="00B40D61" w:rsidP="00954B58">
            <w:pPr>
              <w:rPr>
                <w:rFonts w:asciiTheme="majorHAnsi" w:eastAsia="Times New Roman" w:hAnsiTheme="majorHAnsi" w:cs="Arial"/>
                <w:b/>
              </w:rPr>
            </w:pPr>
            <w:r w:rsidRPr="0068540D">
              <w:rPr>
                <w:rFonts w:asciiTheme="majorHAnsi" w:eastAsia="Times New Roman" w:hAnsiTheme="majorHAnsi" w:cs="Arial"/>
                <w:b/>
              </w:rPr>
              <w:lastRenderedPageBreak/>
              <w:t>Tihi družbenik</w:t>
            </w:r>
            <w:r w:rsidRPr="0068540D">
              <w:rPr>
                <w:rFonts w:asciiTheme="majorHAnsi" w:eastAsia="Times New Roman" w:hAnsiTheme="majorHAnsi" w:cs="Arial"/>
                <w:vertAlign w:val="superscript"/>
              </w:rPr>
              <w:footnoteReference w:id="3"/>
            </w:r>
            <w:r w:rsidRPr="0068540D">
              <w:rPr>
                <w:rFonts w:asciiTheme="majorHAnsi" w:eastAsia="Times New Roman" w:hAnsiTheme="majorHAnsi" w:cs="Arial"/>
              </w:rPr>
              <w:t xml:space="preserve"> </w:t>
            </w:r>
            <w:r w:rsidRPr="0068540D">
              <w:rPr>
                <w:rFonts w:asciiTheme="majorHAnsi" w:eastAsia="Times New Roman" w:hAnsiTheme="majorHAnsi" w:cs="Arial"/>
                <w:b/>
              </w:rPr>
              <w:t xml:space="preserve"> </w:t>
            </w:r>
            <w:r w:rsidRPr="0068540D">
              <w:rPr>
                <w:rFonts w:asciiTheme="majorHAnsi" w:eastAsia="Times New Roman" w:hAnsiTheme="majorHAnsi" w:cs="Arial"/>
              </w:rPr>
              <w:t xml:space="preserve">(ustrezno označiti) – če DA, potem </w:t>
            </w:r>
            <w:r w:rsidRPr="0068540D">
              <w:rPr>
                <w:rFonts w:asciiTheme="majorHAnsi" w:eastAsia="Times New Roman" w:hAnsiTheme="majorHAnsi" w:cs="Arial"/>
              </w:rPr>
              <w:lastRenderedPageBreak/>
              <w:t>navesti nosilca tihe družbe</w:t>
            </w:r>
          </w:p>
        </w:tc>
      </w:tr>
      <w:tr w:rsidR="00B40D61" w:rsidRPr="0068540D" w14:paraId="139C1386" w14:textId="77777777" w:rsidTr="0079309A">
        <w:trPr>
          <w:trHeight w:val="1173"/>
        </w:trPr>
        <w:tc>
          <w:tcPr>
            <w:tcW w:w="383" w:type="dxa"/>
            <w:shd w:val="clear" w:color="auto" w:fill="auto"/>
          </w:tcPr>
          <w:p w14:paraId="71C03AA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lastRenderedPageBreak/>
              <w:t>1.</w:t>
            </w:r>
          </w:p>
        </w:tc>
        <w:tc>
          <w:tcPr>
            <w:tcW w:w="2765" w:type="dxa"/>
            <w:shd w:val="clear" w:color="auto" w:fill="auto"/>
          </w:tcPr>
          <w:p w14:paraId="76984C4C"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0CC2B0A" w14:textId="77777777" w:rsidR="00B40D61" w:rsidRPr="0068540D" w:rsidRDefault="00B40D61" w:rsidP="00954B58">
            <w:pPr>
              <w:jc w:val="both"/>
              <w:rPr>
                <w:rFonts w:asciiTheme="majorHAnsi" w:eastAsia="Times New Roman" w:hAnsiTheme="majorHAnsi" w:cs="Arial"/>
                <w:b/>
              </w:rPr>
            </w:pPr>
          </w:p>
        </w:tc>
      </w:tr>
      <w:tr w:rsidR="00B40D61" w:rsidRPr="0068540D" w14:paraId="0E03BF93" w14:textId="77777777" w:rsidTr="0079309A">
        <w:trPr>
          <w:trHeight w:val="1173"/>
        </w:trPr>
        <w:tc>
          <w:tcPr>
            <w:tcW w:w="383" w:type="dxa"/>
            <w:shd w:val="clear" w:color="auto" w:fill="auto"/>
          </w:tcPr>
          <w:p w14:paraId="65A5BCF1"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2.</w:t>
            </w:r>
          </w:p>
        </w:tc>
        <w:tc>
          <w:tcPr>
            <w:tcW w:w="2765" w:type="dxa"/>
            <w:shd w:val="clear" w:color="auto" w:fill="auto"/>
          </w:tcPr>
          <w:p w14:paraId="224E4B69"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31093D2" w14:textId="77777777" w:rsidR="00B40D61" w:rsidRPr="0068540D" w:rsidRDefault="00B40D61" w:rsidP="00954B58">
            <w:pPr>
              <w:jc w:val="both"/>
              <w:rPr>
                <w:rFonts w:asciiTheme="majorHAnsi" w:eastAsia="Times New Roman" w:hAnsiTheme="majorHAnsi" w:cs="Arial"/>
                <w:b/>
              </w:rPr>
            </w:pPr>
          </w:p>
        </w:tc>
      </w:tr>
      <w:tr w:rsidR="00B40D61" w:rsidRPr="0068540D" w14:paraId="6D443CCA" w14:textId="77777777" w:rsidTr="0079309A">
        <w:trPr>
          <w:trHeight w:val="1173"/>
        </w:trPr>
        <w:tc>
          <w:tcPr>
            <w:tcW w:w="383" w:type="dxa"/>
            <w:shd w:val="clear" w:color="auto" w:fill="auto"/>
          </w:tcPr>
          <w:p w14:paraId="40D92D8A"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3.</w:t>
            </w:r>
          </w:p>
        </w:tc>
        <w:tc>
          <w:tcPr>
            <w:tcW w:w="2765" w:type="dxa"/>
            <w:shd w:val="clear" w:color="auto" w:fill="auto"/>
          </w:tcPr>
          <w:p w14:paraId="66B4D761"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63B879C0" w14:textId="77777777" w:rsidR="00B40D61" w:rsidRPr="0068540D" w:rsidRDefault="00B40D61" w:rsidP="00954B58">
            <w:pPr>
              <w:jc w:val="both"/>
              <w:rPr>
                <w:rFonts w:asciiTheme="majorHAnsi" w:eastAsia="Times New Roman" w:hAnsiTheme="majorHAnsi" w:cs="Arial"/>
                <w:b/>
              </w:rPr>
            </w:pPr>
          </w:p>
          <w:p w14:paraId="3723A380" w14:textId="77777777" w:rsidR="00B40D61" w:rsidRPr="0068540D" w:rsidRDefault="00B40D61" w:rsidP="00954B58">
            <w:pPr>
              <w:jc w:val="both"/>
              <w:rPr>
                <w:rFonts w:asciiTheme="majorHAnsi" w:eastAsia="Times New Roman" w:hAnsiTheme="majorHAnsi" w:cs="Arial"/>
                <w:b/>
              </w:rPr>
            </w:pPr>
          </w:p>
        </w:tc>
      </w:tr>
      <w:tr w:rsidR="00B40D61" w:rsidRPr="0068540D" w14:paraId="55B6BFEB" w14:textId="77777777" w:rsidTr="0079309A">
        <w:trPr>
          <w:trHeight w:val="1173"/>
        </w:trPr>
        <w:tc>
          <w:tcPr>
            <w:tcW w:w="383" w:type="dxa"/>
            <w:shd w:val="clear" w:color="auto" w:fill="auto"/>
          </w:tcPr>
          <w:p w14:paraId="6DDD02A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4.</w:t>
            </w:r>
          </w:p>
        </w:tc>
        <w:tc>
          <w:tcPr>
            <w:tcW w:w="2765" w:type="dxa"/>
            <w:shd w:val="clear" w:color="auto" w:fill="auto"/>
          </w:tcPr>
          <w:p w14:paraId="52BC72E6" w14:textId="77777777" w:rsidR="00B40D61" w:rsidRPr="0068540D"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68540D"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68540D"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68540D">
                  <w:rPr>
                    <w:rFonts w:ascii="Segoe UI Symbol" w:eastAsia="Times New Roman" w:hAnsi="Segoe UI Symbol" w:cs="Segoe UI Symbol"/>
                    <w:snapToGrid w:val="0"/>
                    <w:lang w:eastAsia="en-US"/>
                  </w:rPr>
                  <w:t>☐</w:t>
                </w:r>
              </w:sdtContent>
            </w:sdt>
          </w:p>
          <w:p w14:paraId="31B1B2B2" w14:textId="77777777" w:rsidR="00B40D61" w:rsidRPr="0068540D" w:rsidRDefault="00B40D61" w:rsidP="00954B58">
            <w:pPr>
              <w:jc w:val="both"/>
              <w:rPr>
                <w:rFonts w:asciiTheme="majorHAnsi" w:eastAsia="Times New Roman" w:hAnsiTheme="majorHAnsi" w:cs="Arial"/>
                <w:b/>
              </w:rPr>
            </w:pPr>
          </w:p>
          <w:p w14:paraId="09211888" w14:textId="77777777" w:rsidR="00B40D61" w:rsidRPr="0068540D" w:rsidRDefault="00B40D61" w:rsidP="00954B58">
            <w:pPr>
              <w:jc w:val="both"/>
              <w:rPr>
                <w:rFonts w:asciiTheme="majorHAnsi" w:eastAsia="Times New Roman" w:hAnsiTheme="majorHAnsi" w:cs="Arial"/>
                <w:b/>
              </w:rPr>
            </w:pPr>
          </w:p>
        </w:tc>
      </w:tr>
    </w:tbl>
    <w:p w14:paraId="5EED8225" w14:textId="77777777" w:rsidR="00B40D61" w:rsidRPr="0068540D" w:rsidRDefault="00B40D61" w:rsidP="00954B58">
      <w:pPr>
        <w:jc w:val="both"/>
        <w:rPr>
          <w:rFonts w:asciiTheme="majorHAnsi" w:eastAsia="Times New Roman" w:hAnsiTheme="majorHAnsi" w:cs="Arial"/>
          <w:i/>
        </w:rPr>
      </w:pPr>
    </w:p>
    <w:p w14:paraId="58A6B53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68540D" w:rsidRDefault="00B40D61" w:rsidP="00954B58">
      <w:pPr>
        <w:jc w:val="both"/>
        <w:rPr>
          <w:rFonts w:asciiTheme="majorHAnsi" w:eastAsia="Times New Roman" w:hAnsiTheme="majorHAnsi" w:cs="Arial"/>
        </w:rPr>
      </w:pPr>
    </w:p>
    <w:p w14:paraId="698EF65E"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b/>
        </w:rPr>
        <w:t>PODATKI O DRUŽBAH, za katere se po določbah zakona, ki ureja gospodarske družbe, šteje, da so povezane s ponudnikom</w:t>
      </w:r>
      <w:r w:rsidRPr="0068540D">
        <w:rPr>
          <w:rFonts w:asciiTheme="majorHAnsi" w:eastAsia="Times New Roman" w:hAnsiTheme="majorHAnsi" w:cs="Arial"/>
          <w:vertAlign w:val="superscript"/>
        </w:rPr>
        <w:footnoteReference w:id="4"/>
      </w:r>
      <w:r w:rsidRPr="0068540D">
        <w:rPr>
          <w:rFonts w:asciiTheme="majorHAnsi" w:eastAsia="Times New Roman" w:hAnsiTheme="majorHAnsi" w:cs="Arial"/>
        </w:rPr>
        <w:t xml:space="preserve"> </w:t>
      </w:r>
    </w:p>
    <w:p w14:paraId="2C8E636B" w14:textId="77777777" w:rsidR="00B40D61" w:rsidRPr="0068540D"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68540D" w14:paraId="1FB640A8" w14:textId="77777777" w:rsidTr="0079309A">
        <w:tc>
          <w:tcPr>
            <w:tcW w:w="425" w:type="dxa"/>
            <w:shd w:val="clear" w:color="auto" w:fill="auto"/>
          </w:tcPr>
          <w:p w14:paraId="6D88CF98" w14:textId="77777777" w:rsidR="00B40D61" w:rsidRPr="0068540D"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68540D" w:rsidRDefault="00B40D61" w:rsidP="00954B58">
            <w:pPr>
              <w:jc w:val="both"/>
              <w:rPr>
                <w:rFonts w:asciiTheme="majorHAnsi" w:eastAsia="Times New Roman" w:hAnsiTheme="majorHAnsi" w:cs="Arial"/>
                <w:b/>
              </w:rPr>
            </w:pPr>
            <w:r w:rsidRPr="0068540D">
              <w:rPr>
                <w:rFonts w:asciiTheme="majorHAnsi" w:eastAsia="Times New Roman" w:hAnsiTheme="majorHAnsi" w:cs="Arial"/>
                <w:b/>
              </w:rPr>
              <w:t>Razmerje v skladu s 527. členom ZGD-1</w:t>
            </w:r>
          </w:p>
        </w:tc>
      </w:tr>
      <w:tr w:rsidR="00B40D61" w:rsidRPr="0068540D" w14:paraId="457B459F" w14:textId="77777777" w:rsidTr="0079309A">
        <w:trPr>
          <w:trHeight w:val="1073"/>
        </w:trPr>
        <w:tc>
          <w:tcPr>
            <w:tcW w:w="425" w:type="dxa"/>
            <w:shd w:val="clear" w:color="auto" w:fill="auto"/>
          </w:tcPr>
          <w:p w14:paraId="2DDB1D5D"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1.</w:t>
            </w:r>
          </w:p>
        </w:tc>
        <w:tc>
          <w:tcPr>
            <w:tcW w:w="4962" w:type="dxa"/>
            <w:shd w:val="clear" w:color="auto" w:fill="auto"/>
          </w:tcPr>
          <w:p w14:paraId="4A023254"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68540D" w:rsidRDefault="00B40D61" w:rsidP="00954B58">
            <w:pPr>
              <w:jc w:val="both"/>
              <w:rPr>
                <w:rFonts w:asciiTheme="majorHAnsi" w:eastAsia="Times New Roman" w:hAnsiTheme="majorHAnsi" w:cs="Arial"/>
                <w:b/>
              </w:rPr>
            </w:pPr>
          </w:p>
        </w:tc>
      </w:tr>
      <w:tr w:rsidR="00B40D61" w:rsidRPr="0068540D" w14:paraId="7E5F975F" w14:textId="77777777" w:rsidTr="0079309A">
        <w:trPr>
          <w:trHeight w:val="975"/>
        </w:trPr>
        <w:tc>
          <w:tcPr>
            <w:tcW w:w="425" w:type="dxa"/>
            <w:shd w:val="clear" w:color="auto" w:fill="auto"/>
          </w:tcPr>
          <w:p w14:paraId="252AD156"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2.</w:t>
            </w:r>
          </w:p>
        </w:tc>
        <w:tc>
          <w:tcPr>
            <w:tcW w:w="4962" w:type="dxa"/>
            <w:shd w:val="clear" w:color="auto" w:fill="auto"/>
          </w:tcPr>
          <w:p w14:paraId="76AD8B48"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68540D" w:rsidRDefault="00B40D61" w:rsidP="00954B58">
            <w:pPr>
              <w:jc w:val="both"/>
              <w:rPr>
                <w:rFonts w:asciiTheme="majorHAnsi" w:eastAsia="Times New Roman" w:hAnsiTheme="majorHAnsi" w:cs="Arial"/>
                <w:b/>
              </w:rPr>
            </w:pPr>
          </w:p>
        </w:tc>
      </w:tr>
      <w:tr w:rsidR="00B40D61" w:rsidRPr="0068540D" w14:paraId="53C5C66D" w14:textId="77777777" w:rsidTr="0079309A">
        <w:trPr>
          <w:trHeight w:val="989"/>
        </w:trPr>
        <w:tc>
          <w:tcPr>
            <w:tcW w:w="425" w:type="dxa"/>
            <w:shd w:val="clear" w:color="auto" w:fill="auto"/>
          </w:tcPr>
          <w:p w14:paraId="343F129F"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lastRenderedPageBreak/>
              <w:t>3.</w:t>
            </w:r>
          </w:p>
        </w:tc>
        <w:tc>
          <w:tcPr>
            <w:tcW w:w="4962" w:type="dxa"/>
            <w:shd w:val="clear" w:color="auto" w:fill="auto"/>
          </w:tcPr>
          <w:p w14:paraId="72BA2205" w14:textId="77777777" w:rsidR="00B40D61" w:rsidRPr="0068540D"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68540D" w:rsidRDefault="00B40D61" w:rsidP="00954B58">
            <w:pPr>
              <w:jc w:val="both"/>
              <w:rPr>
                <w:rFonts w:asciiTheme="majorHAnsi" w:eastAsia="Times New Roman" w:hAnsiTheme="majorHAnsi" w:cs="Arial"/>
                <w:b/>
              </w:rPr>
            </w:pPr>
          </w:p>
        </w:tc>
      </w:tr>
    </w:tbl>
    <w:p w14:paraId="655A26F3" w14:textId="77777777" w:rsidR="00B40D61" w:rsidRPr="0068540D" w:rsidRDefault="00B40D61" w:rsidP="00954B58">
      <w:pPr>
        <w:jc w:val="both"/>
        <w:rPr>
          <w:rFonts w:asciiTheme="majorHAnsi" w:eastAsia="Times New Roman" w:hAnsiTheme="majorHAnsi" w:cs="Arial"/>
          <w:i/>
        </w:rPr>
      </w:pPr>
      <w:r w:rsidRPr="0068540D">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68540D" w:rsidRDefault="00B40D61" w:rsidP="00954B58">
      <w:pPr>
        <w:jc w:val="both"/>
        <w:rPr>
          <w:rFonts w:asciiTheme="majorHAnsi" w:eastAsia="Times New Roman" w:hAnsiTheme="majorHAnsi" w:cs="Arial"/>
          <w:b/>
        </w:rPr>
      </w:pPr>
    </w:p>
    <w:p w14:paraId="4CCFE1ED"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Izjavljam, da sem kot fizične osebe – udeležence v lastništvu ponudnika navedel:</w:t>
      </w:r>
    </w:p>
    <w:p w14:paraId="5E1B188A"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68540D" w:rsidRDefault="00B40D61" w:rsidP="007754B9">
      <w:pPr>
        <w:numPr>
          <w:ilvl w:val="0"/>
          <w:numId w:val="16"/>
        </w:numPr>
        <w:jc w:val="both"/>
        <w:rPr>
          <w:rFonts w:asciiTheme="majorHAnsi" w:eastAsia="Times New Roman" w:hAnsiTheme="majorHAnsi" w:cs="Arial"/>
        </w:rPr>
      </w:pPr>
      <w:r w:rsidRPr="0068540D">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68540D" w:rsidRDefault="00B40D61" w:rsidP="00954B58">
      <w:pPr>
        <w:jc w:val="both"/>
        <w:rPr>
          <w:rFonts w:asciiTheme="majorHAnsi" w:eastAsia="Times New Roman" w:hAnsiTheme="majorHAnsi" w:cs="Arial"/>
        </w:rPr>
      </w:pPr>
    </w:p>
    <w:p w14:paraId="64063BCC"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68540D" w:rsidRDefault="00B40D61" w:rsidP="00954B58">
      <w:pPr>
        <w:jc w:val="both"/>
        <w:rPr>
          <w:rFonts w:asciiTheme="majorHAnsi" w:eastAsia="Times New Roman" w:hAnsiTheme="majorHAnsi" w:cs="Arial"/>
        </w:rPr>
      </w:pPr>
    </w:p>
    <w:p w14:paraId="1693C830" w14:textId="77777777" w:rsidR="00B40D61" w:rsidRPr="0068540D" w:rsidRDefault="00B40D61" w:rsidP="00954B58">
      <w:pPr>
        <w:jc w:val="both"/>
        <w:rPr>
          <w:rFonts w:asciiTheme="majorHAnsi" w:eastAsia="Times New Roman" w:hAnsiTheme="majorHAnsi" w:cs="Arial"/>
        </w:rPr>
      </w:pPr>
      <w:r w:rsidRPr="0068540D">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68540D" w:rsidRDefault="00636868" w:rsidP="00954B58">
      <w:pPr>
        <w:jc w:val="both"/>
        <w:rPr>
          <w:rFonts w:asciiTheme="majorHAnsi" w:eastAsia="Times New Roman" w:hAnsiTheme="majorHAnsi" w:cs="Arial"/>
        </w:rPr>
      </w:pPr>
    </w:p>
    <w:p w14:paraId="7583D58D" w14:textId="77777777" w:rsidR="00CE06CC" w:rsidRPr="0068540D" w:rsidRDefault="00B40D61" w:rsidP="00954B58">
      <w:pPr>
        <w:rPr>
          <w:rFonts w:asciiTheme="majorHAnsi" w:hAnsiTheme="majorHAnsi" w:cs="Arial"/>
        </w:rPr>
      </w:pPr>
      <w:r w:rsidRPr="0068540D">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68540D" w14:paraId="12C18A35" w14:textId="77777777" w:rsidTr="00537A08">
        <w:trPr>
          <w:trHeight w:val="737"/>
        </w:trPr>
        <w:tc>
          <w:tcPr>
            <w:tcW w:w="2162" w:type="dxa"/>
          </w:tcPr>
          <w:p w14:paraId="5DA47BD4" w14:textId="77777777" w:rsidR="00CE06CC" w:rsidRPr="0068540D" w:rsidRDefault="00CE06CC" w:rsidP="00954B58">
            <w:pPr>
              <w:rPr>
                <w:rFonts w:asciiTheme="majorHAnsi" w:hAnsiTheme="majorHAnsi" w:cs="Arial"/>
              </w:rPr>
            </w:pPr>
            <w:r w:rsidRPr="0068540D">
              <w:rPr>
                <w:rFonts w:asciiTheme="majorHAnsi" w:hAnsiTheme="majorHAnsi" w:cs="Arial"/>
              </w:rPr>
              <w:t>KRAJ</w:t>
            </w:r>
          </w:p>
          <w:p w14:paraId="0A2F6CBB" w14:textId="77777777" w:rsidR="00CE06CC" w:rsidRPr="0068540D" w:rsidRDefault="00CE06CC" w:rsidP="00954B58">
            <w:pPr>
              <w:rPr>
                <w:rFonts w:asciiTheme="majorHAnsi" w:hAnsiTheme="majorHAnsi" w:cs="Arial"/>
              </w:rPr>
            </w:pPr>
          </w:p>
        </w:tc>
        <w:tc>
          <w:tcPr>
            <w:tcW w:w="2410" w:type="dxa"/>
            <w:vMerge w:val="restart"/>
          </w:tcPr>
          <w:p w14:paraId="586AE6F2" w14:textId="77777777" w:rsidR="00CE06CC" w:rsidRPr="0068540D" w:rsidRDefault="00CE06CC" w:rsidP="00954B58">
            <w:pPr>
              <w:rPr>
                <w:rFonts w:asciiTheme="majorHAnsi" w:hAnsiTheme="majorHAnsi" w:cs="Arial"/>
              </w:rPr>
            </w:pPr>
            <w:r w:rsidRPr="0068540D">
              <w:rPr>
                <w:rFonts w:asciiTheme="majorHAnsi" w:hAnsiTheme="majorHAnsi" w:cs="Arial"/>
              </w:rPr>
              <w:t>ŽIG</w:t>
            </w:r>
          </w:p>
        </w:tc>
        <w:tc>
          <w:tcPr>
            <w:tcW w:w="4500" w:type="dxa"/>
            <w:vMerge w:val="restart"/>
          </w:tcPr>
          <w:p w14:paraId="182AC7C7" w14:textId="77777777" w:rsidR="00CE06CC" w:rsidRPr="0068540D" w:rsidRDefault="00CE06CC" w:rsidP="00954B58">
            <w:pPr>
              <w:rPr>
                <w:rFonts w:asciiTheme="majorHAnsi" w:hAnsiTheme="majorHAnsi" w:cs="Arial"/>
              </w:rPr>
            </w:pPr>
            <w:r w:rsidRPr="0068540D">
              <w:rPr>
                <w:rFonts w:asciiTheme="majorHAnsi" w:hAnsiTheme="majorHAnsi" w:cs="Arial"/>
              </w:rPr>
              <w:t>GOSPODARSKI SUBJEKT</w:t>
            </w:r>
          </w:p>
          <w:p w14:paraId="3C3EEC6B" w14:textId="77777777" w:rsidR="00CE06CC" w:rsidRPr="0068540D" w:rsidRDefault="00CE06CC" w:rsidP="00954B58">
            <w:pPr>
              <w:rPr>
                <w:rFonts w:asciiTheme="majorHAnsi" w:hAnsiTheme="majorHAnsi" w:cs="Arial"/>
              </w:rPr>
            </w:pPr>
            <w:r w:rsidRPr="0068540D">
              <w:rPr>
                <w:rFonts w:asciiTheme="majorHAnsi" w:hAnsiTheme="majorHAnsi" w:cs="Arial"/>
              </w:rPr>
              <w:t xml:space="preserve">ime in priimek zakonitega zastopnika </w:t>
            </w:r>
          </w:p>
          <w:p w14:paraId="55009784" w14:textId="77777777" w:rsidR="00CE06CC" w:rsidRPr="0068540D" w:rsidRDefault="00CE06CC" w:rsidP="00954B58">
            <w:pPr>
              <w:rPr>
                <w:rFonts w:asciiTheme="majorHAnsi" w:hAnsiTheme="majorHAnsi" w:cs="Arial"/>
              </w:rPr>
            </w:pPr>
            <w:r w:rsidRPr="0068540D">
              <w:rPr>
                <w:rFonts w:asciiTheme="majorHAnsi" w:hAnsiTheme="majorHAnsi" w:cs="Arial"/>
              </w:rPr>
              <w:t xml:space="preserve"> in podpis</w:t>
            </w:r>
          </w:p>
        </w:tc>
      </w:tr>
      <w:tr w:rsidR="00CE06CC" w:rsidRPr="0068540D" w14:paraId="72D7747A" w14:textId="77777777" w:rsidTr="00537A08">
        <w:trPr>
          <w:trHeight w:val="737"/>
        </w:trPr>
        <w:tc>
          <w:tcPr>
            <w:tcW w:w="2162" w:type="dxa"/>
          </w:tcPr>
          <w:p w14:paraId="25DFD245" w14:textId="77777777" w:rsidR="00CE06CC" w:rsidRPr="0068540D" w:rsidRDefault="00CE06CC" w:rsidP="00954B58">
            <w:pPr>
              <w:rPr>
                <w:rFonts w:asciiTheme="majorHAnsi" w:hAnsiTheme="majorHAnsi" w:cs="Arial"/>
              </w:rPr>
            </w:pPr>
            <w:r w:rsidRPr="0068540D">
              <w:rPr>
                <w:rFonts w:asciiTheme="majorHAnsi" w:hAnsiTheme="majorHAnsi" w:cs="Arial"/>
              </w:rPr>
              <w:t>DATUM</w:t>
            </w:r>
          </w:p>
        </w:tc>
        <w:tc>
          <w:tcPr>
            <w:tcW w:w="2410" w:type="dxa"/>
            <w:vMerge/>
            <w:vAlign w:val="bottom"/>
          </w:tcPr>
          <w:p w14:paraId="169271B1" w14:textId="77777777" w:rsidR="00CE06CC" w:rsidRPr="0068540D"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68540D" w:rsidRDefault="00CE06CC" w:rsidP="00954B58">
            <w:pPr>
              <w:rPr>
                <w:rFonts w:asciiTheme="majorHAnsi" w:hAnsiTheme="majorHAnsi" w:cs="Arial"/>
              </w:rPr>
            </w:pPr>
          </w:p>
        </w:tc>
      </w:tr>
      <w:bookmarkEnd w:id="193"/>
      <w:bookmarkEnd w:id="194"/>
      <w:bookmarkEnd w:id="195"/>
    </w:tbl>
    <w:p w14:paraId="4E9C5931" w14:textId="5B05AAC7" w:rsidR="00F31EAF" w:rsidRPr="0068540D" w:rsidRDefault="00F31EAF" w:rsidP="00954B58">
      <w:pPr>
        <w:rPr>
          <w:rFonts w:asciiTheme="majorHAnsi" w:hAnsiTheme="majorHAnsi" w:cs="Arial"/>
        </w:rPr>
      </w:pPr>
    </w:p>
    <w:sectPr w:rsidR="00F31EAF" w:rsidRPr="0068540D" w:rsidSect="00326720">
      <w:headerReference w:type="default" r:id="rId18"/>
      <w:footerReference w:type="default" r:id="rId19"/>
      <w:headerReference w:type="first" r:id="rId20"/>
      <w:footerReference w:type="first" r:id="rId2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B08B" w14:textId="77777777" w:rsidR="001E6730" w:rsidRDefault="001E6730">
      <w:r>
        <w:separator/>
      </w:r>
    </w:p>
  </w:endnote>
  <w:endnote w:type="continuationSeparator" w:id="0">
    <w:p w14:paraId="5C24994E" w14:textId="77777777" w:rsidR="001E6730" w:rsidRDefault="001E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B7758" w14:textId="46552D7C" w:rsidR="00C86928" w:rsidRDefault="00C86928" w:rsidP="00F460ED">
    <w:pPr>
      <w:pStyle w:val="Noga"/>
      <w:jc w:val="right"/>
      <w:rPr>
        <w:lang w:val="sl-SI"/>
      </w:rPr>
    </w:pPr>
  </w:p>
  <w:p w14:paraId="535A9C2A" w14:textId="77777777" w:rsidR="00C86928" w:rsidRPr="0075427B" w:rsidRDefault="001F7AF2"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C86928" w:rsidRPr="00B54461" w:rsidRDefault="00C86928"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69B8AAF" w14:textId="77777777" w:rsidR="0052578A" w:rsidRPr="0052578A" w:rsidRDefault="00C86928" w:rsidP="0052578A">
    <w:pPr>
      <w:jc w:val="center"/>
      <w:rPr>
        <w:rFonts w:asciiTheme="majorHAnsi" w:hAnsiTheme="majorHAnsi"/>
        <w:sz w:val="18"/>
        <w:szCs w:val="18"/>
      </w:rPr>
    </w:pPr>
    <w:r w:rsidRPr="00B54461">
      <w:rPr>
        <w:rFonts w:asciiTheme="majorHAnsi" w:hAnsiTheme="majorHAnsi" w:cs="Arial"/>
      </w:rPr>
      <w:tab/>
    </w:r>
    <w:r w:rsidR="0052578A" w:rsidRPr="0052578A">
      <w:rPr>
        <w:rFonts w:asciiTheme="majorHAnsi" w:hAnsiTheme="majorHAnsi"/>
        <w:sz w:val="18"/>
        <w:szCs w:val="18"/>
      </w:rPr>
      <w:t>»</w:t>
    </w:r>
    <w:r w:rsidR="0052578A" w:rsidRPr="0052578A">
      <w:rPr>
        <w:rFonts w:asciiTheme="majorHAnsi" w:hAnsiTheme="majorHAnsi" w:cstheme="majorHAnsi"/>
        <w:sz w:val="18"/>
        <w:szCs w:val="18"/>
      </w:rPr>
      <w:t xml:space="preserve">Gradnja komunalne infrastrukture v poslovno ekonomski coni Ajdovščina - širitev vzhod in širitev zahod – rekonstrukcija strojnega </w:t>
    </w:r>
    <w:proofErr w:type="spellStart"/>
    <w:r w:rsidR="0052578A" w:rsidRPr="0052578A">
      <w:rPr>
        <w:rFonts w:asciiTheme="majorHAnsi" w:hAnsiTheme="majorHAnsi" w:cstheme="majorHAnsi"/>
        <w:sz w:val="18"/>
        <w:szCs w:val="18"/>
      </w:rPr>
      <w:t>predzgoščanja</w:t>
    </w:r>
    <w:proofErr w:type="spellEnd"/>
    <w:r w:rsidR="0052578A" w:rsidRPr="0052578A">
      <w:rPr>
        <w:rFonts w:asciiTheme="majorHAnsi" w:hAnsiTheme="majorHAnsi" w:cstheme="majorHAnsi"/>
        <w:sz w:val="18"/>
        <w:szCs w:val="18"/>
      </w:rPr>
      <w:t xml:space="preserve"> in dehidracija blata</w:t>
    </w:r>
    <w:r w:rsidR="0052578A" w:rsidRPr="0052578A">
      <w:rPr>
        <w:rFonts w:asciiTheme="majorHAnsi" w:hAnsiTheme="majorHAnsi"/>
        <w:sz w:val="18"/>
        <w:szCs w:val="18"/>
      </w:rPr>
      <w:t>«.</w:t>
    </w:r>
  </w:p>
  <w:p w14:paraId="1CE41048" w14:textId="68242839" w:rsidR="00C86928" w:rsidRPr="00B54461" w:rsidRDefault="0052578A" w:rsidP="0052578A">
    <w:pPr>
      <w:pStyle w:val="Noga"/>
      <w:tabs>
        <w:tab w:val="clear" w:pos="9072"/>
        <w:tab w:val="left" w:pos="4155"/>
        <w:tab w:val="right" w:pos="9066"/>
      </w:tabs>
      <w:rPr>
        <w:rFonts w:asciiTheme="majorHAnsi" w:hAnsiTheme="majorHAnsi" w:cs="Arial"/>
        <w:lang w:val="sl-SI"/>
      </w:rPr>
    </w:pPr>
    <w:r>
      <w:rPr>
        <w:rFonts w:asciiTheme="majorHAnsi" w:hAnsiTheme="majorHAnsi" w:cs="Arial"/>
      </w:rPr>
      <w:tab/>
    </w:r>
    <w:r w:rsidR="00C86928" w:rsidRPr="00B54461">
      <w:rPr>
        <w:rFonts w:asciiTheme="majorHAnsi" w:hAnsiTheme="majorHAnsi" w:cs="Arial"/>
      </w:rPr>
      <w:tab/>
    </w:r>
    <w:r w:rsidR="00C86928" w:rsidRPr="00B54461">
      <w:rPr>
        <w:rFonts w:asciiTheme="majorHAnsi" w:hAnsiTheme="majorHAnsi" w:cs="Arial"/>
      </w:rPr>
      <w:fldChar w:fldCharType="begin"/>
    </w:r>
    <w:r w:rsidR="00C86928" w:rsidRPr="00B54461">
      <w:rPr>
        <w:rFonts w:asciiTheme="majorHAnsi" w:hAnsiTheme="majorHAnsi" w:cs="Arial"/>
      </w:rPr>
      <w:instrText>PAGE   \* MERGEFORMAT</w:instrText>
    </w:r>
    <w:r w:rsidR="00C86928" w:rsidRPr="00B54461">
      <w:rPr>
        <w:rFonts w:asciiTheme="majorHAnsi" w:hAnsiTheme="majorHAnsi" w:cs="Arial"/>
      </w:rPr>
      <w:fldChar w:fldCharType="separate"/>
    </w:r>
    <w:r w:rsidR="00AE4605">
      <w:rPr>
        <w:rFonts w:asciiTheme="majorHAnsi" w:hAnsiTheme="majorHAnsi" w:cs="Arial"/>
        <w:noProof/>
      </w:rPr>
      <w:t>2</w:t>
    </w:r>
    <w:r w:rsidR="00C86928" w:rsidRPr="00B54461">
      <w:rPr>
        <w:rFonts w:asciiTheme="majorHAnsi" w:hAnsiTheme="majorHAnsi" w:cs="Arial"/>
      </w:rPr>
      <w:fldChar w:fldCharType="end"/>
    </w:r>
    <w:r w:rsidR="00C86928" w:rsidRPr="00B54461">
      <w:rPr>
        <w:rFonts w:asciiTheme="majorHAnsi" w:hAnsiTheme="majorHAnsi" w:cs="Arial"/>
        <w:lang w:eastAsia="x-none"/>
      </w:rPr>
      <w:t xml:space="preserve"> | </w:t>
    </w:r>
    <w:r w:rsidR="00C86928"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2E76" w14:textId="77777777" w:rsidR="00C86928" w:rsidRDefault="00C86928" w:rsidP="000F371E">
    <w:pPr>
      <w:pStyle w:val="Noga"/>
      <w:jc w:val="center"/>
      <w:rPr>
        <w:lang w:val="sl-SI"/>
      </w:rPr>
    </w:pPr>
  </w:p>
  <w:p w14:paraId="72B6411A" w14:textId="77777777" w:rsidR="00C86928" w:rsidRDefault="001F7AF2" w:rsidP="000F371E">
    <w:pPr>
      <w:pStyle w:val="Noga"/>
      <w:jc w:val="center"/>
      <w:rPr>
        <w:lang w:val="sl-SI"/>
      </w:rPr>
    </w:pPr>
    <w:r>
      <w:pict w14:anchorId="1C85BDDF">
        <v:rect id="_x0000_i1029" style="width:453.6pt;height:1.5pt" o:hralign="center" o:hrstd="t" o:hr="t" fillcolor="#a0a0a0" stroked="f"/>
      </w:pict>
    </w:r>
  </w:p>
  <w:p w14:paraId="54EC7349" w14:textId="77777777" w:rsidR="00C86928" w:rsidRPr="00B05801" w:rsidRDefault="00C86928" w:rsidP="000F371E">
    <w:pPr>
      <w:pStyle w:val="Noga"/>
      <w:jc w:val="center"/>
      <w:rPr>
        <w:color w:val="00B050"/>
        <w:lang w:val="sl-SI"/>
      </w:rPr>
    </w:pPr>
  </w:p>
  <w:p w14:paraId="39C66227" w14:textId="77777777" w:rsidR="00FF7583" w:rsidRPr="00FF7583" w:rsidRDefault="00FF7583" w:rsidP="00FF7583">
    <w:pPr>
      <w:jc w:val="center"/>
      <w:rPr>
        <w:rFonts w:asciiTheme="majorHAnsi" w:hAnsiTheme="majorHAnsi" w:cstheme="majorHAnsi"/>
        <w:sz w:val="24"/>
        <w:szCs w:val="24"/>
      </w:rPr>
    </w:pPr>
    <w:r w:rsidRPr="00FF7583">
      <w:rPr>
        <w:rFonts w:asciiTheme="majorHAnsi" w:hAnsiTheme="majorHAnsi" w:cstheme="majorHAnsi"/>
        <w:sz w:val="24"/>
        <w:szCs w:val="24"/>
      </w:rPr>
      <w:t xml:space="preserve">Operacijo financira Evropska unija – </w:t>
    </w:r>
    <w:proofErr w:type="spellStart"/>
    <w:r w:rsidRPr="00FF7583">
      <w:rPr>
        <w:rFonts w:asciiTheme="majorHAnsi" w:hAnsiTheme="majorHAnsi" w:cstheme="majorHAnsi"/>
        <w:sz w:val="24"/>
        <w:szCs w:val="24"/>
      </w:rPr>
      <w:t>NextGeneration</w:t>
    </w:r>
    <w:proofErr w:type="spellEnd"/>
    <w:r w:rsidRPr="00FF7583">
      <w:rPr>
        <w:rFonts w:asciiTheme="majorHAnsi" w:hAnsiTheme="majorHAnsi" w:cstheme="majorHAnsi"/>
        <w:sz w:val="24"/>
        <w:szCs w:val="24"/>
      </w:rPr>
      <w:t xml:space="preserve"> EU.</w:t>
    </w:r>
  </w:p>
  <w:p w14:paraId="0E0FA6A4" w14:textId="2F03A464" w:rsidR="00C86928" w:rsidRPr="000547A7" w:rsidRDefault="00C86928" w:rsidP="00FF7583">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BF6A" w14:textId="77777777" w:rsidR="001E6730" w:rsidRDefault="001E6730">
      <w:r>
        <w:separator/>
      </w:r>
    </w:p>
  </w:footnote>
  <w:footnote w:type="continuationSeparator" w:id="0">
    <w:p w14:paraId="2DE44AE0" w14:textId="77777777" w:rsidR="001E6730" w:rsidRDefault="001E6730">
      <w:r>
        <w:continuationSeparator/>
      </w:r>
    </w:p>
  </w:footnote>
  <w:footnote w:id="1">
    <w:p w14:paraId="51D1C5B0" w14:textId="77777777" w:rsidR="00C86928" w:rsidRPr="00DF0148" w:rsidRDefault="00C86928"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C86928" w:rsidRPr="00C972CE" w:rsidRDefault="00C86928"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C86928" w:rsidRPr="00602D9F" w:rsidRDefault="00C86928"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C86928" w:rsidRPr="00602D9F" w:rsidRDefault="00C86928"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C86928" w:rsidRPr="00602D9F" w:rsidRDefault="00C86928"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C86928" w:rsidRPr="00602D9F" w:rsidRDefault="00C8692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C86928" w:rsidRPr="0050796A" w:rsidRDefault="00C86928"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9890" w14:textId="77777777" w:rsidR="00C86928" w:rsidRDefault="00C86928" w:rsidP="000F371E">
    <w:pPr>
      <w:pStyle w:val="Glava"/>
      <w:rPr>
        <w:lang w:val="sl-SI"/>
      </w:rPr>
    </w:pPr>
  </w:p>
  <w:p w14:paraId="79D18794" w14:textId="5C45EAC4" w:rsidR="00C86928" w:rsidRDefault="00C86928" w:rsidP="000F371E">
    <w:pPr>
      <w:pStyle w:val="Glava"/>
      <w:rPr>
        <w:lang w:val="sl-SI"/>
      </w:rPr>
    </w:pPr>
  </w:p>
  <w:p w14:paraId="764B2C9A" w14:textId="77777777" w:rsidR="00C86928" w:rsidRDefault="00C86928" w:rsidP="000F371E">
    <w:pPr>
      <w:pStyle w:val="Glava"/>
      <w:rPr>
        <w:lang w:val="sl-SI"/>
      </w:rPr>
    </w:pPr>
  </w:p>
  <w:p w14:paraId="3CFB0941" w14:textId="77777777" w:rsidR="00C86928" w:rsidRDefault="00C86928" w:rsidP="000F371E">
    <w:pPr>
      <w:pStyle w:val="Glava"/>
      <w:rPr>
        <w:lang w:val="sl-SI"/>
      </w:rPr>
    </w:pPr>
  </w:p>
  <w:p w14:paraId="059EDF74" w14:textId="77777777" w:rsidR="00C86928" w:rsidRDefault="001F7AF2" w:rsidP="000F371E">
    <w:pPr>
      <w:pStyle w:val="Glava"/>
      <w:rPr>
        <w:lang w:val="sl-SI"/>
      </w:rPr>
    </w:pPr>
    <w:r>
      <w:pict w14:anchorId="0D87EBFC">
        <v:rect id="_x0000_i1026" style="width:453.6pt;height:1.5pt" o:hralign="center" o:hrstd="t" o:hr="t" fillcolor="#a0a0a0" stroked="f"/>
      </w:pict>
    </w:r>
  </w:p>
  <w:p w14:paraId="3AEF1AA4" w14:textId="77777777" w:rsidR="00C86928" w:rsidRPr="000F371E" w:rsidRDefault="00C8692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299D" w14:textId="77777777" w:rsidR="00C86928" w:rsidRDefault="00C86928" w:rsidP="00DD1CF6">
    <w:pPr>
      <w:pStyle w:val="Glava"/>
      <w:rPr>
        <w:rFonts w:cs="Arial"/>
        <w:b/>
        <w:bCs/>
        <w:sz w:val="23"/>
        <w:szCs w:val="23"/>
      </w:rPr>
    </w:pPr>
  </w:p>
  <w:p w14:paraId="3D086F3C" w14:textId="0AFD8D6B" w:rsidR="00C86928" w:rsidRDefault="00326720" w:rsidP="00DD1CF6">
    <w:pPr>
      <w:pStyle w:val="Glava"/>
      <w:rPr>
        <w:rFonts w:cs="Arial"/>
        <w:b/>
        <w:bCs/>
        <w:sz w:val="23"/>
        <w:szCs w:val="23"/>
      </w:rPr>
    </w:pPr>
    <w:r w:rsidRPr="00486C79">
      <w:rPr>
        <w:noProof/>
        <w:lang w:val="en-GB" w:eastAsia="en-GB"/>
      </w:rPr>
      <w:drawing>
        <wp:inline distT="0" distB="0" distL="0" distR="0" wp14:anchorId="65A92242" wp14:editId="24943D6E">
          <wp:extent cx="3111500" cy="349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1500" cy="349250"/>
                  </a:xfrm>
                  <a:prstGeom prst="rect">
                    <a:avLst/>
                  </a:prstGeom>
                  <a:noFill/>
                  <a:ln>
                    <a:noFill/>
                  </a:ln>
                </pic:spPr>
              </pic:pic>
            </a:graphicData>
          </a:graphic>
        </wp:inline>
      </w:drawing>
    </w:r>
    <w:r w:rsidRPr="00486C79">
      <w:rPr>
        <w:noProof/>
        <w:lang w:val="en-GB" w:eastAsia="en-GB"/>
      </w:rPr>
      <w:drawing>
        <wp:inline distT="0" distB="0" distL="0" distR="0" wp14:anchorId="3C26FDAA" wp14:editId="3EDE3AA6">
          <wp:extent cx="1695450" cy="5080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5450" cy="508000"/>
                  </a:xfrm>
                  <a:prstGeom prst="rect">
                    <a:avLst/>
                  </a:prstGeom>
                  <a:noFill/>
                  <a:ln>
                    <a:noFill/>
                  </a:ln>
                </pic:spPr>
              </pic:pic>
            </a:graphicData>
          </a:graphic>
        </wp:inline>
      </w:drawing>
    </w:r>
  </w:p>
  <w:p w14:paraId="07A02CBD" w14:textId="77777777" w:rsidR="00C86928" w:rsidRPr="00B05801" w:rsidRDefault="001F7AF2" w:rsidP="00054C93">
    <w:pPr>
      <w:pStyle w:val="Glava"/>
      <w:tabs>
        <w:tab w:val="clear" w:pos="4536"/>
        <w:tab w:val="clear" w:pos="9072"/>
        <w:tab w:val="left" w:pos="2115"/>
      </w:tabs>
      <w:rPr>
        <w:color w:val="00B050"/>
        <w:lang w:val="sl-SI"/>
      </w:rPr>
    </w:pPr>
    <w:r>
      <w:rPr>
        <w:color w:val="00B050"/>
      </w:rPr>
      <w:pict w14:anchorId="7E76541C">
        <v:rect id="_x0000_i1028" style="width:453.6pt;height:1.5pt" o:hralign="center" o:hrstd="t" o:hr="t" fillcolor="#a0a0a0" stroked="f"/>
      </w:pict>
    </w:r>
  </w:p>
  <w:p w14:paraId="26E0FD44" w14:textId="77777777" w:rsidR="00C86928" w:rsidRPr="000F371E" w:rsidRDefault="00C8692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54A258A"/>
    <w:multiLevelType w:val="hybridMultilevel"/>
    <w:tmpl w:val="C79087D2"/>
    <w:lvl w:ilvl="0" w:tplc="FB7429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20138E"/>
    <w:multiLevelType w:val="hybridMultilevel"/>
    <w:tmpl w:val="AF444D2E"/>
    <w:lvl w:ilvl="0" w:tplc="620A9ED4">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7C6BB8"/>
    <w:multiLevelType w:val="hybridMultilevel"/>
    <w:tmpl w:val="C4740C00"/>
    <w:lvl w:ilvl="0" w:tplc="AFB8B03C">
      <w:start w:val="10"/>
      <w:numFmt w:val="bullet"/>
      <w:pStyle w:val="Slog8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5C85962"/>
    <w:multiLevelType w:val="hybridMultilevel"/>
    <w:tmpl w:val="DACE9760"/>
    <w:lvl w:ilvl="0" w:tplc="A614D248">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350B6F"/>
    <w:multiLevelType w:val="hybridMultilevel"/>
    <w:tmpl w:val="35FC8154"/>
    <w:lvl w:ilvl="0" w:tplc="04E8A65A">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255CFF"/>
    <w:multiLevelType w:val="hybridMultilevel"/>
    <w:tmpl w:val="EA602D86"/>
    <w:lvl w:ilvl="0" w:tplc="B324FC24">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44C371A"/>
    <w:multiLevelType w:val="hybridMultilevel"/>
    <w:tmpl w:val="923C95FE"/>
    <w:lvl w:ilvl="0" w:tplc="C764040A">
      <w:start w:val="10"/>
      <w:numFmt w:val="bullet"/>
      <w:pStyle w:val="Slog8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932D25"/>
    <w:multiLevelType w:val="hybridMultilevel"/>
    <w:tmpl w:val="3E3E4F0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D0D98"/>
    <w:multiLevelType w:val="hybridMultilevel"/>
    <w:tmpl w:val="29D07674"/>
    <w:lvl w:ilvl="0" w:tplc="AC968AB8">
      <w:start w:val="10"/>
      <w:numFmt w:val="bullet"/>
      <w:pStyle w:val="Slog8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3622C1"/>
    <w:multiLevelType w:val="hybridMultilevel"/>
    <w:tmpl w:val="F9F02BF2"/>
    <w:lvl w:ilvl="0" w:tplc="7198370C">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C90C73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5E5512B"/>
    <w:multiLevelType w:val="multilevel"/>
    <w:tmpl w:val="5290C3B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F032713"/>
    <w:multiLevelType w:val="hybridMultilevel"/>
    <w:tmpl w:val="059C9FBA"/>
    <w:lvl w:ilvl="0" w:tplc="3E548BF6">
      <w:start w:val="10"/>
      <w:numFmt w:val="bullet"/>
      <w:pStyle w:val="Slog5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326867"/>
    <w:multiLevelType w:val="hybridMultilevel"/>
    <w:tmpl w:val="2E4EC8C0"/>
    <w:lvl w:ilvl="0" w:tplc="0E484610">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BAF3FFD"/>
    <w:multiLevelType w:val="hybridMultilevel"/>
    <w:tmpl w:val="7DC45804"/>
    <w:lvl w:ilvl="0" w:tplc="E98A0572">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EF71C6B"/>
    <w:multiLevelType w:val="hybridMultilevel"/>
    <w:tmpl w:val="85E2B0E8"/>
    <w:lvl w:ilvl="0" w:tplc="370889E6">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03C513A"/>
    <w:multiLevelType w:val="hybridMultilevel"/>
    <w:tmpl w:val="47B078C0"/>
    <w:lvl w:ilvl="0" w:tplc="D944C464">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3B4673"/>
    <w:multiLevelType w:val="hybridMultilevel"/>
    <w:tmpl w:val="39D03604"/>
    <w:lvl w:ilvl="0" w:tplc="7E725986">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5F1F7A5F"/>
    <w:multiLevelType w:val="hybridMultilevel"/>
    <w:tmpl w:val="EA5C91C2"/>
    <w:lvl w:ilvl="0" w:tplc="2C7601C8">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3C1286D"/>
    <w:multiLevelType w:val="hybridMultilevel"/>
    <w:tmpl w:val="845AFA2E"/>
    <w:lvl w:ilvl="0" w:tplc="445877B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82C20B2"/>
    <w:multiLevelType w:val="hybridMultilevel"/>
    <w:tmpl w:val="54804A42"/>
    <w:lvl w:ilvl="0" w:tplc="011E3E52">
      <w:start w:val="2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A796146"/>
    <w:multiLevelType w:val="hybridMultilevel"/>
    <w:tmpl w:val="02EA0EBE"/>
    <w:lvl w:ilvl="0" w:tplc="F064C472">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C4322F9"/>
    <w:multiLevelType w:val="hybridMultilevel"/>
    <w:tmpl w:val="890E53F4"/>
    <w:lvl w:ilvl="0" w:tplc="331AB41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1789856828">
    <w:abstractNumId w:val="94"/>
  </w:num>
  <w:num w:numId="2" w16cid:durableId="5504619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2805058">
    <w:abstractNumId w:val="72"/>
  </w:num>
  <w:num w:numId="4" w16cid:durableId="844634480">
    <w:abstractNumId w:val="58"/>
  </w:num>
  <w:num w:numId="5" w16cid:durableId="1711690747">
    <w:abstractNumId w:val="30"/>
  </w:num>
  <w:num w:numId="6" w16cid:durableId="122313646">
    <w:abstractNumId w:val="84"/>
  </w:num>
  <w:num w:numId="7" w16cid:durableId="1911309553">
    <w:abstractNumId w:val="37"/>
  </w:num>
  <w:num w:numId="8" w16cid:durableId="2071611583">
    <w:abstractNumId w:val="88"/>
  </w:num>
  <w:num w:numId="9" w16cid:durableId="349530720">
    <w:abstractNumId w:val="11"/>
  </w:num>
  <w:num w:numId="10" w16cid:durableId="1695299391">
    <w:abstractNumId w:val="92"/>
  </w:num>
  <w:num w:numId="11" w16cid:durableId="686055896">
    <w:abstractNumId w:val="23"/>
  </w:num>
  <w:num w:numId="12" w16cid:durableId="1012294184">
    <w:abstractNumId w:val="73"/>
  </w:num>
  <w:num w:numId="13" w16cid:durableId="1800418556">
    <w:abstractNumId w:val="91"/>
  </w:num>
  <w:num w:numId="14" w16cid:durableId="166218014">
    <w:abstractNumId w:val="15"/>
  </w:num>
  <w:num w:numId="15" w16cid:durableId="981420983">
    <w:abstractNumId w:val="25"/>
  </w:num>
  <w:num w:numId="16" w16cid:durableId="1715234031">
    <w:abstractNumId w:val="60"/>
  </w:num>
  <w:num w:numId="17" w16cid:durableId="1036081811">
    <w:abstractNumId w:val="12"/>
  </w:num>
  <w:num w:numId="18" w16cid:durableId="221870889">
    <w:abstractNumId w:val="43"/>
  </w:num>
  <w:num w:numId="19" w16cid:durableId="1921329159">
    <w:abstractNumId w:val="17"/>
  </w:num>
  <w:num w:numId="20" w16cid:durableId="1958758290">
    <w:abstractNumId w:val="77"/>
  </w:num>
  <w:num w:numId="21" w16cid:durableId="1403603308">
    <w:abstractNumId w:val="65"/>
  </w:num>
  <w:num w:numId="22" w16cid:durableId="1755273078">
    <w:abstractNumId w:val="78"/>
  </w:num>
  <w:num w:numId="23" w16cid:durableId="1258517431">
    <w:abstractNumId w:val="52"/>
  </w:num>
  <w:num w:numId="24" w16cid:durableId="1799647178">
    <w:abstractNumId w:val="76"/>
  </w:num>
  <w:num w:numId="25" w16cid:durableId="1166556141">
    <w:abstractNumId w:val="35"/>
  </w:num>
  <w:num w:numId="26" w16cid:durableId="2061204736">
    <w:abstractNumId w:val="35"/>
    <w:lvlOverride w:ilvl="0">
      <w:startOverride w:val="1"/>
    </w:lvlOverride>
  </w:num>
  <w:num w:numId="27" w16cid:durableId="1768115225">
    <w:abstractNumId w:val="71"/>
  </w:num>
  <w:num w:numId="28" w16cid:durableId="1835218157">
    <w:abstractNumId w:val="50"/>
  </w:num>
  <w:num w:numId="29" w16cid:durableId="2101831932">
    <w:abstractNumId w:val="63"/>
  </w:num>
  <w:num w:numId="30" w16cid:durableId="368920872">
    <w:abstractNumId w:val="21"/>
  </w:num>
  <w:num w:numId="31" w16cid:durableId="1661351754">
    <w:abstractNumId w:val="46"/>
  </w:num>
  <w:num w:numId="32" w16cid:durableId="405147449">
    <w:abstractNumId w:val="47"/>
  </w:num>
  <w:num w:numId="33" w16cid:durableId="386147988">
    <w:abstractNumId w:val="16"/>
  </w:num>
  <w:num w:numId="34" w16cid:durableId="1999386303">
    <w:abstractNumId w:val="93"/>
  </w:num>
  <w:num w:numId="35" w16cid:durableId="196166544">
    <w:abstractNumId w:val="56"/>
  </w:num>
  <w:num w:numId="36" w16cid:durableId="713582367">
    <w:abstractNumId w:val="82"/>
  </w:num>
  <w:num w:numId="37" w16cid:durableId="1479152010">
    <w:abstractNumId w:val="61"/>
  </w:num>
  <w:num w:numId="38" w16cid:durableId="211771636">
    <w:abstractNumId w:val="87"/>
  </w:num>
  <w:num w:numId="39" w16cid:durableId="1189176542">
    <w:abstractNumId w:val="31"/>
  </w:num>
  <w:num w:numId="40" w16cid:durableId="1492482550">
    <w:abstractNumId w:val="27"/>
  </w:num>
  <w:num w:numId="41" w16cid:durableId="665090591">
    <w:abstractNumId w:val="34"/>
  </w:num>
  <w:num w:numId="42" w16cid:durableId="577982523">
    <w:abstractNumId w:val="83"/>
  </w:num>
  <w:num w:numId="43" w16cid:durableId="849951177">
    <w:abstractNumId w:val="57"/>
  </w:num>
  <w:num w:numId="44" w16cid:durableId="1363676891">
    <w:abstractNumId w:val="69"/>
  </w:num>
  <w:num w:numId="45" w16cid:durableId="1702393840">
    <w:abstractNumId w:val="49"/>
  </w:num>
  <w:num w:numId="46" w16cid:durableId="1543324659">
    <w:abstractNumId w:val="41"/>
    <w:lvlOverride w:ilvl="0">
      <w:startOverride w:val="1"/>
    </w:lvlOverride>
  </w:num>
  <w:num w:numId="47" w16cid:durableId="780683868">
    <w:abstractNumId w:val="55"/>
  </w:num>
  <w:num w:numId="48" w16cid:durableId="919289461">
    <w:abstractNumId w:val="48"/>
  </w:num>
  <w:num w:numId="49" w16cid:durableId="1565918403">
    <w:abstractNumId w:val="14"/>
  </w:num>
  <w:num w:numId="50" w16cid:durableId="1175145579">
    <w:abstractNumId w:val="59"/>
  </w:num>
  <w:num w:numId="51" w16cid:durableId="2071802734">
    <w:abstractNumId w:val="85"/>
  </w:num>
  <w:num w:numId="52" w16cid:durableId="318970231">
    <w:abstractNumId w:val="39"/>
  </w:num>
  <w:num w:numId="53" w16cid:durableId="1634628097">
    <w:abstractNumId w:val="79"/>
  </w:num>
  <w:num w:numId="54" w16cid:durableId="708457705">
    <w:abstractNumId w:val="28"/>
  </w:num>
  <w:num w:numId="55" w16cid:durableId="268899844">
    <w:abstractNumId w:val="44"/>
  </w:num>
  <w:num w:numId="56" w16cid:durableId="242957332">
    <w:abstractNumId w:val="36"/>
  </w:num>
  <w:num w:numId="57" w16cid:durableId="1442799660">
    <w:abstractNumId w:val="68"/>
  </w:num>
  <w:num w:numId="58" w16cid:durableId="747380605">
    <w:abstractNumId w:val="64"/>
  </w:num>
  <w:num w:numId="59" w16cid:durableId="1525092190">
    <w:abstractNumId w:val="40"/>
  </w:num>
  <w:num w:numId="60" w16cid:durableId="1811970323">
    <w:abstractNumId w:val="75"/>
  </w:num>
  <w:num w:numId="61" w16cid:durableId="2085376415">
    <w:abstractNumId w:val="20"/>
  </w:num>
  <w:num w:numId="62" w16cid:durableId="1806653236">
    <w:abstractNumId w:val="13"/>
  </w:num>
  <w:num w:numId="63" w16cid:durableId="1297026658">
    <w:abstractNumId w:val="26"/>
  </w:num>
  <w:num w:numId="64" w16cid:durableId="468937468">
    <w:abstractNumId w:val="89"/>
  </w:num>
  <w:num w:numId="65" w16cid:durableId="1623880853">
    <w:abstractNumId w:val="70"/>
  </w:num>
  <w:num w:numId="66" w16cid:durableId="851646628">
    <w:abstractNumId w:val="54"/>
  </w:num>
  <w:num w:numId="67" w16cid:durableId="93474808">
    <w:abstractNumId w:val="81"/>
  </w:num>
  <w:num w:numId="68" w16cid:durableId="1727988185">
    <w:abstractNumId w:val="66"/>
  </w:num>
  <w:num w:numId="69" w16cid:durableId="793527153">
    <w:abstractNumId w:val="10"/>
  </w:num>
  <w:num w:numId="70" w16cid:durableId="630019798">
    <w:abstractNumId w:val="18"/>
  </w:num>
  <w:num w:numId="71" w16cid:durableId="837581115">
    <w:abstractNumId w:val="19"/>
  </w:num>
  <w:num w:numId="72" w16cid:durableId="534539510">
    <w:abstractNumId w:val="53"/>
  </w:num>
  <w:num w:numId="73" w16cid:durableId="1872840677">
    <w:abstractNumId w:val="38"/>
  </w:num>
  <w:num w:numId="74" w16cid:durableId="1534805635">
    <w:abstractNumId w:val="80"/>
  </w:num>
  <w:num w:numId="75" w16cid:durableId="1355497550">
    <w:abstractNumId w:val="67"/>
  </w:num>
  <w:num w:numId="76" w16cid:durableId="470369154">
    <w:abstractNumId w:val="51"/>
  </w:num>
  <w:num w:numId="77" w16cid:durableId="587932988">
    <w:abstractNumId w:val="74"/>
  </w:num>
  <w:num w:numId="78" w16cid:durableId="1465466554">
    <w:abstractNumId w:val="45"/>
  </w:num>
  <w:num w:numId="79" w16cid:durableId="1503079388">
    <w:abstractNumId w:val="29"/>
  </w:num>
  <w:num w:numId="80" w16cid:durableId="627667411">
    <w:abstractNumId w:val="86"/>
  </w:num>
  <w:num w:numId="81" w16cid:durableId="464079738">
    <w:abstractNumId w:val="33"/>
  </w:num>
  <w:num w:numId="82" w16cid:durableId="1361467279">
    <w:abstractNumId w:val="42"/>
  </w:num>
  <w:num w:numId="83" w16cid:durableId="71439983">
    <w:abstractNumId w:val="9"/>
  </w:num>
  <w:num w:numId="84" w16cid:durableId="9070587">
    <w:abstractNumId w:val="9"/>
    <w:lvlOverride w:ilvl="0">
      <w:startOverride w:val="1"/>
    </w:lvlOverride>
  </w:num>
  <w:num w:numId="85" w16cid:durableId="49963477">
    <w:abstractNumId w:val="9"/>
    <w:lvlOverride w:ilvl="0">
      <w:startOverride w:val="10"/>
    </w:lvlOverride>
  </w:num>
  <w:num w:numId="86" w16cid:durableId="867446575">
    <w:abstractNumId w:val="24"/>
  </w:num>
  <w:num w:numId="87" w16cid:durableId="1694841414">
    <w:abstractNumId w:val="35"/>
    <w:lvlOverride w:ilvl="0">
      <w:startOverride w:val="1"/>
    </w:lvlOverride>
  </w:num>
  <w:num w:numId="88" w16cid:durableId="2121758414">
    <w:abstractNumId w:val="35"/>
  </w:num>
  <w:num w:numId="89" w16cid:durableId="2090032616">
    <w:abstractNumId w:val="90"/>
  </w:num>
  <w:num w:numId="90" w16cid:durableId="1772161089">
    <w:abstractNumId w:val="6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4C12"/>
    <w:rsid w:val="00005BE7"/>
    <w:rsid w:val="00006AC7"/>
    <w:rsid w:val="00007151"/>
    <w:rsid w:val="000118BA"/>
    <w:rsid w:val="00011E16"/>
    <w:rsid w:val="0001218F"/>
    <w:rsid w:val="00012D7B"/>
    <w:rsid w:val="000151D4"/>
    <w:rsid w:val="0001549D"/>
    <w:rsid w:val="00015568"/>
    <w:rsid w:val="00015FF3"/>
    <w:rsid w:val="00016272"/>
    <w:rsid w:val="00016A14"/>
    <w:rsid w:val="0001725D"/>
    <w:rsid w:val="00017753"/>
    <w:rsid w:val="000178D0"/>
    <w:rsid w:val="00017CB2"/>
    <w:rsid w:val="000207AF"/>
    <w:rsid w:val="0002133D"/>
    <w:rsid w:val="00021904"/>
    <w:rsid w:val="00021945"/>
    <w:rsid w:val="00022BA6"/>
    <w:rsid w:val="00022C99"/>
    <w:rsid w:val="000232EB"/>
    <w:rsid w:val="0002378C"/>
    <w:rsid w:val="00023D57"/>
    <w:rsid w:val="00024B75"/>
    <w:rsid w:val="00025B57"/>
    <w:rsid w:val="00025D54"/>
    <w:rsid w:val="00026171"/>
    <w:rsid w:val="00026BA9"/>
    <w:rsid w:val="00026F12"/>
    <w:rsid w:val="00027A08"/>
    <w:rsid w:val="0003045E"/>
    <w:rsid w:val="00030870"/>
    <w:rsid w:val="00030C49"/>
    <w:rsid w:val="00030ECD"/>
    <w:rsid w:val="00031E22"/>
    <w:rsid w:val="000323C7"/>
    <w:rsid w:val="000327F9"/>
    <w:rsid w:val="00032F58"/>
    <w:rsid w:val="00033488"/>
    <w:rsid w:val="00033C84"/>
    <w:rsid w:val="00035AF1"/>
    <w:rsid w:val="00035C67"/>
    <w:rsid w:val="00036430"/>
    <w:rsid w:val="00036FB0"/>
    <w:rsid w:val="00037133"/>
    <w:rsid w:val="000374C0"/>
    <w:rsid w:val="0003761B"/>
    <w:rsid w:val="00037C14"/>
    <w:rsid w:val="00037D6D"/>
    <w:rsid w:val="00041422"/>
    <w:rsid w:val="000422DA"/>
    <w:rsid w:val="000424C9"/>
    <w:rsid w:val="000425F5"/>
    <w:rsid w:val="00043438"/>
    <w:rsid w:val="0004374C"/>
    <w:rsid w:val="00044040"/>
    <w:rsid w:val="00045205"/>
    <w:rsid w:val="0004582F"/>
    <w:rsid w:val="00045919"/>
    <w:rsid w:val="00045E2A"/>
    <w:rsid w:val="00046222"/>
    <w:rsid w:val="00046830"/>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65DC"/>
    <w:rsid w:val="00057273"/>
    <w:rsid w:val="0005737F"/>
    <w:rsid w:val="00057393"/>
    <w:rsid w:val="00057460"/>
    <w:rsid w:val="00057A4D"/>
    <w:rsid w:val="00060DBC"/>
    <w:rsid w:val="00061B4F"/>
    <w:rsid w:val="000620CE"/>
    <w:rsid w:val="00062161"/>
    <w:rsid w:val="00062BC7"/>
    <w:rsid w:val="00063C8A"/>
    <w:rsid w:val="00064063"/>
    <w:rsid w:val="000650C7"/>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283"/>
    <w:rsid w:val="000B5855"/>
    <w:rsid w:val="000B607C"/>
    <w:rsid w:val="000B6D3D"/>
    <w:rsid w:val="000B7837"/>
    <w:rsid w:val="000B7CDE"/>
    <w:rsid w:val="000C0D76"/>
    <w:rsid w:val="000C1380"/>
    <w:rsid w:val="000C1468"/>
    <w:rsid w:val="000C15DD"/>
    <w:rsid w:val="000C16E9"/>
    <w:rsid w:val="000C1860"/>
    <w:rsid w:val="000C2686"/>
    <w:rsid w:val="000C30B3"/>
    <w:rsid w:val="000C4B35"/>
    <w:rsid w:val="000C4D95"/>
    <w:rsid w:val="000C5494"/>
    <w:rsid w:val="000C6B73"/>
    <w:rsid w:val="000C71DA"/>
    <w:rsid w:val="000C777D"/>
    <w:rsid w:val="000D0AED"/>
    <w:rsid w:val="000D1C81"/>
    <w:rsid w:val="000D2FEB"/>
    <w:rsid w:val="000D39BE"/>
    <w:rsid w:val="000D525D"/>
    <w:rsid w:val="000D5AF9"/>
    <w:rsid w:val="000D5CE7"/>
    <w:rsid w:val="000D5E5B"/>
    <w:rsid w:val="000D6613"/>
    <w:rsid w:val="000D6B26"/>
    <w:rsid w:val="000E0184"/>
    <w:rsid w:val="000E023E"/>
    <w:rsid w:val="000E0D07"/>
    <w:rsid w:val="000E1FA7"/>
    <w:rsid w:val="000E42D5"/>
    <w:rsid w:val="000E5174"/>
    <w:rsid w:val="000E5871"/>
    <w:rsid w:val="000E783C"/>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5F02"/>
    <w:rsid w:val="000F66B4"/>
    <w:rsid w:val="000F7512"/>
    <w:rsid w:val="000F75B3"/>
    <w:rsid w:val="000F7A57"/>
    <w:rsid w:val="000F7EFC"/>
    <w:rsid w:val="00100978"/>
    <w:rsid w:val="0010266E"/>
    <w:rsid w:val="00102ABE"/>
    <w:rsid w:val="00102C27"/>
    <w:rsid w:val="001039F2"/>
    <w:rsid w:val="00104308"/>
    <w:rsid w:val="00104E90"/>
    <w:rsid w:val="00105B04"/>
    <w:rsid w:val="00105EDC"/>
    <w:rsid w:val="00106B72"/>
    <w:rsid w:val="001102ED"/>
    <w:rsid w:val="00110466"/>
    <w:rsid w:val="0011133E"/>
    <w:rsid w:val="00111F2C"/>
    <w:rsid w:val="00112A0C"/>
    <w:rsid w:val="00113049"/>
    <w:rsid w:val="0011336D"/>
    <w:rsid w:val="00113C83"/>
    <w:rsid w:val="00114A51"/>
    <w:rsid w:val="00117661"/>
    <w:rsid w:val="00121222"/>
    <w:rsid w:val="0012162F"/>
    <w:rsid w:val="00121EEB"/>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65C"/>
    <w:rsid w:val="00134FBD"/>
    <w:rsid w:val="00135D79"/>
    <w:rsid w:val="001373C9"/>
    <w:rsid w:val="00137491"/>
    <w:rsid w:val="00137A84"/>
    <w:rsid w:val="00137BC9"/>
    <w:rsid w:val="001403EB"/>
    <w:rsid w:val="001408E4"/>
    <w:rsid w:val="00140932"/>
    <w:rsid w:val="00141B07"/>
    <w:rsid w:val="00142EA7"/>
    <w:rsid w:val="00143D38"/>
    <w:rsid w:val="00144327"/>
    <w:rsid w:val="0014612A"/>
    <w:rsid w:val="001475F6"/>
    <w:rsid w:val="00147EE2"/>
    <w:rsid w:val="001506C0"/>
    <w:rsid w:val="00151246"/>
    <w:rsid w:val="0015223C"/>
    <w:rsid w:val="00153503"/>
    <w:rsid w:val="00154171"/>
    <w:rsid w:val="00154D08"/>
    <w:rsid w:val="00156226"/>
    <w:rsid w:val="001573B1"/>
    <w:rsid w:val="001606AC"/>
    <w:rsid w:val="00161B7F"/>
    <w:rsid w:val="00162AD7"/>
    <w:rsid w:val="00162F6F"/>
    <w:rsid w:val="00164343"/>
    <w:rsid w:val="00165362"/>
    <w:rsid w:val="001661B6"/>
    <w:rsid w:val="00166C62"/>
    <w:rsid w:val="00166EBD"/>
    <w:rsid w:val="00167966"/>
    <w:rsid w:val="00167B86"/>
    <w:rsid w:val="00167DCD"/>
    <w:rsid w:val="00170009"/>
    <w:rsid w:val="0017054E"/>
    <w:rsid w:val="00171491"/>
    <w:rsid w:val="0017153B"/>
    <w:rsid w:val="001727A4"/>
    <w:rsid w:val="00173384"/>
    <w:rsid w:val="00173BE6"/>
    <w:rsid w:val="00173EF6"/>
    <w:rsid w:val="0017591C"/>
    <w:rsid w:val="00175DC4"/>
    <w:rsid w:val="00177E55"/>
    <w:rsid w:val="00180376"/>
    <w:rsid w:val="001805E3"/>
    <w:rsid w:val="00180620"/>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280C"/>
    <w:rsid w:val="00193A93"/>
    <w:rsid w:val="00193FC0"/>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640"/>
    <w:rsid w:val="001C4AE4"/>
    <w:rsid w:val="001C6472"/>
    <w:rsid w:val="001C6A35"/>
    <w:rsid w:val="001D06FC"/>
    <w:rsid w:val="001D0E0E"/>
    <w:rsid w:val="001D3818"/>
    <w:rsid w:val="001D4A13"/>
    <w:rsid w:val="001D4B03"/>
    <w:rsid w:val="001D60D6"/>
    <w:rsid w:val="001D6A5F"/>
    <w:rsid w:val="001D6F2C"/>
    <w:rsid w:val="001D74A7"/>
    <w:rsid w:val="001D7AAF"/>
    <w:rsid w:val="001D7F8D"/>
    <w:rsid w:val="001E0252"/>
    <w:rsid w:val="001E05DF"/>
    <w:rsid w:val="001E1201"/>
    <w:rsid w:val="001E1DBE"/>
    <w:rsid w:val="001E2072"/>
    <w:rsid w:val="001E2FAE"/>
    <w:rsid w:val="001E3446"/>
    <w:rsid w:val="001E44C1"/>
    <w:rsid w:val="001E6492"/>
    <w:rsid w:val="001E6730"/>
    <w:rsid w:val="001E6E24"/>
    <w:rsid w:val="001E7841"/>
    <w:rsid w:val="001E7C4F"/>
    <w:rsid w:val="001E7DB4"/>
    <w:rsid w:val="001F00BB"/>
    <w:rsid w:val="001F017A"/>
    <w:rsid w:val="001F0B4E"/>
    <w:rsid w:val="001F0F13"/>
    <w:rsid w:val="001F38E6"/>
    <w:rsid w:val="001F3E3F"/>
    <w:rsid w:val="001F4358"/>
    <w:rsid w:val="001F711B"/>
    <w:rsid w:val="001F74EE"/>
    <w:rsid w:val="001F7AF2"/>
    <w:rsid w:val="0020037B"/>
    <w:rsid w:val="00201F59"/>
    <w:rsid w:val="00202551"/>
    <w:rsid w:val="00202584"/>
    <w:rsid w:val="0020599D"/>
    <w:rsid w:val="00206E1E"/>
    <w:rsid w:val="002077C2"/>
    <w:rsid w:val="00207A89"/>
    <w:rsid w:val="00207ADC"/>
    <w:rsid w:val="00207DE5"/>
    <w:rsid w:val="00210D4E"/>
    <w:rsid w:val="002128B4"/>
    <w:rsid w:val="00214682"/>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1BD9"/>
    <w:rsid w:val="002322E1"/>
    <w:rsid w:val="00232B8E"/>
    <w:rsid w:val="00232D51"/>
    <w:rsid w:val="002330AC"/>
    <w:rsid w:val="00233455"/>
    <w:rsid w:val="00235243"/>
    <w:rsid w:val="00235A0E"/>
    <w:rsid w:val="00235B25"/>
    <w:rsid w:val="0023707C"/>
    <w:rsid w:val="00237E7C"/>
    <w:rsid w:val="00241BD3"/>
    <w:rsid w:val="00242759"/>
    <w:rsid w:val="00242A4C"/>
    <w:rsid w:val="0024369F"/>
    <w:rsid w:val="00243D64"/>
    <w:rsid w:val="00244020"/>
    <w:rsid w:val="00244F82"/>
    <w:rsid w:val="002456D7"/>
    <w:rsid w:val="002466BC"/>
    <w:rsid w:val="002472F9"/>
    <w:rsid w:val="002472FA"/>
    <w:rsid w:val="0025103F"/>
    <w:rsid w:val="0025191F"/>
    <w:rsid w:val="00251EE3"/>
    <w:rsid w:val="002525CC"/>
    <w:rsid w:val="0025303B"/>
    <w:rsid w:val="00254186"/>
    <w:rsid w:val="0025438E"/>
    <w:rsid w:val="002547DF"/>
    <w:rsid w:val="00254962"/>
    <w:rsid w:val="00255124"/>
    <w:rsid w:val="002555C0"/>
    <w:rsid w:val="00257277"/>
    <w:rsid w:val="00257338"/>
    <w:rsid w:val="00260697"/>
    <w:rsid w:val="002606B1"/>
    <w:rsid w:val="002628E3"/>
    <w:rsid w:val="0026293D"/>
    <w:rsid w:val="0026296A"/>
    <w:rsid w:val="00262A48"/>
    <w:rsid w:val="00262BA8"/>
    <w:rsid w:val="0026365C"/>
    <w:rsid w:val="00263873"/>
    <w:rsid w:val="00263EE3"/>
    <w:rsid w:val="002674DE"/>
    <w:rsid w:val="00270216"/>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4A88"/>
    <w:rsid w:val="00286431"/>
    <w:rsid w:val="00286867"/>
    <w:rsid w:val="00291894"/>
    <w:rsid w:val="00291FC2"/>
    <w:rsid w:val="00292783"/>
    <w:rsid w:val="00292FB1"/>
    <w:rsid w:val="00293098"/>
    <w:rsid w:val="002937DB"/>
    <w:rsid w:val="002946C9"/>
    <w:rsid w:val="002965F3"/>
    <w:rsid w:val="00296D91"/>
    <w:rsid w:val="0029702B"/>
    <w:rsid w:val="0029767B"/>
    <w:rsid w:val="002A1DC2"/>
    <w:rsid w:val="002A225B"/>
    <w:rsid w:val="002A29D7"/>
    <w:rsid w:val="002A31CF"/>
    <w:rsid w:val="002A4633"/>
    <w:rsid w:val="002A4FEC"/>
    <w:rsid w:val="002A72CB"/>
    <w:rsid w:val="002A7D25"/>
    <w:rsid w:val="002A7D9D"/>
    <w:rsid w:val="002B06D7"/>
    <w:rsid w:val="002B09D1"/>
    <w:rsid w:val="002B120F"/>
    <w:rsid w:val="002B1C93"/>
    <w:rsid w:val="002B224F"/>
    <w:rsid w:val="002B259C"/>
    <w:rsid w:val="002B29F4"/>
    <w:rsid w:val="002B2C61"/>
    <w:rsid w:val="002B4EDC"/>
    <w:rsid w:val="002B5093"/>
    <w:rsid w:val="002B569D"/>
    <w:rsid w:val="002B573F"/>
    <w:rsid w:val="002B65DE"/>
    <w:rsid w:val="002B768B"/>
    <w:rsid w:val="002B7A87"/>
    <w:rsid w:val="002C000B"/>
    <w:rsid w:val="002C14F2"/>
    <w:rsid w:val="002C24A2"/>
    <w:rsid w:val="002C2580"/>
    <w:rsid w:val="002C2823"/>
    <w:rsid w:val="002C2A9A"/>
    <w:rsid w:val="002C2BF3"/>
    <w:rsid w:val="002C2FB1"/>
    <w:rsid w:val="002C3E73"/>
    <w:rsid w:val="002C5939"/>
    <w:rsid w:val="002C658D"/>
    <w:rsid w:val="002D1C3E"/>
    <w:rsid w:val="002D22FF"/>
    <w:rsid w:val="002D2CEA"/>
    <w:rsid w:val="002D3270"/>
    <w:rsid w:val="002D35AA"/>
    <w:rsid w:val="002D3C6F"/>
    <w:rsid w:val="002D45D6"/>
    <w:rsid w:val="002D462F"/>
    <w:rsid w:val="002D47DB"/>
    <w:rsid w:val="002D4D9C"/>
    <w:rsid w:val="002D69A5"/>
    <w:rsid w:val="002D6BE0"/>
    <w:rsid w:val="002D7491"/>
    <w:rsid w:val="002E0457"/>
    <w:rsid w:val="002E1D1D"/>
    <w:rsid w:val="002E258F"/>
    <w:rsid w:val="002E313C"/>
    <w:rsid w:val="002E31FF"/>
    <w:rsid w:val="002E3921"/>
    <w:rsid w:val="002E3D2F"/>
    <w:rsid w:val="002E4CC4"/>
    <w:rsid w:val="002E4F30"/>
    <w:rsid w:val="002E5B12"/>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D4E"/>
    <w:rsid w:val="002F7066"/>
    <w:rsid w:val="002F788C"/>
    <w:rsid w:val="00301B75"/>
    <w:rsid w:val="003048AC"/>
    <w:rsid w:val="003052EF"/>
    <w:rsid w:val="0030551C"/>
    <w:rsid w:val="0030790A"/>
    <w:rsid w:val="00310DA0"/>
    <w:rsid w:val="00311363"/>
    <w:rsid w:val="003121D8"/>
    <w:rsid w:val="00312259"/>
    <w:rsid w:val="00312B3C"/>
    <w:rsid w:val="00312F66"/>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26720"/>
    <w:rsid w:val="003306B0"/>
    <w:rsid w:val="00331221"/>
    <w:rsid w:val="00331534"/>
    <w:rsid w:val="00332D84"/>
    <w:rsid w:val="0033381D"/>
    <w:rsid w:val="00333F00"/>
    <w:rsid w:val="0033608A"/>
    <w:rsid w:val="00336119"/>
    <w:rsid w:val="00340AD7"/>
    <w:rsid w:val="00340CFB"/>
    <w:rsid w:val="00341D39"/>
    <w:rsid w:val="0034228B"/>
    <w:rsid w:val="00343E28"/>
    <w:rsid w:val="003443D5"/>
    <w:rsid w:val="00346845"/>
    <w:rsid w:val="00346B50"/>
    <w:rsid w:val="00346B8E"/>
    <w:rsid w:val="00347C4C"/>
    <w:rsid w:val="00350DA1"/>
    <w:rsid w:val="00351C94"/>
    <w:rsid w:val="00353B48"/>
    <w:rsid w:val="00354BB0"/>
    <w:rsid w:val="0035532D"/>
    <w:rsid w:val="00355D9B"/>
    <w:rsid w:val="00355F6D"/>
    <w:rsid w:val="00357C39"/>
    <w:rsid w:val="00360114"/>
    <w:rsid w:val="00360127"/>
    <w:rsid w:val="003612C4"/>
    <w:rsid w:val="00361455"/>
    <w:rsid w:val="00361D81"/>
    <w:rsid w:val="00362740"/>
    <w:rsid w:val="003628EC"/>
    <w:rsid w:val="003634D9"/>
    <w:rsid w:val="003664C2"/>
    <w:rsid w:val="00367333"/>
    <w:rsid w:val="00370260"/>
    <w:rsid w:val="00370303"/>
    <w:rsid w:val="00370388"/>
    <w:rsid w:val="003722CA"/>
    <w:rsid w:val="003722D5"/>
    <w:rsid w:val="00373DF2"/>
    <w:rsid w:val="00374DF8"/>
    <w:rsid w:val="003757AB"/>
    <w:rsid w:val="00376487"/>
    <w:rsid w:val="003767F4"/>
    <w:rsid w:val="0037748C"/>
    <w:rsid w:val="00380524"/>
    <w:rsid w:val="003809E6"/>
    <w:rsid w:val="003822A8"/>
    <w:rsid w:val="00382583"/>
    <w:rsid w:val="0038361F"/>
    <w:rsid w:val="00384732"/>
    <w:rsid w:val="003863DF"/>
    <w:rsid w:val="00386DD6"/>
    <w:rsid w:val="00392095"/>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A7C44"/>
    <w:rsid w:val="003B164F"/>
    <w:rsid w:val="003B1CE6"/>
    <w:rsid w:val="003B2A80"/>
    <w:rsid w:val="003B40F9"/>
    <w:rsid w:val="003B52B7"/>
    <w:rsid w:val="003B5876"/>
    <w:rsid w:val="003B5E4A"/>
    <w:rsid w:val="003B6185"/>
    <w:rsid w:val="003B64A2"/>
    <w:rsid w:val="003B65FF"/>
    <w:rsid w:val="003B6B32"/>
    <w:rsid w:val="003B7F9F"/>
    <w:rsid w:val="003C02E0"/>
    <w:rsid w:val="003C06C2"/>
    <w:rsid w:val="003C0EB0"/>
    <w:rsid w:val="003C1666"/>
    <w:rsid w:val="003C19A1"/>
    <w:rsid w:val="003C33B8"/>
    <w:rsid w:val="003C3E95"/>
    <w:rsid w:val="003C40C7"/>
    <w:rsid w:val="003C41A3"/>
    <w:rsid w:val="003C4380"/>
    <w:rsid w:val="003C603E"/>
    <w:rsid w:val="003C6D92"/>
    <w:rsid w:val="003C7208"/>
    <w:rsid w:val="003C7B44"/>
    <w:rsid w:val="003D166A"/>
    <w:rsid w:val="003D2AA3"/>
    <w:rsid w:val="003D2EA7"/>
    <w:rsid w:val="003D3583"/>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1E87"/>
    <w:rsid w:val="004020E2"/>
    <w:rsid w:val="00402FF5"/>
    <w:rsid w:val="0040370A"/>
    <w:rsid w:val="0040389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2D4"/>
    <w:rsid w:val="004228A2"/>
    <w:rsid w:val="0042377B"/>
    <w:rsid w:val="00425CDE"/>
    <w:rsid w:val="0042602D"/>
    <w:rsid w:val="00426100"/>
    <w:rsid w:val="004267E1"/>
    <w:rsid w:val="00426DCB"/>
    <w:rsid w:val="00426E14"/>
    <w:rsid w:val="00427A02"/>
    <w:rsid w:val="00427D0D"/>
    <w:rsid w:val="004305AC"/>
    <w:rsid w:val="00431F83"/>
    <w:rsid w:val="0043210B"/>
    <w:rsid w:val="0043269F"/>
    <w:rsid w:val="0043297A"/>
    <w:rsid w:val="00432E21"/>
    <w:rsid w:val="00433737"/>
    <w:rsid w:val="0043383A"/>
    <w:rsid w:val="00434ED1"/>
    <w:rsid w:val="00435254"/>
    <w:rsid w:val="00436527"/>
    <w:rsid w:val="00436FAB"/>
    <w:rsid w:val="00437B2F"/>
    <w:rsid w:val="00441B02"/>
    <w:rsid w:val="00441C71"/>
    <w:rsid w:val="00445B6A"/>
    <w:rsid w:val="00446D41"/>
    <w:rsid w:val="00446D69"/>
    <w:rsid w:val="00446DED"/>
    <w:rsid w:val="004471F4"/>
    <w:rsid w:val="004516FA"/>
    <w:rsid w:val="00451735"/>
    <w:rsid w:val="00451D77"/>
    <w:rsid w:val="00452844"/>
    <w:rsid w:val="00453C5B"/>
    <w:rsid w:val="00454229"/>
    <w:rsid w:val="004554C5"/>
    <w:rsid w:val="00456C01"/>
    <w:rsid w:val="00456DC7"/>
    <w:rsid w:val="004603BF"/>
    <w:rsid w:val="0046084E"/>
    <w:rsid w:val="00460D61"/>
    <w:rsid w:val="00462D20"/>
    <w:rsid w:val="004633D2"/>
    <w:rsid w:val="00463658"/>
    <w:rsid w:val="00464A6E"/>
    <w:rsid w:val="00465F38"/>
    <w:rsid w:val="0046634D"/>
    <w:rsid w:val="00466B08"/>
    <w:rsid w:val="00467354"/>
    <w:rsid w:val="004704AB"/>
    <w:rsid w:val="00470C64"/>
    <w:rsid w:val="00471425"/>
    <w:rsid w:val="004720B1"/>
    <w:rsid w:val="00475662"/>
    <w:rsid w:val="00476691"/>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335"/>
    <w:rsid w:val="004A3D4D"/>
    <w:rsid w:val="004A3DE1"/>
    <w:rsid w:val="004A4293"/>
    <w:rsid w:val="004A4914"/>
    <w:rsid w:val="004A4BAB"/>
    <w:rsid w:val="004A550D"/>
    <w:rsid w:val="004A6E47"/>
    <w:rsid w:val="004A7E4E"/>
    <w:rsid w:val="004B017E"/>
    <w:rsid w:val="004B031E"/>
    <w:rsid w:val="004B0999"/>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6FB"/>
    <w:rsid w:val="00500357"/>
    <w:rsid w:val="00500D08"/>
    <w:rsid w:val="00501867"/>
    <w:rsid w:val="00501A24"/>
    <w:rsid w:val="005025CE"/>
    <w:rsid w:val="0050313C"/>
    <w:rsid w:val="0050380D"/>
    <w:rsid w:val="005046F0"/>
    <w:rsid w:val="00505AF7"/>
    <w:rsid w:val="00506710"/>
    <w:rsid w:val="005067A9"/>
    <w:rsid w:val="00506DAF"/>
    <w:rsid w:val="00511D8D"/>
    <w:rsid w:val="00511E15"/>
    <w:rsid w:val="00512E80"/>
    <w:rsid w:val="005138BE"/>
    <w:rsid w:val="00513E2C"/>
    <w:rsid w:val="005203B9"/>
    <w:rsid w:val="005205E1"/>
    <w:rsid w:val="00520662"/>
    <w:rsid w:val="00521697"/>
    <w:rsid w:val="00521A47"/>
    <w:rsid w:val="0052231D"/>
    <w:rsid w:val="00523957"/>
    <w:rsid w:val="00523FE5"/>
    <w:rsid w:val="00524B5D"/>
    <w:rsid w:val="00524DA3"/>
    <w:rsid w:val="00525547"/>
    <w:rsid w:val="0052578A"/>
    <w:rsid w:val="00525A2A"/>
    <w:rsid w:val="005262E8"/>
    <w:rsid w:val="005263E8"/>
    <w:rsid w:val="00526A73"/>
    <w:rsid w:val="0052719C"/>
    <w:rsid w:val="00527E74"/>
    <w:rsid w:val="00530081"/>
    <w:rsid w:val="00530644"/>
    <w:rsid w:val="005313B2"/>
    <w:rsid w:val="00533CF3"/>
    <w:rsid w:val="005344D9"/>
    <w:rsid w:val="00534C52"/>
    <w:rsid w:val="00534D42"/>
    <w:rsid w:val="00535790"/>
    <w:rsid w:val="00537A08"/>
    <w:rsid w:val="005407F8"/>
    <w:rsid w:val="00540C05"/>
    <w:rsid w:val="00540C55"/>
    <w:rsid w:val="0054151A"/>
    <w:rsid w:val="00541930"/>
    <w:rsid w:val="00541D72"/>
    <w:rsid w:val="00541FB7"/>
    <w:rsid w:val="005424C3"/>
    <w:rsid w:val="00542CCF"/>
    <w:rsid w:val="0054445F"/>
    <w:rsid w:val="00544CF6"/>
    <w:rsid w:val="00546297"/>
    <w:rsid w:val="005462D0"/>
    <w:rsid w:val="005463CD"/>
    <w:rsid w:val="005464EB"/>
    <w:rsid w:val="005467B3"/>
    <w:rsid w:val="00546C08"/>
    <w:rsid w:val="005476F6"/>
    <w:rsid w:val="00547D65"/>
    <w:rsid w:val="0055160E"/>
    <w:rsid w:val="00551C5C"/>
    <w:rsid w:val="00552654"/>
    <w:rsid w:val="00552B34"/>
    <w:rsid w:val="00553643"/>
    <w:rsid w:val="00553D16"/>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675DE"/>
    <w:rsid w:val="00570B3F"/>
    <w:rsid w:val="00571275"/>
    <w:rsid w:val="005716CF"/>
    <w:rsid w:val="005719F7"/>
    <w:rsid w:val="00574E9F"/>
    <w:rsid w:val="0057522B"/>
    <w:rsid w:val="005752E2"/>
    <w:rsid w:val="0057535E"/>
    <w:rsid w:val="00575657"/>
    <w:rsid w:val="00577059"/>
    <w:rsid w:val="0058190F"/>
    <w:rsid w:val="00581C23"/>
    <w:rsid w:val="005846F7"/>
    <w:rsid w:val="0058484D"/>
    <w:rsid w:val="00584D8F"/>
    <w:rsid w:val="00585100"/>
    <w:rsid w:val="00585A04"/>
    <w:rsid w:val="005864E3"/>
    <w:rsid w:val="0058688D"/>
    <w:rsid w:val="00586D2D"/>
    <w:rsid w:val="00587358"/>
    <w:rsid w:val="00590240"/>
    <w:rsid w:val="00590927"/>
    <w:rsid w:val="00590C95"/>
    <w:rsid w:val="005917B4"/>
    <w:rsid w:val="00591FEF"/>
    <w:rsid w:val="00593369"/>
    <w:rsid w:val="00593799"/>
    <w:rsid w:val="005945BA"/>
    <w:rsid w:val="00594A96"/>
    <w:rsid w:val="00594FD1"/>
    <w:rsid w:val="00596796"/>
    <w:rsid w:val="00596EC9"/>
    <w:rsid w:val="005971F9"/>
    <w:rsid w:val="005973F3"/>
    <w:rsid w:val="005977FF"/>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89B"/>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7C05"/>
    <w:rsid w:val="005C114D"/>
    <w:rsid w:val="005C39B9"/>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4D68"/>
    <w:rsid w:val="005D500D"/>
    <w:rsid w:val="005D6019"/>
    <w:rsid w:val="005D646E"/>
    <w:rsid w:val="005D6581"/>
    <w:rsid w:val="005D6DE0"/>
    <w:rsid w:val="005E0907"/>
    <w:rsid w:val="005E09BE"/>
    <w:rsid w:val="005E11EC"/>
    <w:rsid w:val="005E21B7"/>
    <w:rsid w:val="005E2240"/>
    <w:rsid w:val="005E32C1"/>
    <w:rsid w:val="005E4057"/>
    <w:rsid w:val="005E5985"/>
    <w:rsid w:val="005E5CB7"/>
    <w:rsid w:val="005E67F8"/>
    <w:rsid w:val="005E6C4E"/>
    <w:rsid w:val="005F040F"/>
    <w:rsid w:val="005F0CD6"/>
    <w:rsid w:val="005F1939"/>
    <w:rsid w:val="005F1E3B"/>
    <w:rsid w:val="005F3279"/>
    <w:rsid w:val="005F394D"/>
    <w:rsid w:val="005F3C92"/>
    <w:rsid w:val="005F4429"/>
    <w:rsid w:val="005F4BAC"/>
    <w:rsid w:val="005F58EA"/>
    <w:rsid w:val="005F5E04"/>
    <w:rsid w:val="005F5E75"/>
    <w:rsid w:val="005F5EBC"/>
    <w:rsid w:val="005F5FDC"/>
    <w:rsid w:val="005F615A"/>
    <w:rsid w:val="005F6DAE"/>
    <w:rsid w:val="005F78A5"/>
    <w:rsid w:val="005F78D6"/>
    <w:rsid w:val="0060019D"/>
    <w:rsid w:val="006008ED"/>
    <w:rsid w:val="0060093E"/>
    <w:rsid w:val="00600A85"/>
    <w:rsid w:val="006018F9"/>
    <w:rsid w:val="00603DA3"/>
    <w:rsid w:val="00604B8E"/>
    <w:rsid w:val="006059C9"/>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8F1"/>
    <w:rsid w:val="00622B34"/>
    <w:rsid w:val="00622E6D"/>
    <w:rsid w:val="006257D5"/>
    <w:rsid w:val="00626B6A"/>
    <w:rsid w:val="00626EF4"/>
    <w:rsid w:val="00627448"/>
    <w:rsid w:val="006277C1"/>
    <w:rsid w:val="0063015B"/>
    <w:rsid w:val="00630361"/>
    <w:rsid w:val="00630A30"/>
    <w:rsid w:val="00630F16"/>
    <w:rsid w:val="00630F77"/>
    <w:rsid w:val="00631085"/>
    <w:rsid w:val="0063242A"/>
    <w:rsid w:val="0063282A"/>
    <w:rsid w:val="00632CE4"/>
    <w:rsid w:val="00632EF8"/>
    <w:rsid w:val="006335A8"/>
    <w:rsid w:val="00634370"/>
    <w:rsid w:val="00635325"/>
    <w:rsid w:val="00635B02"/>
    <w:rsid w:val="00635CF3"/>
    <w:rsid w:val="00635EEF"/>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2776"/>
    <w:rsid w:val="00654CFA"/>
    <w:rsid w:val="00656D6A"/>
    <w:rsid w:val="00657B95"/>
    <w:rsid w:val="00660E0D"/>
    <w:rsid w:val="00660FB4"/>
    <w:rsid w:val="0066182F"/>
    <w:rsid w:val="00662992"/>
    <w:rsid w:val="00662BB0"/>
    <w:rsid w:val="00663588"/>
    <w:rsid w:val="0066477F"/>
    <w:rsid w:val="00666A34"/>
    <w:rsid w:val="00666DE8"/>
    <w:rsid w:val="0067128C"/>
    <w:rsid w:val="00672DFF"/>
    <w:rsid w:val="00672FA9"/>
    <w:rsid w:val="00673060"/>
    <w:rsid w:val="0067314D"/>
    <w:rsid w:val="0067408C"/>
    <w:rsid w:val="0067483D"/>
    <w:rsid w:val="0067496E"/>
    <w:rsid w:val="00674A97"/>
    <w:rsid w:val="00674E97"/>
    <w:rsid w:val="00674FC5"/>
    <w:rsid w:val="0067503D"/>
    <w:rsid w:val="006751BF"/>
    <w:rsid w:val="006763CD"/>
    <w:rsid w:val="00680BE1"/>
    <w:rsid w:val="0068198D"/>
    <w:rsid w:val="00681F2F"/>
    <w:rsid w:val="00682896"/>
    <w:rsid w:val="006831AD"/>
    <w:rsid w:val="00684605"/>
    <w:rsid w:val="00684F2D"/>
    <w:rsid w:val="0068540D"/>
    <w:rsid w:val="00690C77"/>
    <w:rsid w:val="00691461"/>
    <w:rsid w:val="00691816"/>
    <w:rsid w:val="00692A2D"/>
    <w:rsid w:val="00692D8C"/>
    <w:rsid w:val="00692DF0"/>
    <w:rsid w:val="00693200"/>
    <w:rsid w:val="0069573C"/>
    <w:rsid w:val="006961E9"/>
    <w:rsid w:val="0069630D"/>
    <w:rsid w:val="006971EE"/>
    <w:rsid w:val="006979DC"/>
    <w:rsid w:val="00697C1A"/>
    <w:rsid w:val="006A0326"/>
    <w:rsid w:val="006A0BA0"/>
    <w:rsid w:val="006A1C76"/>
    <w:rsid w:val="006A2F77"/>
    <w:rsid w:val="006A3150"/>
    <w:rsid w:val="006A32A7"/>
    <w:rsid w:val="006A3FE5"/>
    <w:rsid w:val="006A4F4B"/>
    <w:rsid w:val="006A4FE0"/>
    <w:rsid w:val="006A5060"/>
    <w:rsid w:val="006A5ACA"/>
    <w:rsid w:val="006A6A36"/>
    <w:rsid w:val="006A73C4"/>
    <w:rsid w:val="006A76CA"/>
    <w:rsid w:val="006A7D83"/>
    <w:rsid w:val="006B06E8"/>
    <w:rsid w:val="006B1B83"/>
    <w:rsid w:val="006B2750"/>
    <w:rsid w:val="006B349D"/>
    <w:rsid w:val="006B3E80"/>
    <w:rsid w:val="006B4D7F"/>
    <w:rsid w:val="006B6D6C"/>
    <w:rsid w:val="006B79C6"/>
    <w:rsid w:val="006C070B"/>
    <w:rsid w:val="006C0ACA"/>
    <w:rsid w:val="006C159B"/>
    <w:rsid w:val="006C1682"/>
    <w:rsid w:val="006C17D6"/>
    <w:rsid w:val="006C1DE1"/>
    <w:rsid w:val="006C218A"/>
    <w:rsid w:val="006C2CCD"/>
    <w:rsid w:val="006C39C4"/>
    <w:rsid w:val="006C3F7C"/>
    <w:rsid w:val="006C4B6E"/>
    <w:rsid w:val="006C5113"/>
    <w:rsid w:val="006C57DF"/>
    <w:rsid w:val="006C67AC"/>
    <w:rsid w:val="006D0021"/>
    <w:rsid w:val="006D0A55"/>
    <w:rsid w:val="006D0F43"/>
    <w:rsid w:val="006D1EF6"/>
    <w:rsid w:val="006D2CCC"/>
    <w:rsid w:val="006D3797"/>
    <w:rsid w:val="006D3E43"/>
    <w:rsid w:val="006D43AE"/>
    <w:rsid w:val="006D4FAE"/>
    <w:rsid w:val="006D76F0"/>
    <w:rsid w:val="006D78CE"/>
    <w:rsid w:val="006D7AEF"/>
    <w:rsid w:val="006E2017"/>
    <w:rsid w:val="006E41CC"/>
    <w:rsid w:val="006E4901"/>
    <w:rsid w:val="006E4C1D"/>
    <w:rsid w:val="006E633C"/>
    <w:rsid w:val="006E64E0"/>
    <w:rsid w:val="006E664B"/>
    <w:rsid w:val="006E7BDA"/>
    <w:rsid w:val="006F0133"/>
    <w:rsid w:val="006F0264"/>
    <w:rsid w:val="006F04B2"/>
    <w:rsid w:val="006F1A4C"/>
    <w:rsid w:val="006F1E93"/>
    <w:rsid w:val="006F1FA2"/>
    <w:rsid w:val="006F31BA"/>
    <w:rsid w:val="006F3457"/>
    <w:rsid w:val="006F4011"/>
    <w:rsid w:val="006F455D"/>
    <w:rsid w:val="006F6741"/>
    <w:rsid w:val="006F6CDC"/>
    <w:rsid w:val="006F7E61"/>
    <w:rsid w:val="0070092D"/>
    <w:rsid w:val="00700BF9"/>
    <w:rsid w:val="007013DF"/>
    <w:rsid w:val="00701D54"/>
    <w:rsid w:val="00702B7A"/>
    <w:rsid w:val="00703379"/>
    <w:rsid w:val="007046A2"/>
    <w:rsid w:val="00707B21"/>
    <w:rsid w:val="00710CD9"/>
    <w:rsid w:val="00711B43"/>
    <w:rsid w:val="0071214E"/>
    <w:rsid w:val="007125F8"/>
    <w:rsid w:val="007148A0"/>
    <w:rsid w:val="00714955"/>
    <w:rsid w:val="0071573E"/>
    <w:rsid w:val="00716D14"/>
    <w:rsid w:val="007205C3"/>
    <w:rsid w:val="00720AD3"/>
    <w:rsid w:val="00720ECA"/>
    <w:rsid w:val="0072365B"/>
    <w:rsid w:val="0072404F"/>
    <w:rsid w:val="00724DF2"/>
    <w:rsid w:val="0072549E"/>
    <w:rsid w:val="0072568A"/>
    <w:rsid w:val="00725B23"/>
    <w:rsid w:val="0072678B"/>
    <w:rsid w:val="00727BA1"/>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58EB"/>
    <w:rsid w:val="00766536"/>
    <w:rsid w:val="00767C1F"/>
    <w:rsid w:val="007702CE"/>
    <w:rsid w:val="0077297B"/>
    <w:rsid w:val="00774B4B"/>
    <w:rsid w:val="007754B9"/>
    <w:rsid w:val="00777D5E"/>
    <w:rsid w:val="007805E9"/>
    <w:rsid w:val="00781933"/>
    <w:rsid w:val="00781B98"/>
    <w:rsid w:val="00783057"/>
    <w:rsid w:val="00785930"/>
    <w:rsid w:val="00785BE3"/>
    <w:rsid w:val="00785D44"/>
    <w:rsid w:val="007876EB"/>
    <w:rsid w:val="00787837"/>
    <w:rsid w:val="00787DE2"/>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2178"/>
    <w:rsid w:val="007A2DCD"/>
    <w:rsid w:val="007A4B20"/>
    <w:rsid w:val="007A5050"/>
    <w:rsid w:val="007A5FBF"/>
    <w:rsid w:val="007A61B1"/>
    <w:rsid w:val="007A62CA"/>
    <w:rsid w:val="007A64FA"/>
    <w:rsid w:val="007A7704"/>
    <w:rsid w:val="007B06CC"/>
    <w:rsid w:val="007B0CF9"/>
    <w:rsid w:val="007B1117"/>
    <w:rsid w:val="007B1381"/>
    <w:rsid w:val="007B1A8F"/>
    <w:rsid w:val="007B1B18"/>
    <w:rsid w:val="007B1F50"/>
    <w:rsid w:val="007B2509"/>
    <w:rsid w:val="007B36C0"/>
    <w:rsid w:val="007B4164"/>
    <w:rsid w:val="007B50EB"/>
    <w:rsid w:val="007B5348"/>
    <w:rsid w:val="007B5C4D"/>
    <w:rsid w:val="007B6C0B"/>
    <w:rsid w:val="007C1C96"/>
    <w:rsid w:val="007C1E5F"/>
    <w:rsid w:val="007C40EC"/>
    <w:rsid w:val="007D0E95"/>
    <w:rsid w:val="007D1B47"/>
    <w:rsid w:val="007D2753"/>
    <w:rsid w:val="007D27E9"/>
    <w:rsid w:val="007D2F61"/>
    <w:rsid w:val="007D3238"/>
    <w:rsid w:val="007D32A0"/>
    <w:rsid w:val="007D37A7"/>
    <w:rsid w:val="007D4221"/>
    <w:rsid w:val="007D4395"/>
    <w:rsid w:val="007D451E"/>
    <w:rsid w:val="007D4758"/>
    <w:rsid w:val="007D4986"/>
    <w:rsid w:val="007D5CC9"/>
    <w:rsid w:val="007D6426"/>
    <w:rsid w:val="007D6527"/>
    <w:rsid w:val="007D6766"/>
    <w:rsid w:val="007D765D"/>
    <w:rsid w:val="007E4F81"/>
    <w:rsid w:val="007E595A"/>
    <w:rsid w:val="007E6374"/>
    <w:rsid w:val="007E7913"/>
    <w:rsid w:val="007F2DA9"/>
    <w:rsid w:val="007F3371"/>
    <w:rsid w:val="007F3D2E"/>
    <w:rsid w:val="007F3F37"/>
    <w:rsid w:val="007F4DBE"/>
    <w:rsid w:val="007F58D6"/>
    <w:rsid w:val="007F6D73"/>
    <w:rsid w:val="007F70FA"/>
    <w:rsid w:val="007F7E05"/>
    <w:rsid w:val="0080037A"/>
    <w:rsid w:val="00800C84"/>
    <w:rsid w:val="008025FE"/>
    <w:rsid w:val="00802CEC"/>
    <w:rsid w:val="00803DE8"/>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842"/>
    <w:rsid w:val="00814DD6"/>
    <w:rsid w:val="00815348"/>
    <w:rsid w:val="00816111"/>
    <w:rsid w:val="00817939"/>
    <w:rsid w:val="00817B75"/>
    <w:rsid w:val="00817EE7"/>
    <w:rsid w:val="00820028"/>
    <w:rsid w:val="008239BE"/>
    <w:rsid w:val="0082493C"/>
    <w:rsid w:val="00825BEB"/>
    <w:rsid w:val="00825D8E"/>
    <w:rsid w:val="008261ED"/>
    <w:rsid w:val="008264EA"/>
    <w:rsid w:val="00826979"/>
    <w:rsid w:val="00826A9B"/>
    <w:rsid w:val="00830907"/>
    <w:rsid w:val="0083168E"/>
    <w:rsid w:val="00831839"/>
    <w:rsid w:val="00834461"/>
    <w:rsid w:val="008355C2"/>
    <w:rsid w:val="00835857"/>
    <w:rsid w:val="0083593F"/>
    <w:rsid w:val="00836276"/>
    <w:rsid w:val="008367A3"/>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3D"/>
    <w:rsid w:val="0085174C"/>
    <w:rsid w:val="00853622"/>
    <w:rsid w:val="00854929"/>
    <w:rsid w:val="00854F04"/>
    <w:rsid w:val="00854F44"/>
    <w:rsid w:val="008554D1"/>
    <w:rsid w:val="008559B1"/>
    <w:rsid w:val="00855DD4"/>
    <w:rsid w:val="00856123"/>
    <w:rsid w:val="008566E9"/>
    <w:rsid w:val="00857A44"/>
    <w:rsid w:val="0086073E"/>
    <w:rsid w:val="00860CB6"/>
    <w:rsid w:val="008612DE"/>
    <w:rsid w:val="008626BA"/>
    <w:rsid w:val="00863019"/>
    <w:rsid w:val="00865A5B"/>
    <w:rsid w:val="00865A67"/>
    <w:rsid w:val="0086641F"/>
    <w:rsid w:val="00867A39"/>
    <w:rsid w:val="008703B4"/>
    <w:rsid w:val="00872C40"/>
    <w:rsid w:val="00873068"/>
    <w:rsid w:val="00873D8E"/>
    <w:rsid w:val="008741C6"/>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52E0"/>
    <w:rsid w:val="008965BF"/>
    <w:rsid w:val="008974C8"/>
    <w:rsid w:val="00897E31"/>
    <w:rsid w:val="00897F09"/>
    <w:rsid w:val="008A1977"/>
    <w:rsid w:val="008A1994"/>
    <w:rsid w:val="008A1AC8"/>
    <w:rsid w:val="008A23EB"/>
    <w:rsid w:val="008A2436"/>
    <w:rsid w:val="008A31A6"/>
    <w:rsid w:val="008A34CB"/>
    <w:rsid w:val="008A380F"/>
    <w:rsid w:val="008A39D7"/>
    <w:rsid w:val="008A41EC"/>
    <w:rsid w:val="008A5317"/>
    <w:rsid w:val="008A5599"/>
    <w:rsid w:val="008A60CF"/>
    <w:rsid w:val="008A6D85"/>
    <w:rsid w:val="008A7388"/>
    <w:rsid w:val="008B0548"/>
    <w:rsid w:val="008B06E3"/>
    <w:rsid w:val="008B1E8E"/>
    <w:rsid w:val="008B2F13"/>
    <w:rsid w:val="008B39A8"/>
    <w:rsid w:val="008B47A2"/>
    <w:rsid w:val="008B69E2"/>
    <w:rsid w:val="008B7055"/>
    <w:rsid w:val="008B7E63"/>
    <w:rsid w:val="008C0845"/>
    <w:rsid w:val="008C0F66"/>
    <w:rsid w:val="008C1273"/>
    <w:rsid w:val="008C16BF"/>
    <w:rsid w:val="008C1797"/>
    <w:rsid w:val="008C1B23"/>
    <w:rsid w:val="008C3B63"/>
    <w:rsid w:val="008C46F6"/>
    <w:rsid w:val="008C558F"/>
    <w:rsid w:val="008C5846"/>
    <w:rsid w:val="008C5E5C"/>
    <w:rsid w:val="008C5F92"/>
    <w:rsid w:val="008C744D"/>
    <w:rsid w:val="008D0557"/>
    <w:rsid w:val="008D0682"/>
    <w:rsid w:val="008D1F94"/>
    <w:rsid w:val="008D236E"/>
    <w:rsid w:val="008D3539"/>
    <w:rsid w:val="008D35B2"/>
    <w:rsid w:val="008D4271"/>
    <w:rsid w:val="008D5900"/>
    <w:rsid w:val="008D6985"/>
    <w:rsid w:val="008D71B5"/>
    <w:rsid w:val="008D755C"/>
    <w:rsid w:val="008E25A9"/>
    <w:rsid w:val="008E2D8C"/>
    <w:rsid w:val="008E3025"/>
    <w:rsid w:val="008E3ADD"/>
    <w:rsid w:val="008E438D"/>
    <w:rsid w:val="008E4F63"/>
    <w:rsid w:val="008E6843"/>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1B5"/>
    <w:rsid w:val="00907997"/>
    <w:rsid w:val="00907DAE"/>
    <w:rsid w:val="00910E51"/>
    <w:rsid w:val="00910EA6"/>
    <w:rsid w:val="00911C8F"/>
    <w:rsid w:val="00912805"/>
    <w:rsid w:val="00912C8D"/>
    <w:rsid w:val="0091361C"/>
    <w:rsid w:val="009144FA"/>
    <w:rsid w:val="00914689"/>
    <w:rsid w:val="009149C1"/>
    <w:rsid w:val="00915433"/>
    <w:rsid w:val="00916331"/>
    <w:rsid w:val="009164EC"/>
    <w:rsid w:val="00917B1A"/>
    <w:rsid w:val="00917D3A"/>
    <w:rsid w:val="0092065E"/>
    <w:rsid w:val="009207FB"/>
    <w:rsid w:val="009216FC"/>
    <w:rsid w:val="0092211E"/>
    <w:rsid w:val="00922A63"/>
    <w:rsid w:val="009240B9"/>
    <w:rsid w:val="00924804"/>
    <w:rsid w:val="00925128"/>
    <w:rsid w:val="0092567E"/>
    <w:rsid w:val="00925EBD"/>
    <w:rsid w:val="009260C8"/>
    <w:rsid w:val="0092624D"/>
    <w:rsid w:val="00926B30"/>
    <w:rsid w:val="00926BF3"/>
    <w:rsid w:val="00930920"/>
    <w:rsid w:val="00930AB5"/>
    <w:rsid w:val="00932CF4"/>
    <w:rsid w:val="009331C3"/>
    <w:rsid w:val="00933897"/>
    <w:rsid w:val="00934458"/>
    <w:rsid w:val="00934C09"/>
    <w:rsid w:val="00935527"/>
    <w:rsid w:val="009357F1"/>
    <w:rsid w:val="0093798D"/>
    <w:rsid w:val="00937C4F"/>
    <w:rsid w:val="0094025F"/>
    <w:rsid w:val="00941F22"/>
    <w:rsid w:val="009428CB"/>
    <w:rsid w:val="009429E9"/>
    <w:rsid w:val="00943F8C"/>
    <w:rsid w:val="00944A7E"/>
    <w:rsid w:val="0094513F"/>
    <w:rsid w:val="009451D2"/>
    <w:rsid w:val="00946076"/>
    <w:rsid w:val="00950551"/>
    <w:rsid w:val="009508C6"/>
    <w:rsid w:val="009511D3"/>
    <w:rsid w:val="0095231E"/>
    <w:rsid w:val="00952C2F"/>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33B9"/>
    <w:rsid w:val="00963BD3"/>
    <w:rsid w:val="009658DE"/>
    <w:rsid w:val="0096601D"/>
    <w:rsid w:val="009664DE"/>
    <w:rsid w:val="00966EE4"/>
    <w:rsid w:val="009678AB"/>
    <w:rsid w:val="00973F5B"/>
    <w:rsid w:val="00974141"/>
    <w:rsid w:val="00974B1E"/>
    <w:rsid w:val="00974B57"/>
    <w:rsid w:val="0097576B"/>
    <w:rsid w:val="00975BB8"/>
    <w:rsid w:val="00977D9B"/>
    <w:rsid w:val="0098007D"/>
    <w:rsid w:val="009802D7"/>
    <w:rsid w:val="00980C79"/>
    <w:rsid w:val="00981981"/>
    <w:rsid w:val="009819EC"/>
    <w:rsid w:val="009837CA"/>
    <w:rsid w:val="009848A1"/>
    <w:rsid w:val="00985272"/>
    <w:rsid w:val="009854C6"/>
    <w:rsid w:val="0098597D"/>
    <w:rsid w:val="00986731"/>
    <w:rsid w:val="00986C97"/>
    <w:rsid w:val="00990462"/>
    <w:rsid w:val="00992EFF"/>
    <w:rsid w:val="00993719"/>
    <w:rsid w:val="00995E73"/>
    <w:rsid w:val="009968C9"/>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71F9"/>
    <w:rsid w:val="009C0C79"/>
    <w:rsid w:val="009C1F52"/>
    <w:rsid w:val="009C2FAC"/>
    <w:rsid w:val="009C30DB"/>
    <w:rsid w:val="009C332C"/>
    <w:rsid w:val="009C395B"/>
    <w:rsid w:val="009C3B1A"/>
    <w:rsid w:val="009C3E6E"/>
    <w:rsid w:val="009C4E75"/>
    <w:rsid w:val="009C5B90"/>
    <w:rsid w:val="009C697D"/>
    <w:rsid w:val="009C6A5B"/>
    <w:rsid w:val="009D0347"/>
    <w:rsid w:val="009D0799"/>
    <w:rsid w:val="009D105C"/>
    <w:rsid w:val="009D1665"/>
    <w:rsid w:val="009D16AD"/>
    <w:rsid w:val="009D1A69"/>
    <w:rsid w:val="009D219A"/>
    <w:rsid w:val="009D2211"/>
    <w:rsid w:val="009D2462"/>
    <w:rsid w:val="009D2844"/>
    <w:rsid w:val="009D32DC"/>
    <w:rsid w:val="009D6E7A"/>
    <w:rsid w:val="009E00BA"/>
    <w:rsid w:val="009E0A5B"/>
    <w:rsid w:val="009E10F7"/>
    <w:rsid w:val="009E137F"/>
    <w:rsid w:val="009E51AC"/>
    <w:rsid w:val="009E6E05"/>
    <w:rsid w:val="009E72B0"/>
    <w:rsid w:val="009E7691"/>
    <w:rsid w:val="009E7928"/>
    <w:rsid w:val="009E7D2E"/>
    <w:rsid w:val="009F01A7"/>
    <w:rsid w:val="009F08DD"/>
    <w:rsid w:val="009F11CE"/>
    <w:rsid w:val="009F1205"/>
    <w:rsid w:val="009F3CDB"/>
    <w:rsid w:val="009F4098"/>
    <w:rsid w:val="009F435A"/>
    <w:rsid w:val="009F477E"/>
    <w:rsid w:val="009F4947"/>
    <w:rsid w:val="009F5060"/>
    <w:rsid w:val="009F661E"/>
    <w:rsid w:val="00A014A1"/>
    <w:rsid w:val="00A02776"/>
    <w:rsid w:val="00A02F91"/>
    <w:rsid w:val="00A04F07"/>
    <w:rsid w:val="00A054E1"/>
    <w:rsid w:val="00A0560A"/>
    <w:rsid w:val="00A05C50"/>
    <w:rsid w:val="00A0639A"/>
    <w:rsid w:val="00A069B1"/>
    <w:rsid w:val="00A07109"/>
    <w:rsid w:val="00A0778F"/>
    <w:rsid w:val="00A07BE1"/>
    <w:rsid w:val="00A07C89"/>
    <w:rsid w:val="00A07CE8"/>
    <w:rsid w:val="00A104F9"/>
    <w:rsid w:val="00A109A4"/>
    <w:rsid w:val="00A11341"/>
    <w:rsid w:val="00A11567"/>
    <w:rsid w:val="00A1170D"/>
    <w:rsid w:val="00A12232"/>
    <w:rsid w:val="00A12292"/>
    <w:rsid w:val="00A13FF4"/>
    <w:rsid w:val="00A14779"/>
    <w:rsid w:val="00A162EC"/>
    <w:rsid w:val="00A20127"/>
    <w:rsid w:val="00A22717"/>
    <w:rsid w:val="00A22799"/>
    <w:rsid w:val="00A24AA8"/>
    <w:rsid w:val="00A2526D"/>
    <w:rsid w:val="00A2589B"/>
    <w:rsid w:val="00A2637C"/>
    <w:rsid w:val="00A30372"/>
    <w:rsid w:val="00A30689"/>
    <w:rsid w:val="00A308D7"/>
    <w:rsid w:val="00A30EAB"/>
    <w:rsid w:val="00A3221F"/>
    <w:rsid w:val="00A325A9"/>
    <w:rsid w:val="00A32C87"/>
    <w:rsid w:val="00A33B3C"/>
    <w:rsid w:val="00A33BFF"/>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27F"/>
    <w:rsid w:val="00A55952"/>
    <w:rsid w:val="00A5737F"/>
    <w:rsid w:val="00A57ADC"/>
    <w:rsid w:val="00A6026B"/>
    <w:rsid w:val="00A604F5"/>
    <w:rsid w:val="00A614D2"/>
    <w:rsid w:val="00A627D7"/>
    <w:rsid w:val="00A63FAF"/>
    <w:rsid w:val="00A6422C"/>
    <w:rsid w:val="00A649CF"/>
    <w:rsid w:val="00A64CA0"/>
    <w:rsid w:val="00A6602C"/>
    <w:rsid w:val="00A66760"/>
    <w:rsid w:val="00A66829"/>
    <w:rsid w:val="00A67067"/>
    <w:rsid w:val="00A67CAE"/>
    <w:rsid w:val="00A700C0"/>
    <w:rsid w:val="00A7024B"/>
    <w:rsid w:val="00A7112E"/>
    <w:rsid w:val="00A71651"/>
    <w:rsid w:val="00A71A1E"/>
    <w:rsid w:val="00A71B0F"/>
    <w:rsid w:val="00A71B64"/>
    <w:rsid w:val="00A71F96"/>
    <w:rsid w:val="00A724FF"/>
    <w:rsid w:val="00A72903"/>
    <w:rsid w:val="00A73296"/>
    <w:rsid w:val="00A73AD3"/>
    <w:rsid w:val="00A753BB"/>
    <w:rsid w:val="00A75F33"/>
    <w:rsid w:val="00A7694D"/>
    <w:rsid w:val="00A77B57"/>
    <w:rsid w:val="00A802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A0D0A"/>
    <w:rsid w:val="00AA1273"/>
    <w:rsid w:val="00AA17AB"/>
    <w:rsid w:val="00AA34C9"/>
    <w:rsid w:val="00AA3BC5"/>
    <w:rsid w:val="00AA456E"/>
    <w:rsid w:val="00AA4EE7"/>
    <w:rsid w:val="00AA52CC"/>
    <w:rsid w:val="00AA55A1"/>
    <w:rsid w:val="00AA589F"/>
    <w:rsid w:val="00AA5BDF"/>
    <w:rsid w:val="00AA6076"/>
    <w:rsid w:val="00AA611B"/>
    <w:rsid w:val="00AA666E"/>
    <w:rsid w:val="00AA6C68"/>
    <w:rsid w:val="00AA6F40"/>
    <w:rsid w:val="00AA7237"/>
    <w:rsid w:val="00AA744C"/>
    <w:rsid w:val="00AA7501"/>
    <w:rsid w:val="00AB014E"/>
    <w:rsid w:val="00AB0F58"/>
    <w:rsid w:val="00AB27D2"/>
    <w:rsid w:val="00AB2C6E"/>
    <w:rsid w:val="00AB490B"/>
    <w:rsid w:val="00AB512D"/>
    <w:rsid w:val="00AB6BB5"/>
    <w:rsid w:val="00AC2837"/>
    <w:rsid w:val="00AC2C1C"/>
    <w:rsid w:val="00AC3360"/>
    <w:rsid w:val="00AC5C08"/>
    <w:rsid w:val="00AC5CFF"/>
    <w:rsid w:val="00AC6EAA"/>
    <w:rsid w:val="00AC731B"/>
    <w:rsid w:val="00AC74CD"/>
    <w:rsid w:val="00AC7F4D"/>
    <w:rsid w:val="00AD0D47"/>
    <w:rsid w:val="00AD237F"/>
    <w:rsid w:val="00AD2712"/>
    <w:rsid w:val="00AD3FBF"/>
    <w:rsid w:val="00AD511E"/>
    <w:rsid w:val="00AD52D8"/>
    <w:rsid w:val="00AD5ADD"/>
    <w:rsid w:val="00AD65AB"/>
    <w:rsid w:val="00AD68FF"/>
    <w:rsid w:val="00AD6CD8"/>
    <w:rsid w:val="00AD716A"/>
    <w:rsid w:val="00AE0324"/>
    <w:rsid w:val="00AE0417"/>
    <w:rsid w:val="00AE184D"/>
    <w:rsid w:val="00AE2681"/>
    <w:rsid w:val="00AE2E91"/>
    <w:rsid w:val="00AE2F39"/>
    <w:rsid w:val="00AE3E83"/>
    <w:rsid w:val="00AE4605"/>
    <w:rsid w:val="00AE4A54"/>
    <w:rsid w:val="00AE57BD"/>
    <w:rsid w:val="00AE6896"/>
    <w:rsid w:val="00AE6B2E"/>
    <w:rsid w:val="00AE7725"/>
    <w:rsid w:val="00AF00F3"/>
    <w:rsid w:val="00AF1CEE"/>
    <w:rsid w:val="00AF33EA"/>
    <w:rsid w:val="00AF3A4A"/>
    <w:rsid w:val="00AF442C"/>
    <w:rsid w:val="00AF4DF8"/>
    <w:rsid w:val="00AF513E"/>
    <w:rsid w:val="00AF6383"/>
    <w:rsid w:val="00AF64BF"/>
    <w:rsid w:val="00AF6B34"/>
    <w:rsid w:val="00AF6F3D"/>
    <w:rsid w:val="00AF7927"/>
    <w:rsid w:val="00B0053D"/>
    <w:rsid w:val="00B00666"/>
    <w:rsid w:val="00B00F9F"/>
    <w:rsid w:val="00B010C4"/>
    <w:rsid w:val="00B0163E"/>
    <w:rsid w:val="00B01B92"/>
    <w:rsid w:val="00B05801"/>
    <w:rsid w:val="00B07E7B"/>
    <w:rsid w:val="00B1078A"/>
    <w:rsid w:val="00B109A2"/>
    <w:rsid w:val="00B109DB"/>
    <w:rsid w:val="00B11B5C"/>
    <w:rsid w:val="00B12E08"/>
    <w:rsid w:val="00B133CD"/>
    <w:rsid w:val="00B13564"/>
    <w:rsid w:val="00B13BBD"/>
    <w:rsid w:val="00B13FA1"/>
    <w:rsid w:val="00B15738"/>
    <w:rsid w:val="00B162E3"/>
    <w:rsid w:val="00B16456"/>
    <w:rsid w:val="00B16A8C"/>
    <w:rsid w:val="00B16F2F"/>
    <w:rsid w:val="00B1759B"/>
    <w:rsid w:val="00B20057"/>
    <w:rsid w:val="00B2037B"/>
    <w:rsid w:val="00B21DB6"/>
    <w:rsid w:val="00B22AF9"/>
    <w:rsid w:val="00B24455"/>
    <w:rsid w:val="00B24D76"/>
    <w:rsid w:val="00B25BC6"/>
    <w:rsid w:val="00B262FC"/>
    <w:rsid w:val="00B30508"/>
    <w:rsid w:val="00B306C2"/>
    <w:rsid w:val="00B3077E"/>
    <w:rsid w:val="00B30D1B"/>
    <w:rsid w:val="00B317B6"/>
    <w:rsid w:val="00B32AC4"/>
    <w:rsid w:val="00B32CFD"/>
    <w:rsid w:val="00B330C7"/>
    <w:rsid w:val="00B34612"/>
    <w:rsid w:val="00B363FE"/>
    <w:rsid w:val="00B365E9"/>
    <w:rsid w:val="00B369B1"/>
    <w:rsid w:val="00B37749"/>
    <w:rsid w:val="00B40D61"/>
    <w:rsid w:val="00B41E1D"/>
    <w:rsid w:val="00B42509"/>
    <w:rsid w:val="00B42518"/>
    <w:rsid w:val="00B436CE"/>
    <w:rsid w:val="00B43BB7"/>
    <w:rsid w:val="00B445EC"/>
    <w:rsid w:val="00B44633"/>
    <w:rsid w:val="00B45551"/>
    <w:rsid w:val="00B45BE4"/>
    <w:rsid w:val="00B468FF"/>
    <w:rsid w:val="00B47670"/>
    <w:rsid w:val="00B47A1B"/>
    <w:rsid w:val="00B508E8"/>
    <w:rsid w:val="00B5131D"/>
    <w:rsid w:val="00B5137B"/>
    <w:rsid w:val="00B53AC9"/>
    <w:rsid w:val="00B53DFC"/>
    <w:rsid w:val="00B54461"/>
    <w:rsid w:val="00B545B7"/>
    <w:rsid w:val="00B5581D"/>
    <w:rsid w:val="00B613B0"/>
    <w:rsid w:val="00B623E8"/>
    <w:rsid w:val="00B638F7"/>
    <w:rsid w:val="00B64146"/>
    <w:rsid w:val="00B6685B"/>
    <w:rsid w:val="00B67533"/>
    <w:rsid w:val="00B67911"/>
    <w:rsid w:val="00B6797D"/>
    <w:rsid w:val="00B702CB"/>
    <w:rsid w:val="00B7031E"/>
    <w:rsid w:val="00B70E8B"/>
    <w:rsid w:val="00B70F6D"/>
    <w:rsid w:val="00B710B7"/>
    <w:rsid w:val="00B731B6"/>
    <w:rsid w:val="00B73B5C"/>
    <w:rsid w:val="00B74C57"/>
    <w:rsid w:val="00B757AD"/>
    <w:rsid w:val="00B76669"/>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0A8"/>
    <w:rsid w:val="00B862BE"/>
    <w:rsid w:val="00B86AAB"/>
    <w:rsid w:val="00B87F99"/>
    <w:rsid w:val="00B90ACF"/>
    <w:rsid w:val="00B90BD7"/>
    <w:rsid w:val="00B90DDC"/>
    <w:rsid w:val="00B91757"/>
    <w:rsid w:val="00B94408"/>
    <w:rsid w:val="00B94636"/>
    <w:rsid w:val="00B946E1"/>
    <w:rsid w:val="00B947BC"/>
    <w:rsid w:val="00B9505B"/>
    <w:rsid w:val="00B9536B"/>
    <w:rsid w:val="00B9536F"/>
    <w:rsid w:val="00B955DA"/>
    <w:rsid w:val="00B96E1E"/>
    <w:rsid w:val="00B971BA"/>
    <w:rsid w:val="00B9762C"/>
    <w:rsid w:val="00BA08A1"/>
    <w:rsid w:val="00BA1D8B"/>
    <w:rsid w:val="00BA1DEE"/>
    <w:rsid w:val="00BA1E73"/>
    <w:rsid w:val="00BA38A1"/>
    <w:rsid w:val="00BA3FA7"/>
    <w:rsid w:val="00BA4F39"/>
    <w:rsid w:val="00BA50E2"/>
    <w:rsid w:val="00BA6DB0"/>
    <w:rsid w:val="00BB0847"/>
    <w:rsid w:val="00BB5CB5"/>
    <w:rsid w:val="00BB6FE2"/>
    <w:rsid w:val="00BB78A1"/>
    <w:rsid w:val="00BB7EDD"/>
    <w:rsid w:val="00BC0156"/>
    <w:rsid w:val="00BC4A5B"/>
    <w:rsid w:val="00BC531A"/>
    <w:rsid w:val="00BC5CDE"/>
    <w:rsid w:val="00BC6B12"/>
    <w:rsid w:val="00BC6BBD"/>
    <w:rsid w:val="00BC72DC"/>
    <w:rsid w:val="00BC73BC"/>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0E2A"/>
    <w:rsid w:val="00BE29B7"/>
    <w:rsid w:val="00BE2C33"/>
    <w:rsid w:val="00BE2D27"/>
    <w:rsid w:val="00BE3A43"/>
    <w:rsid w:val="00BE5204"/>
    <w:rsid w:val="00BE5AA5"/>
    <w:rsid w:val="00BE5F42"/>
    <w:rsid w:val="00BE6EBE"/>
    <w:rsid w:val="00BE7005"/>
    <w:rsid w:val="00BE75CD"/>
    <w:rsid w:val="00BE7A76"/>
    <w:rsid w:val="00BF01B7"/>
    <w:rsid w:val="00BF02ED"/>
    <w:rsid w:val="00BF08D6"/>
    <w:rsid w:val="00BF2F0F"/>
    <w:rsid w:val="00BF325D"/>
    <w:rsid w:val="00BF39C6"/>
    <w:rsid w:val="00BF5943"/>
    <w:rsid w:val="00BF5D07"/>
    <w:rsid w:val="00BF6A2A"/>
    <w:rsid w:val="00BF6E0E"/>
    <w:rsid w:val="00C00E49"/>
    <w:rsid w:val="00C0114F"/>
    <w:rsid w:val="00C01211"/>
    <w:rsid w:val="00C01AD8"/>
    <w:rsid w:val="00C02924"/>
    <w:rsid w:val="00C02F5A"/>
    <w:rsid w:val="00C04920"/>
    <w:rsid w:val="00C04D51"/>
    <w:rsid w:val="00C050A8"/>
    <w:rsid w:val="00C054A9"/>
    <w:rsid w:val="00C05C99"/>
    <w:rsid w:val="00C10953"/>
    <w:rsid w:val="00C1326A"/>
    <w:rsid w:val="00C13FAE"/>
    <w:rsid w:val="00C13FF5"/>
    <w:rsid w:val="00C15DB6"/>
    <w:rsid w:val="00C16056"/>
    <w:rsid w:val="00C16431"/>
    <w:rsid w:val="00C16D63"/>
    <w:rsid w:val="00C173CD"/>
    <w:rsid w:val="00C17E15"/>
    <w:rsid w:val="00C203B1"/>
    <w:rsid w:val="00C205E2"/>
    <w:rsid w:val="00C21867"/>
    <w:rsid w:val="00C224D8"/>
    <w:rsid w:val="00C22EA2"/>
    <w:rsid w:val="00C240A3"/>
    <w:rsid w:val="00C24C3B"/>
    <w:rsid w:val="00C24C4B"/>
    <w:rsid w:val="00C253AE"/>
    <w:rsid w:val="00C25DDC"/>
    <w:rsid w:val="00C26882"/>
    <w:rsid w:val="00C27F3F"/>
    <w:rsid w:val="00C304D4"/>
    <w:rsid w:val="00C31686"/>
    <w:rsid w:val="00C318B5"/>
    <w:rsid w:val="00C32582"/>
    <w:rsid w:val="00C329CA"/>
    <w:rsid w:val="00C32E3A"/>
    <w:rsid w:val="00C330CE"/>
    <w:rsid w:val="00C33319"/>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477C9"/>
    <w:rsid w:val="00C50A8C"/>
    <w:rsid w:val="00C510D6"/>
    <w:rsid w:val="00C536B4"/>
    <w:rsid w:val="00C539BB"/>
    <w:rsid w:val="00C54531"/>
    <w:rsid w:val="00C5498C"/>
    <w:rsid w:val="00C54C40"/>
    <w:rsid w:val="00C55210"/>
    <w:rsid w:val="00C55566"/>
    <w:rsid w:val="00C55869"/>
    <w:rsid w:val="00C55B6C"/>
    <w:rsid w:val="00C55D07"/>
    <w:rsid w:val="00C573BE"/>
    <w:rsid w:val="00C57BFC"/>
    <w:rsid w:val="00C57C49"/>
    <w:rsid w:val="00C6000B"/>
    <w:rsid w:val="00C6161B"/>
    <w:rsid w:val="00C631AF"/>
    <w:rsid w:val="00C636C3"/>
    <w:rsid w:val="00C63925"/>
    <w:rsid w:val="00C66B04"/>
    <w:rsid w:val="00C67540"/>
    <w:rsid w:val="00C7137F"/>
    <w:rsid w:val="00C714BE"/>
    <w:rsid w:val="00C73D33"/>
    <w:rsid w:val="00C7526F"/>
    <w:rsid w:val="00C752BB"/>
    <w:rsid w:val="00C75917"/>
    <w:rsid w:val="00C76B71"/>
    <w:rsid w:val="00C77F4C"/>
    <w:rsid w:val="00C807A9"/>
    <w:rsid w:val="00C80AD8"/>
    <w:rsid w:val="00C81B21"/>
    <w:rsid w:val="00C81F14"/>
    <w:rsid w:val="00C82240"/>
    <w:rsid w:val="00C8265F"/>
    <w:rsid w:val="00C849AD"/>
    <w:rsid w:val="00C850EF"/>
    <w:rsid w:val="00C8550A"/>
    <w:rsid w:val="00C857C6"/>
    <w:rsid w:val="00C86928"/>
    <w:rsid w:val="00C8718B"/>
    <w:rsid w:val="00C906E9"/>
    <w:rsid w:val="00C92AB3"/>
    <w:rsid w:val="00C93A28"/>
    <w:rsid w:val="00C93DEC"/>
    <w:rsid w:val="00C95EDA"/>
    <w:rsid w:val="00C96AAD"/>
    <w:rsid w:val="00CA0E0A"/>
    <w:rsid w:val="00CA103B"/>
    <w:rsid w:val="00CA18E9"/>
    <w:rsid w:val="00CA1A41"/>
    <w:rsid w:val="00CA34CC"/>
    <w:rsid w:val="00CA48BE"/>
    <w:rsid w:val="00CA4D6C"/>
    <w:rsid w:val="00CA4ECB"/>
    <w:rsid w:val="00CA5542"/>
    <w:rsid w:val="00CA57FB"/>
    <w:rsid w:val="00CA7AB3"/>
    <w:rsid w:val="00CA7BF9"/>
    <w:rsid w:val="00CB0220"/>
    <w:rsid w:val="00CB041A"/>
    <w:rsid w:val="00CB06F0"/>
    <w:rsid w:val="00CB0BFA"/>
    <w:rsid w:val="00CB0F9E"/>
    <w:rsid w:val="00CB21DA"/>
    <w:rsid w:val="00CB41A7"/>
    <w:rsid w:val="00CB4FE8"/>
    <w:rsid w:val="00CB7435"/>
    <w:rsid w:val="00CB7A11"/>
    <w:rsid w:val="00CB7B7D"/>
    <w:rsid w:val="00CB7CBB"/>
    <w:rsid w:val="00CC12C2"/>
    <w:rsid w:val="00CC1741"/>
    <w:rsid w:val="00CC1ADA"/>
    <w:rsid w:val="00CC24F1"/>
    <w:rsid w:val="00CC2EF0"/>
    <w:rsid w:val="00CC4369"/>
    <w:rsid w:val="00CC5E3D"/>
    <w:rsid w:val="00CC6376"/>
    <w:rsid w:val="00CD18B4"/>
    <w:rsid w:val="00CD1B6A"/>
    <w:rsid w:val="00CD1D1F"/>
    <w:rsid w:val="00CD29AE"/>
    <w:rsid w:val="00CD2B5B"/>
    <w:rsid w:val="00CD2FB5"/>
    <w:rsid w:val="00CD2FE1"/>
    <w:rsid w:val="00CD4011"/>
    <w:rsid w:val="00CD4E45"/>
    <w:rsid w:val="00CD572E"/>
    <w:rsid w:val="00CD5FCA"/>
    <w:rsid w:val="00CD648B"/>
    <w:rsid w:val="00CD6C4A"/>
    <w:rsid w:val="00CD7860"/>
    <w:rsid w:val="00CD796F"/>
    <w:rsid w:val="00CD7D1D"/>
    <w:rsid w:val="00CD7E17"/>
    <w:rsid w:val="00CE06CC"/>
    <w:rsid w:val="00CE1476"/>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4B8"/>
    <w:rsid w:val="00D01218"/>
    <w:rsid w:val="00D02DBB"/>
    <w:rsid w:val="00D035A6"/>
    <w:rsid w:val="00D03B7F"/>
    <w:rsid w:val="00D03D82"/>
    <w:rsid w:val="00D042F3"/>
    <w:rsid w:val="00D04EEA"/>
    <w:rsid w:val="00D05777"/>
    <w:rsid w:val="00D05AA3"/>
    <w:rsid w:val="00D06977"/>
    <w:rsid w:val="00D06A8A"/>
    <w:rsid w:val="00D06CEB"/>
    <w:rsid w:val="00D0783B"/>
    <w:rsid w:val="00D07C5C"/>
    <w:rsid w:val="00D11741"/>
    <w:rsid w:val="00D12BBB"/>
    <w:rsid w:val="00D12D6B"/>
    <w:rsid w:val="00D1320C"/>
    <w:rsid w:val="00D13AFF"/>
    <w:rsid w:val="00D13F82"/>
    <w:rsid w:val="00D145AA"/>
    <w:rsid w:val="00D146A0"/>
    <w:rsid w:val="00D14AA3"/>
    <w:rsid w:val="00D15FC7"/>
    <w:rsid w:val="00D168A6"/>
    <w:rsid w:val="00D16B78"/>
    <w:rsid w:val="00D23976"/>
    <w:rsid w:val="00D23EB7"/>
    <w:rsid w:val="00D25302"/>
    <w:rsid w:val="00D25584"/>
    <w:rsid w:val="00D260F4"/>
    <w:rsid w:val="00D26354"/>
    <w:rsid w:val="00D309EC"/>
    <w:rsid w:val="00D322C6"/>
    <w:rsid w:val="00D338E6"/>
    <w:rsid w:val="00D34998"/>
    <w:rsid w:val="00D35589"/>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42E6"/>
    <w:rsid w:val="00D56077"/>
    <w:rsid w:val="00D56F41"/>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526E"/>
    <w:rsid w:val="00D76533"/>
    <w:rsid w:val="00D76A0D"/>
    <w:rsid w:val="00D77254"/>
    <w:rsid w:val="00D80045"/>
    <w:rsid w:val="00D8088E"/>
    <w:rsid w:val="00D814DB"/>
    <w:rsid w:val="00D81F68"/>
    <w:rsid w:val="00D82608"/>
    <w:rsid w:val="00D826D6"/>
    <w:rsid w:val="00D8345C"/>
    <w:rsid w:val="00D836E3"/>
    <w:rsid w:val="00D83975"/>
    <w:rsid w:val="00D84159"/>
    <w:rsid w:val="00D847ED"/>
    <w:rsid w:val="00D85173"/>
    <w:rsid w:val="00D85518"/>
    <w:rsid w:val="00D859DA"/>
    <w:rsid w:val="00D86587"/>
    <w:rsid w:val="00D90D6F"/>
    <w:rsid w:val="00D91830"/>
    <w:rsid w:val="00D920A1"/>
    <w:rsid w:val="00D9275E"/>
    <w:rsid w:val="00D9489E"/>
    <w:rsid w:val="00D951E7"/>
    <w:rsid w:val="00D954C2"/>
    <w:rsid w:val="00D961A3"/>
    <w:rsid w:val="00D965FA"/>
    <w:rsid w:val="00D96FAD"/>
    <w:rsid w:val="00D970E2"/>
    <w:rsid w:val="00D9724E"/>
    <w:rsid w:val="00D973E9"/>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855"/>
    <w:rsid w:val="00DB2EC5"/>
    <w:rsid w:val="00DB4505"/>
    <w:rsid w:val="00DB5710"/>
    <w:rsid w:val="00DB5951"/>
    <w:rsid w:val="00DB5C1A"/>
    <w:rsid w:val="00DB5D24"/>
    <w:rsid w:val="00DB5D57"/>
    <w:rsid w:val="00DB65CE"/>
    <w:rsid w:val="00DB6837"/>
    <w:rsid w:val="00DB6F0C"/>
    <w:rsid w:val="00DB724D"/>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088"/>
    <w:rsid w:val="00DE2977"/>
    <w:rsid w:val="00DE34B4"/>
    <w:rsid w:val="00DE3C9A"/>
    <w:rsid w:val="00DE5616"/>
    <w:rsid w:val="00DE5F89"/>
    <w:rsid w:val="00DE70EF"/>
    <w:rsid w:val="00DE7490"/>
    <w:rsid w:val="00DF0EC1"/>
    <w:rsid w:val="00DF0FEF"/>
    <w:rsid w:val="00DF17C4"/>
    <w:rsid w:val="00DF338D"/>
    <w:rsid w:val="00DF3D94"/>
    <w:rsid w:val="00DF55DC"/>
    <w:rsid w:val="00DF757B"/>
    <w:rsid w:val="00DF758B"/>
    <w:rsid w:val="00DF760F"/>
    <w:rsid w:val="00DF76DD"/>
    <w:rsid w:val="00E00564"/>
    <w:rsid w:val="00E01E22"/>
    <w:rsid w:val="00E02007"/>
    <w:rsid w:val="00E0256D"/>
    <w:rsid w:val="00E02CE2"/>
    <w:rsid w:val="00E03769"/>
    <w:rsid w:val="00E0429A"/>
    <w:rsid w:val="00E04E69"/>
    <w:rsid w:val="00E05A6A"/>
    <w:rsid w:val="00E05BB7"/>
    <w:rsid w:val="00E06B29"/>
    <w:rsid w:val="00E06DC1"/>
    <w:rsid w:val="00E07AB5"/>
    <w:rsid w:val="00E10C3F"/>
    <w:rsid w:val="00E10DF6"/>
    <w:rsid w:val="00E11888"/>
    <w:rsid w:val="00E125D2"/>
    <w:rsid w:val="00E13002"/>
    <w:rsid w:val="00E13A20"/>
    <w:rsid w:val="00E13E9D"/>
    <w:rsid w:val="00E14259"/>
    <w:rsid w:val="00E14BC2"/>
    <w:rsid w:val="00E16426"/>
    <w:rsid w:val="00E16576"/>
    <w:rsid w:val="00E17751"/>
    <w:rsid w:val="00E17E78"/>
    <w:rsid w:val="00E20568"/>
    <w:rsid w:val="00E219E2"/>
    <w:rsid w:val="00E220EC"/>
    <w:rsid w:val="00E230CF"/>
    <w:rsid w:val="00E23DCE"/>
    <w:rsid w:val="00E240C0"/>
    <w:rsid w:val="00E2419D"/>
    <w:rsid w:val="00E24735"/>
    <w:rsid w:val="00E27612"/>
    <w:rsid w:val="00E27F09"/>
    <w:rsid w:val="00E303B4"/>
    <w:rsid w:val="00E3054E"/>
    <w:rsid w:val="00E3123C"/>
    <w:rsid w:val="00E3176C"/>
    <w:rsid w:val="00E31934"/>
    <w:rsid w:val="00E31BF5"/>
    <w:rsid w:val="00E32883"/>
    <w:rsid w:val="00E3331B"/>
    <w:rsid w:val="00E33638"/>
    <w:rsid w:val="00E34563"/>
    <w:rsid w:val="00E35369"/>
    <w:rsid w:val="00E362D8"/>
    <w:rsid w:val="00E36EAD"/>
    <w:rsid w:val="00E36F82"/>
    <w:rsid w:val="00E37D68"/>
    <w:rsid w:val="00E37E6F"/>
    <w:rsid w:val="00E37F56"/>
    <w:rsid w:val="00E40298"/>
    <w:rsid w:val="00E40ED5"/>
    <w:rsid w:val="00E411E0"/>
    <w:rsid w:val="00E41721"/>
    <w:rsid w:val="00E42678"/>
    <w:rsid w:val="00E43382"/>
    <w:rsid w:val="00E44705"/>
    <w:rsid w:val="00E45A17"/>
    <w:rsid w:val="00E475A2"/>
    <w:rsid w:val="00E5107C"/>
    <w:rsid w:val="00E51B86"/>
    <w:rsid w:val="00E53688"/>
    <w:rsid w:val="00E53FC6"/>
    <w:rsid w:val="00E54B7D"/>
    <w:rsid w:val="00E55AE4"/>
    <w:rsid w:val="00E55BC4"/>
    <w:rsid w:val="00E55F7B"/>
    <w:rsid w:val="00E561DE"/>
    <w:rsid w:val="00E571FB"/>
    <w:rsid w:val="00E576AE"/>
    <w:rsid w:val="00E62909"/>
    <w:rsid w:val="00E63D34"/>
    <w:rsid w:val="00E6432D"/>
    <w:rsid w:val="00E668F7"/>
    <w:rsid w:val="00E66AFB"/>
    <w:rsid w:val="00E67A7B"/>
    <w:rsid w:val="00E701CB"/>
    <w:rsid w:val="00E70655"/>
    <w:rsid w:val="00E71FA4"/>
    <w:rsid w:val="00E7200C"/>
    <w:rsid w:val="00E74D96"/>
    <w:rsid w:val="00E75AE9"/>
    <w:rsid w:val="00E75BEC"/>
    <w:rsid w:val="00E80D36"/>
    <w:rsid w:val="00E829AF"/>
    <w:rsid w:val="00E83D0D"/>
    <w:rsid w:val="00E851DC"/>
    <w:rsid w:val="00E85304"/>
    <w:rsid w:val="00E85E6B"/>
    <w:rsid w:val="00E875A7"/>
    <w:rsid w:val="00E87E9E"/>
    <w:rsid w:val="00E90C0F"/>
    <w:rsid w:val="00E90C7D"/>
    <w:rsid w:val="00E90CF1"/>
    <w:rsid w:val="00E91A51"/>
    <w:rsid w:val="00E91CA4"/>
    <w:rsid w:val="00E92A14"/>
    <w:rsid w:val="00E92F06"/>
    <w:rsid w:val="00E94652"/>
    <w:rsid w:val="00E95B62"/>
    <w:rsid w:val="00E96670"/>
    <w:rsid w:val="00E96B3B"/>
    <w:rsid w:val="00E96EA2"/>
    <w:rsid w:val="00E977EF"/>
    <w:rsid w:val="00EA05F6"/>
    <w:rsid w:val="00EA0B13"/>
    <w:rsid w:val="00EA0F9D"/>
    <w:rsid w:val="00EA18AD"/>
    <w:rsid w:val="00EA1D86"/>
    <w:rsid w:val="00EA213E"/>
    <w:rsid w:val="00EA239D"/>
    <w:rsid w:val="00EA2664"/>
    <w:rsid w:val="00EA55E8"/>
    <w:rsid w:val="00EA5B08"/>
    <w:rsid w:val="00EA61B6"/>
    <w:rsid w:val="00EA64C2"/>
    <w:rsid w:val="00EA6948"/>
    <w:rsid w:val="00EB0572"/>
    <w:rsid w:val="00EB11AC"/>
    <w:rsid w:val="00EB145C"/>
    <w:rsid w:val="00EB1698"/>
    <w:rsid w:val="00EB19C1"/>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6002"/>
    <w:rsid w:val="00EC64C5"/>
    <w:rsid w:val="00EC6768"/>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5B9C"/>
    <w:rsid w:val="00ED67C3"/>
    <w:rsid w:val="00ED7C4F"/>
    <w:rsid w:val="00ED7FB6"/>
    <w:rsid w:val="00EE0AAF"/>
    <w:rsid w:val="00EE369B"/>
    <w:rsid w:val="00EE3811"/>
    <w:rsid w:val="00EE41DF"/>
    <w:rsid w:val="00EE4B81"/>
    <w:rsid w:val="00EE58EB"/>
    <w:rsid w:val="00EE624A"/>
    <w:rsid w:val="00EE721A"/>
    <w:rsid w:val="00EE7DAD"/>
    <w:rsid w:val="00EE7FDC"/>
    <w:rsid w:val="00EF05A4"/>
    <w:rsid w:val="00EF203A"/>
    <w:rsid w:val="00EF2411"/>
    <w:rsid w:val="00EF2B78"/>
    <w:rsid w:val="00EF3440"/>
    <w:rsid w:val="00EF4331"/>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B56"/>
    <w:rsid w:val="00F10EA0"/>
    <w:rsid w:val="00F1222C"/>
    <w:rsid w:val="00F123D0"/>
    <w:rsid w:val="00F12648"/>
    <w:rsid w:val="00F14524"/>
    <w:rsid w:val="00F1461A"/>
    <w:rsid w:val="00F160B7"/>
    <w:rsid w:val="00F16CC0"/>
    <w:rsid w:val="00F16E5F"/>
    <w:rsid w:val="00F1722B"/>
    <w:rsid w:val="00F21458"/>
    <w:rsid w:val="00F21A8D"/>
    <w:rsid w:val="00F22996"/>
    <w:rsid w:val="00F238A4"/>
    <w:rsid w:val="00F2445F"/>
    <w:rsid w:val="00F247BF"/>
    <w:rsid w:val="00F25195"/>
    <w:rsid w:val="00F255E3"/>
    <w:rsid w:val="00F2717B"/>
    <w:rsid w:val="00F27C00"/>
    <w:rsid w:val="00F31EAF"/>
    <w:rsid w:val="00F330AF"/>
    <w:rsid w:val="00F331FC"/>
    <w:rsid w:val="00F33C50"/>
    <w:rsid w:val="00F34A45"/>
    <w:rsid w:val="00F35DAE"/>
    <w:rsid w:val="00F36C71"/>
    <w:rsid w:val="00F36CB2"/>
    <w:rsid w:val="00F3766D"/>
    <w:rsid w:val="00F3774B"/>
    <w:rsid w:val="00F37EAD"/>
    <w:rsid w:val="00F40DE6"/>
    <w:rsid w:val="00F4116C"/>
    <w:rsid w:val="00F4219F"/>
    <w:rsid w:val="00F4281D"/>
    <w:rsid w:val="00F45597"/>
    <w:rsid w:val="00F460ED"/>
    <w:rsid w:val="00F4644B"/>
    <w:rsid w:val="00F468C9"/>
    <w:rsid w:val="00F503FB"/>
    <w:rsid w:val="00F50723"/>
    <w:rsid w:val="00F517B0"/>
    <w:rsid w:val="00F53A51"/>
    <w:rsid w:val="00F53ABD"/>
    <w:rsid w:val="00F546CE"/>
    <w:rsid w:val="00F55AF2"/>
    <w:rsid w:val="00F566DB"/>
    <w:rsid w:val="00F6022D"/>
    <w:rsid w:val="00F60BFC"/>
    <w:rsid w:val="00F61AD7"/>
    <w:rsid w:val="00F61B78"/>
    <w:rsid w:val="00F62D25"/>
    <w:rsid w:val="00F630A6"/>
    <w:rsid w:val="00F639DD"/>
    <w:rsid w:val="00F63AD0"/>
    <w:rsid w:val="00F65AD8"/>
    <w:rsid w:val="00F6605A"/>
    <w:rsid w:val="00F660D8"/>
    <w:rsid w:val="00F6632A"/>
    <w:rsid w:val="00F66470"/>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5935"/>
    <w:rsid w:val="00F86DD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A103A"/>
    <w:rsid w:val="00FA2A0C"/>
    <w:rsid w:val="00FA3BF9"/>
    <w:rsid w:val="00FA476E"/>
    <w:rsid w:val="00FA478A"/>
    <w:rsid w:val="00FA4DD7"/>
    <w:rsid w:val="00FA4F6B"/>
    <w:rsid w:val="00FA6F58"/>
    <w:rsid w:val="00FB0151"/>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410"/>
    <w:rsid w:val="00FC35F1"/>
    <w:rsid w:val="00FC4530"/>
    <w:rsid w:val="00FC4649"/>
    <w:rsid w:val="00FC4AC4"/>
    <w:rsid w:val="00FD07DD"/>
    <w:rsid w:val="00FD0DB5"/>
    <w:rsid w:val="00FD1B9B"/>
    <w:rsid w:val="00FD1BD6"/>
    <w:rsid w:val="00FD3E34"/>
    <w:rsid w:val="00FD4ACC"/>
    <w:rsid w:val="00FD4B53"/>
    <w:rsid w:val="00FD4E4C"/>
    <w:rsid w:val="00FD5FD7"/>
    <w:rsid w:val="00FD64F5"/>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399"/>
    <w:rsid w:val="00FF2E7A"/>
    <w:rsid w:val="00FF2F7E"/>
    <w:rsid w:val="00FF3C56"/>
    <w:rsid w:val="00FF4026"/>
    <w:rsid w:val="00FF4511"/>
    <w:rsid w:val="00FF4FE9"/>
    <w:rsid w:val="00FF6BF0"/>
    <w:rsid w:val="00FF745A"/>
    <w:rsid w:val="00FF75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uiPriority w:val="99"/>
    <w:rsid w:val="001962E1"/>
    <w:rPr>
      <w:rFonts w:ascii="Courier New" w:hAnsi="Courier New"/>
      <w:sz w:val="20"/>
      <w:szCs w:val="20"/>
      <w:lang w:val="x-none"/>
    </w:rPr>
  </w:style>
  <w:style w:type="character" w:customStyle="1" w:styleId="GolobesediloZnak">
    <w:name w:val="Golo besedilo Znak"/>
    <w:link w:val="Golobesedilo"/>
    <w:uiPriority w:val="99"/>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E5F42"/>
    <w:pPr>
      <w:numPr>
        <w:ilvl w:val="0"/>
        <w:numId w:val="0"/>
      </w:numPr>
      <w:spacing w:before="0" w:after="0"/>
      <w:jc w:val="both"/>
    </w:pPr>
    <w:rPr>
      <w:rFonts w:asciiTheme="majorHAnsi" w:hAnsiTheme="majorHAnsi" w:cs="Arial"/>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E5F42"/>
    <w:rPr>
      <w:rFonts w:asciiTheme="majorHAnsi" w:eastAsia="Times New Roman" w:hAnsiTheme="majorHAnsi" w:cs="Arial"/>
      <w:b/>
      <w:bCs/>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7"/>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8"/>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9"/>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0"/>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1"/>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2"/>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6"/>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7"/>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8"/>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9"/>
      </w:numPr>
    </w:pPr>
    <w:rPr>
      <w:rFonts w:eastAsia="Times New Roman" w:cs="Arial"/>
    </w:rPr>
  </w:style>
  <w:style w:type="paragraph" w:customStyle="1" w:styleId="Slog35">
    <w:name w:val="Slog35"/>
    <w:basedOn w:val="Navaden"/>
    <w:link w:val="Slog35Znak"/>
    <w:qFormat/>
    <w:rsid w:val="00880117"/>
    <w:pPr>
      <w:numPr>
        <w:numId w:val="40"/>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1"/>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2"/>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3"/>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4"/>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5"/>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71573E"/>
    <w:pPr>
      <w:numPr>
        <w:numId w:val="58"/>
      </w:numPr>
      <w:jc w:val="both"/>
    </w:pPr>
    <w:rPr>
      <w:rFonts w:asciiTheme="majorHAnsi" w:hAnsiTheme="majorHAnsi" w:cs="Arial"/>
    </w:rPr>
  </w:style>
  <w:style w:type="paragraph" w:customStyle="1" w:styleId="Slog45">
    <w:name w:val="Slog45"/>
    <w:basedOn w:val="Navaden"/>
    <w:link w:val="Slog45Znak"/>
    <w:qFormat/>
    <w:rsid w:val="000151D4"/>
    <w:pPr>
      <w:numPr>
        <w:numId w:val="59"/>
      </w:numPr>
      <w:tabs>
        <w:tab w:val="left" w:pos="1728"/>
        <w:tab w:val="left" w:pos="7200"/>
      </w:tabs>
      <w:jc w:val="both"/>
    </w:pPr>
    <w:rPr>
      <w:rFonts w:asciiTheme="majorHAnsi" w:eastAsia="Times New Roman" w:hAnsiTheme="majorHAnsi" w:cs="Arial"/>
    </w:rPr>
  </w:style>
  <w:style w:type="character" w:customStyle="1" w:styleId="Slog44Znak">
    <w:name w:val="Slog44 Znak"/>
    <w:basedOn w:val="Privzetapisavaodstavka"/>
    <w:link w:val="Slog44"/>
    <w:rsid w:val="0071573E"/>
    <w:rPr>
      <w:rFonts w:asciiTheme="majorHAnsi" w:hAnsiTheme="majorHAnsi" w:cs="Arial"/>
    </w:rPr>
  </w:style>
  <w:style w:type="paragraph" w:customStyle="1" w:styleId="Slog78">
    <w:name w:val="Slog78"/>
    <w:basedOn w:val="Navaden"/>
    <w:link w:val="Slog78Znak"/>
    <w:qFormat/>
    <w:rsid w:val="00A72903"/>
    <w:pPr>
      <w:numPr>
        <w:numId w:val="60"/>
      </w:numPr>
      <w:jc w:val="both"/>
    </w:pPr>
    <w:rPr>
      <w:rFonts w:eastAsia="Times New Roman" w:cs="Arial"/>
    </w:rPr>
  </w:style>
  <w:style w:type="character" w:customStyle="1" w:styleId="Slog45Znak">
    <w:name w:val="Slog45 Znak"/>
    <w:basedOn w:val="Privzetapisavaodstavka"/>
    <w:link w:val="Slog45"/>
    <w:rsid w:val="000151D4"/>
    <w:rPr>
      <w:rFonts w:asciiTheme="majorHAnsi" w:eastAsia="Times New Roman" w:hAnsiTheme="majorHAnsi" w:cs="Arial"/>
    </w:rPr>
  </w:style>
  <w:style w:type="paragraph" w:customStyle="1" w:styleId="Slog79">
    <w:name w:val="Slog79"/>
    <w:basedOn w:val="Navaden"/>
    <w:link w:val="Slog79Znak"/>
    <w:qFormat/>
    <w:rsid w:val="00A72903"/>
    <w:pPr>
      <w:numPr>
        <w:numId w:val="61"/>
      </w:numPr>
      <w:ind w:right="34"/>
      <w:jc w:val="both"/>
    </w:pPr>
    <w:rPr>
      <w:rFonts w:eastAsia="Times New Roman" w:cs="Arial"/>
    </w:rPr>
  </w:style>
  <w:style w:type="character" w:customStyle="1" w:styleId="Slog78Znak">
    <w:name w:val="Slog78 Znak"/>
    <w:basedOn w:val="Privzetapisavaodstavka"/>
    <w:link w:val="Slog78"/>
    <w:rsid w:val="00A72903"/>
    <w:rPr>
      <w:rFonts w:eastAsia="Times New Roman" w:cs="Arial"/>
    </w:rPr>
  </w:style>
  <w:style w:type="character" w:customStyle="1" w:styleId="Slog79Znak">
    <w:name w:val="Slog79 Znak"/>
    <w:basedOn w:val="Privzetapisavaodstavka"/>
    <w:link w:val="Slog79"/>
    <w:rsid w:val="00A72903"/>
    <w:rPr>
      <w:rFonts w:eastAsia="Times New Roman" w:cs="Arial"/>
    </w:rPr>
  </w:style>
  <w:style w:type="paragraph" w:customStyle="1" w:styleId="Slog80">
    <w:name w:val="Slog80"/>
    <w:basedOn w:val="Navaden"/>
    <w:link w:val="Slog80Znak"/>
    <w:qFormat/>
    <w:rsid w:val="00A72903"/>
    <w:pPr>
      <w:numPr>
        <w:numId w:val="62"/>
      </w:numPr>
      <w:ind w:right="34"/>
      <w:jc w:val="both"/>
    </w:pPr>
    <w:rPr>
      <w:rFonts w:eastAsia="Times New Roman" w:cs="Arial"/>
    </w:rPr>
  </w:style>
  <w:style w:type="paragraph" w:customStyle="1" w:styleId="Slog81">
    <w:name w:val="Slog81"/>
    <w:basedOn w:val="Navaden"/>
    <w:link w:val="Slog81Znak"/>
    <w:qFormat/>
    <w:rsid w:val="00A72903"/>
    <w:pPr>
      <w:numPr>
        <w:numId w:val="63"/>
      </w:numPr>
      <w:ind w:right="34"/>
      <w:jc w:val="both"/>
    </w:pPr>
    <w:rPr>
      <w:rFonts w:eastAsia="Times New Roman" w:cs="Arial"/>
    </w:rPr>
  </w:style>
  <w:style w:type="character" w:customStyle="1" w:styleId="Slog80Znak">
    <w:name w:val="Slog80 Znak"/>
    <w:basedOn w:val="Privzetapisavaodstavka"/>
    <w:link w:val="Slog80"/>
    <w:rsid w:val="00A72903"/>
    <w:rPr>
      <w:rFonts w:eastAsia="Times New Roman" w:cs="Arial"/>
    </w:rPr>
  </w:style>
  <w:style w:type="character" w:customStyle="1" w:styleId="Slog81Znak">
    <w:name w:val="Slog81 Znak"/>
    <w:basedOn w:val="Privzetapisavaodstavka"/>
    <w:link w:val="Slog81"/>
    <w:rsid w:val="00A72903"/>
    <w:rPr>
      <w:rFonts w:eastAsia="Times New Roman" w:cs="Arial"/>
    </w:rPr>
  </w:style>
  <w:style w:type="paragraph" w:customStyle="1" w:styleId="Slog46">
    <w:name w:val="Slog46"/>
    <w:basedOn w:val="Navaden"/>
    <w:link w:val="Slog46Znak"/>
    <w:qFormat/>
    <w:rsid w:val="005D6581"/>
    <w:pPr>
      <w:numPr>
        <w:numId w:val="64"/>
      </w:numPr>
      <w:tabs>
        <w:tab w:val="left" w:pos="1728"/>
        <w:tab w:val="left" w:pos="7200"/>
      </w:tabs>
      <w:jc w:val="both"/>
    </w:pPr>
    <w:rPr>
      <w:rFonts w:asciiTheme="majorHAnsi" w:eastAsia="Times New Roman" w:hAnsiTheme="majorHAnsi" w:cs="Arial"/>
    </w:rPr>
  </w:style>
  <w:style w:type="paragraph" w:customStyle="1" w:styleId="Slog47">
    <w:name w:val="Slog47"/>
    <w:basedOn w:val="Navaden"/>
    <w:link w:val="Slog47Znak"/>
    <w:qFormat/>
    <w:rsid w:val="005D6581"/>
    <w:pPr>
      <w:numPr>
        <w:numId w:val="65"/>
      </w:numPr>
      <w:tabs>
        <w:tab w:val="left" w:pos="1728"/>
        <w:tab w:val="left" w:pos="7200"/>
      </w:tabs>
      <w:jc w:val="both"/>
    </w:pPr>
    <w:rPr>
      <w:rFonts w:asciiTheme="majorHAnsi" w:eastAsia="Times New Roman" w:hAnsiTheme="majorHAnsi" w:cs="Arial"/>
    </w:rPr>
  </w:style>
  <w:style w:type="character" w:customStyle="1" w:styleId="Slog46Znak">
    <w:name w:val="Slog46 Znak"/>
    <w:basedOn w:val="Privzetapisavaodstavka"/>
    <w:link w:val="Slog46"/>
    <w:rsid w:val="005D6581"/>
    <w:rPr>
      <w:rFonts w:asciiTheme="majorHAnsi" w:eastAsia="Times New Roman" w:hAnsiTheme="majorHAnsi" w:cs="Arial"/>
    </w:rPr>
  </w:style>
  <w:style w:type="paragraph" w:customStyle="1" w:styleId="Slog48">
    <w:name w:val="Slog48"/>
    <w:basedOn w:val="Navaden"/>
    <w:link w:val="Slog48Znak"/>
    <w:qFormat/>
    <w:rsid w:val="005D6581"/>
    <w:pPr>
      <w:numPr>
        <w:numId w:val="66"/>
      </w:numPr>
      <w:tabs>
        <w:tab w:val="left" w:pos="1728"/>
        <w:tab w:val="left" w:pos="7200"/>
      </w:tabs>
      <w:jc w:val="both"/>
    </w:pPr>
    <w:rPr>
      <w:rFonts w:asciiTheme="majorHAnsi" w:eastAsia="Times New Roman" w:hAnsiTheme="majorHAnsi" w:cs="Arial"/>
    </w:rPr>
  </w:style>
  <w:style w:type="character" w:customStyle="1" w:styleId="Slog47Znak">
    <w:name w:val="Slog47 Znak"/>
    <w:basedOn w:val="Privzetapisavaodstavka"/>
    <w:link w:val="Slog47"/>
    <w:rsid w:val="005D6581"/>
    <w:rPr>
      <w:rFonts w:asciiTheme="majorHAnsi" w:eastAsia="Times New Roman" w:hAnsiTheme="majorHAnsi" w:cs="Arial"/>
    </w:rPr>
  </w:style>
  <w:style w:type="paragraph" w:customStyle="1" w:styleId="Slog49">
    <w:name w:val="Slog49"/>
    <w:basedOn w:val="Navaden"/>
    <w:link w:val="Slog49Znak"/>
    <w:qFormat/>
    <w:rsid w:val="00BA6DB0"/>
    <w:pPr>
      <w:numPr>
        <w:numId w:val="67"/>
      </w:numPr>
      <w:jc w:val="both"/>
    </w:pPr>
    <w:rPr>
      <w:rFonts w:asciiTheme="majorHAnsi" w:eastAsia="Times New Roman" w:hAnsiTheme="majorHAnsi" w:cs="Arial"/>
    </w:rPr>
  </w:style>
  <w:style w:type="character" w:customStyle="1" w:styleId="Slog48Znak">
    <w:name w:val="Slog48 Znak"/>
    <w:basedOn w:val="Privzetapisavaodstavka"/>
    <w:link w:val="Slog48"/>
    <w:rsid w:val="005D6581"/>
    <w:rPr>
      <w:rFonts w:asciiTheme="majorHAnsi" w:eastAsia="Times New Roman" w:hAnsiTheme="majorHAnsi" w:cs="Arial"/>
    </w:rPr>
  </w:style>
  <w:style w:type="paragraph" w:customStyle="1" w:styleId="Slog50">
    <w:name w:val="Slog50"/>
    <w:basedOn w:val="Navaden"/>
    <w:link w:val="Slog50Znak"/>
    <w:qFormat/>
    <w:rsid w:val="00BA6DB0"/>
    <w:pPr>
      <w:numPr>
        <w:numId w:val="68"/>
      </w:numPr>
      <w:jc w:val="both"/>
    </w:pPr>
    <w:rPr>
      <w:rFonts w:asciiTheme="majorHAnsi" w:eastAsia="Times New Roman" w:hAnsiTheme="majorHAnsi" w:cs="Arial"/>
    </w:rPr>
  </w:style>
  <w:style w:type="character" w:customStyle="1" w:styleId="Slog49Znak">
    <w:name w:val="Slog49 Znak"/>
    <w:basedOn w:val="Privzetapisavaodstavka"/>
    <w:link w:val="Slog49"/>
    <w:rsid w:val="00BA6DB0"/>
    <w:rPr>
      <w:rFonts w:asciiTheme="majorHAnsi" w:eastAsia="Times New Roman" w:hAnsiTheme="majorHAnsi" w:cs="Arial"/>
    </w:rPr>
  </w:style>
  <w:style w:type="character" w:customStyle="1" w:styleId="Slog50Znak">
    <w:name w:val="Slog50 Znak"/>
    <w:basedOn w:val="Privzetapisavaodstavka"/>
    <w:link w:val="Slog50"/>
    <w:rsid w:val="00BA6DB0"/>
    <w:rPr>
      <w:rFonts w:asciiTheme="majorHAnsi" w:eastAsia="Times New Roman" w:hAnsiTheme="majorHAnsi" w:cs="Arial"/>
    </w:rPr>
  </w:style>
  <w:style w:type="paragraph" w:customStyle="1" w:styleId="Slog51">
    <w:name w:val="Slog51"/>
    <w:basedOn w:val="Navaden"/>
    <w:link w:val="Slog51Znak"/>
    <w:qFormat/>
    <w:rsid w:val="000C71DA"/>
    <w:pPr>
      <w:numPr>
        <w:numId w:val="69"/>
      </w:numPr>
      <w:ind w:left="720"/>
      <w:jc w:val="both"/>
    </w:pPr>
    <w:rPr>
      <w:rFonts w:asciiTheme="majorHAnsi" w:hAnsiTheme="majorHAnsi" w:cs="Arial"/>
    </w:rPr>
  </w:style>
  <w:style w:type="paragraph" w:customStyle="1" w:styleId="Slog52">
    <w:name w:val="Slog52"/>
    <w:basedOn w:val="Navaden"/>
    <w:link w:val="Slog52Znak"/>
    <w:qFormat/>
    <w:rsid w:val="00177E55"/>
    <w:pPr>
      <w:numPr>
        <w:numId w:val="70"/>
      </w:numPr>
      <w:tabs>
        <w:tab w:val="left" w:pos="1728"/>
        <w:tab w:val="left" w:pos="7200"/>
      </w:tabs>
      <w:jc w:val="both"/>
    </w:pPr>
    <w:rPr>
      <w:rFonts w:asciiTheme="majorHAnsi" w:eastAsia="Times New Roman" w:hAnsiTheme="majorHAnsi" w:cs="Arial"/>
    </w:rPr>
  </w:style>
  <w:style w:type="character" w:customStyle="1" w:styleId="Slog51Znak">
    <w:name w:val="Slog51 Znak"/>
    <w:basedOn w:val="Privzetapisavaodstavka"/>
    <w:link w:val="Slog51"/>
    <w:rsid w:val="000C71DA"/>
    <w:rPr>
      <w:rFonts w:asciiTheme="majorHAnsi" w:hAnsiTheme="majorHAnsi" w:cs="Arial"/>
    </w:rPr>
  </w:style>
  <w:style w:type="paragraph" w:customStyle="1" w:styleId="Slog53">
    <w:name w:val="Slog53"/>
    <w:basedOn w:val="Navaden"/>
    <w:link w:val="Slog53Znak"/>
    <w:qFormat/>
    <w:rsid w:val="00963BD3"/>
    <w:pPr>
      <w:numPr>
        <w:numId w:val="71"/>
      </w:numPr>
      <w:tabs>
        <w:tab w:val="left" w:pos="1728"/>
        <w:tab w:val="left" w:pos="7200"/>
      </w:tabs>
      <w:jc w:val="both"/>
    </w:pPr>
    <w:rPr>
      <w:rFonts w:asciiTheme="majorHAnsi" w:eastAsia="Times New Roman" w:hAnsiTheme="majorHAnsi" w:cs="Arial"/>
    </w:rPr>
  </w:style>
  <w:style w:type="character" w:customStyle="1" w:styleId="Slog52Znak">
    <w:name w:val="Slog52 Znak"/>
    <w:basedOn w:val="Privzetapisavaodstavka"/>
    <w:link w:val="Slog52"/>
    <w:rsid w:val="00177E55"/>
    <w:rPr>
      <w:rFonts w:asciiTheme="majorHAnsi" w:eastAsia="Times New Roman" w:hAnsiTheme="majorHAnsi" w:cs="Arial"/>
    </w:rPr>
  </w:style>
  <w:style w:type="character" w:customStyle="1" w:styleId="Slog53Znak">
    <w:name w:val="Slog53 Znak"/>
    <w:basedOn w:val="Privzetapisavaodstavka"/>
    <w:link w:val="Slog53"/>
    <w:rsid w:val="00963BD3"/>
    <w:rPr>
      <w:rFonts w:asciiTheme="majorHAnsi" w:eastAsia="Times New Roman" w:hAnsiTheme="majorHAnsi" w:cs="Arial"/>
    </w:rPr>
  </w:style>
  <w:style w:type="paragraph" w:customStyle="1" w:styleId="Slog54">
    <w:name w:val="Slog54"/>
    <w:basedOn w:val="Navaden"/>
    <w:link w:val="Slog54Znak"/>
    <w:qFormat/>
    <w:rsid w:val="00DB724D"/>
    <w:pPr>
      <w:numPr>
        <w:numId w:val="72"/>
      </w:numPr>
      <w:jc w:val="both"/>
    </w:pPr>
    <w:rPr>
      <w:rFonts w:asciiTheme="majorHAnsi" w:hAnsiTheme="majorHAnsi" w:cs="Arial"/>
    </w:rPr>
  </w:style>
  <w:style w:type="character" w:customStyle="1" w:styleId="Slog54Znak">
    <w:name w:val="Slog54 Znak"/>
    <w:basedOn w:val="Privzetapisavaodstavka"/>
    <w:link w:val="Slog54"/>
    <w:rsid w:val="00DB724D"/>
    <w:rPr>
      <w:rFonts w:asciiTheme="majorHAnsi" w:hAnsiTheme="majorHAnsi" w:cs="Arial"/>
    </w:rPr>
  </w:style>
  <w:style w:type="character" w:styleId="Nerazreenaomemba">
    <w:name w:val="Unresolved Mention"/>
    <w:basedOn w:val="Privzetapisavaodstavka"/>
    <w:uiPriority w:val="99"/>
    <w:semiHidden/>
    <w:unhideWhenUsed/>
    <w:rPr>
      <w:color w:val="605E5C"/>
      <w:shd w:val="clear" w:color="auto" w:fill="E1DFDD"/>
    </w:rPr>
  </w:style>
  <w:style w:type="table" w:customStyle="1" w:styleId="Tabelamrea811">
    <w:name w:val="Tabela – mreža811"/>
    <w:basedOn w:val="Navadnatabela"/>
    <w:next w:val="Tabelamrea"/>
    <w:rsid w:val="005F5E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locked/>
    <w:rsid w:val="001102ED"/>
    <w:rPr>
      <w:b/>
      <w:bCs/>
    </w:rPr>
  </w:style>
  <w:style w:type="paragraph" w:customStyle="1" w:styleId="Slog87">
    <w:name w:val="Slog87"/>
    <w:basedOn w:val="Navaden"/>
    <w:link w:val="Slog87Znak"/>
    <w:qFormat/>
    <w:rsid w:val="00656D6A"/>
    <w:pPr>
      <w:ind w:left="390" w:hanging="390"/>
      <w:jc w:val="center"/>
    </w:pPr>
  </w:style>
  <w:style w:type="character" w:customStyle="1" w:styleId="Slog87Znak">
    <w:name w:val="Slog87 Znak"/>
    <w:basedOn w:val="Privzetapisavaodstavka"/>
    <w:link w:val="Slog87"/>
    <w:rsid w:val="00656D6A"/>
  </w:style>
  <w:style w:type="paragraph" w:customStyle="1" w:styleId="Slog89">
    <w:name w:val="Slog89"/>
    <w:basedOn w:val="Navaden"/>
    <w:link w:val="Slog89Znak"/>
    <w:qFormat/>
    <w:rsid w:val="00A07BE1"/>
    <w:pPr>
      <w:ind w:left="390" w:hanging="390"/>
      <w:jc w:val="center"/>
    </w:pPr>
  </w:style>
  <w:style w:type="paragraph" w:customStyle="1" w:styleId="Slog90">
    <w:name w:val="Slog90"/>
    <w:basedOn w:val="Navaden"/>
    <w:link w:val="Slog90Znak"/>
    <w:qFormat/>
    <w:rsid w:val="00A07BE1"/>
    <w:pPr>
      <w:ind w:left="390" w:hanging="390"/>
      <w:jc w:val="center"/>
    </w:pPr>
  </w:style>
  <w:style w:type="character" w:customStyle="1" w:styleId="Slog89Znak">
    <w:name w:val="Slog89 Znak"/>
    <w:basedOn w:val="Privzetapisavaodstavka"/>
    <w:link w:val="Slog89"/>
    <w:rsid w:val="00A07BE1"/>
  </w:style>
  <w:style w:type="paragraph" w:customStyle="1" w:styleId="Slog91">
    <w:name w:val="Slog91"/>
    <w:basedOn w:val="Navaden"/>
    <w:link w:val="Slog91Znak"/>
    <w:qFormat/>
    <w:rsid w:val="00A07BE1"/>
    <w:pPr>
      <w:ind w:left="390" w:hanging="390"/>
      <w:jc w:val="center"/>
    </w:pPr>
  </w:style>
  <w:style w:type="character" w:customStyle="1" w:styleId="Slog90Znak">
    <w:name w:val="Slog90 Znak"/>
    <w:basedOn w:val="Privzetapisavaodstavka"/>
    <w:link w:val="Slog90"/>
    <w:rsid w:val="00A07BE1"/>
  </w:style>
  <w:style w:type="character" w:customStyle="1" w:styleId="Slog91Znak">
    <w:name w:val="Slog91 Znak"/>
    <w:basedOn w:val="Privzetapisavaodstavka"/>
    <w:link w:val="Slog91"/>
    <w:rsid w:val="00A07BE1"/>
  </w:style>
  <w:style w:type="paragraph" w:customStyle="1" w:styleId="Slog58">
    <w:name w:val="Slog58"/>
    <w:basedOn w:val="Navaden"/>
    <w:link w:val="Slog58Znak"/>
    <w:qFormat/>
    <w:rsid w:val="00E37E6F"/>
    <w:pPr>
      <w:numPr>
        <w:numId w:val="81"/>
      </w:numPr>
      <w:tabs>
        <w:tab w:val="left" w:pos="1728"/>
        <w:tab w:val="left" w:pos="7200"/>
      </w:tabs>
      <w:jc w:val="both"/>
    </w:pPr>
    <w:rPr>
      <w:rFonts w:asciiTheme="majorHAnsi" w:eastAsia="Times New Roman" w:hAnsiTheme="majorHAnsi" w:cs="Arial"/>
    </w:rPr>
  </w:style>
  <w:style w:type="character" w:customStyle="1" w:styleId="Slog58Znak">
    <w:name w:val="Slog58 Znak"/>
    <w:basedOn w:val="Privzetapisavaodstavka"/>
    <w:link w:val="Slog58"/>
    <w:rsid w:val="00E37E6F"/>
    <w:rPr>
      <w:rFonts w:asciiTheme="majorHAnsi" w:eastAsia="Times New Roman" w:hAnsiTheme="majorHAnsi" w:cs="Arial"/>
    </w:rPr>
  </w:style>
  <w:style w:type="paragraph" w:customStyle="1" w:styleId="Slog82">
    <w:name w:val="Slog82"/>
    <w:basedOn w:val="Navaden"/>
    <w:link w:val="Slog82Znak"/>
    <w:qFormat/>
    <w:rsid w:val="000F7512"/>
    <w:pPr>
      <w:numPr>
        <w:numId w:val="86"/>
      </w:numPr>
      <w:tabs>
        <w:tab w:val="left" w:pos="1728"/>
        <w:tab w:val="left" w:pos="7200"/>
      </w:tabs>
      <w:jc w:val="both"/>
    </w:pPr>
    <w:rPr>
      <w:rFonts w:asciiTheme="majorHAnsi" w:eastAsia="Times New Roman" w:hAnsiTheme="majorHAnsi" w:cstheme="majorHAnsi"/>
    </w:rPr>
  </w:style>
  <w:style w:type="character" w:customStyle="1" w:styleId="Slog82Znak">
    <w:name w:val="Slog82 Znak"/>
    <w:basedOn w:val="Privzetapisavaodstavka"/>
    <w:link w:val="Slog82"/>
    <w:rsid w:val="000F7512"/>
    <w:rPr>
      <w:rFonts w:asciiTheme="majorHAnsi" w:eastAsia="Times New Roman" w:hAnsiTheme="majorHAnsi" w:cstheme="majorHAnsi"/>
    </w:rPr>
  </w:style>
  <w:style w:type="paragraph" w:customStyle="1" w:styleId="Slog56">
    <w:name w:val="Slog56"/>
    <w:basedOn w:val="Navaden"/>
    <w:link w:val="Slog56Znak"/>
    <w:qFormat/>
    <w:rsid w:val="00C224D8"/>
    <w:pPr>
      <w:numPr>
        <w:numId w:val="89"/>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C224D8"/>
    <w:rPr>
      <w:rFonts w:asciiTheme="majorHAnsi" w:eastAsia="Times New Roman" w:hAnsiTheme="majorHAnsi" w:cs="Arial"/>
    </w:rPr>
  </w:style>
  <w:style w:type="paragraph" w:customStyle="1" w:styleId="Slog57">
    <w:name w:val="Slog57"/>
    <w:basedOn w:val="Navaden"/>
    <w:link w:val="Slog57Znak"/>
    <w:qFormat/>
    <w:rsid w:val="00C224D8"/>
    <w:pPr>
      <w:numPr>
        <w:numId w:val="90"/>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C224D8"/>
    <w:rPr>
      <w:rFonts w:asciiTheme="majorHAnsi" w:eastAsia="Times New Roman" w:hAnsiTheme="majorHAnsi" w:cs="Arial"/>
    </w:rPr>
  </w:style>
  <w:style w:type="paragraph" w:styleId="Revizija">
    <w:name w:val="Revision"/>
    <w:hidden/>
    <w:uiPriority w:val="99"/>
    <w:semiHidden/>
    <w:rsid w:val="00344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9111103">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83632990">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97891565">
      <w:bodyDiv w:val="1"/>
      <w:marLeft w:val="0"/>
      <w:marRight w:val="0"/>
      <w:marTop w:val="0"/>
      <w:marBottom w:val="0"/>
      <w:divBdr>
        <w:top w:val="none" w:sz="0" w:space="0" w:color="auto"/>
        <w:left w:val="none" w:sz="0" w:space="0" w:color="auto"/>
        <w:bottom w:val="none" w:sz="0" w:space="0" w:color="auto"/>
        <w:right w:val="none" w:sz="0" w:space="0" w:color="auto"/>
      </w:divBdr>
    </w:div>
    <w:div w:id="552155231">
      <w:bodyDiv w:val="1"/>
      <w:marLeft w:val="0"/>
      <w:marRight w:val="0"/>
      <w:marTop w:val="0"/>
      <w:marBottom w:val="0"/>
      <w:divBdr>
        <w:top w:val="none" w:sz="0" w:space="0" w:color="auto"/>
        <w:left w:val="none" w:sz="0" w:space="0" w:color="auto"/>
        <w:bottom w:val="none" w:sz="0" w:space="0" w:color="auto"/>
        <w:right w:val="none" w:sz="0" w:space="0" w:color="auto"/>
      </w:divBdr>
    </w:div>
    <w:div w:id="57344246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5974984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37423411">
      <w:bodyDiv w:val="1"/>
      <w:marLeft w:val="0"/>
      <w:marRight w:val="0"/>
      <w:marTop w:val="0"/>
      <w:marBottom w:val="0"/>
      <w:divBdr>
        <w:top w:val="none" w:sz="0" w:space="0" w:color="auto"/>
        <w:left w:val="none" w:sz="0" w:space="0" w:color="auto"/>
        <w:bottom w:val="none" w:sz="0" w:space="0" w:color="auto"/>
        <w:right w:val="none" w:sz="0" w:space="0" w:color="auto"/>
      </w:divBdr>
    </w:div>
    <w:div w:id="1472946040">
      <w:bodyDiv w:val="1"/>
      <w:marLeft w:val="0"/>
      <w:marRight w:val="0"/>
      <w:marTop w:val="0"/>
      <w:marBottom w:val="0"/>
      <w:divBdr>
        <w:top w:val="none" w:sz="0" w:space="0" w:color="auto"/>
        <w:left w:val="none" w:sz="0" w:space="0" w:color="auto"/>
        <w:bottom w:val="none" w:sz="0" w:space="0" w:color="auto"/>
        <w:right w:val="none" w:sz="0" w:space="0" w:color="auto"/>
      </w:divBdr>
    </w:div>
    <w:div w:id="1591112299">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1044984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35891507">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1986273758">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www.uradni-list.si/1/objava.jsp?sop=2022-01-239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enarocanje.si/Dokumenti/Navodila_za_uporabo_ESPD.pdf"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q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2391" TargetMode="External"/><Relationship Id="rId23" Type="http://schemas.openxmlformats.org/officeDocument/2006/relationships/glossaryDocument" Target="glossary/document.xml"/><Relationship Id="rId10" Type="http://schemas.openxmlformats.org/officeDocument/2006/relationships/hyperlink" Target="https://ejn.q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239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21615"/>
    <w:rsid w:val="00021806"/>
    <w:rsid w:val="00050899"/>
    <w:rsid w:val="000D59FF"/>
    <w:rsid w:val="00195C09"/>
    <w:rsid w:val="00256287"/>
    <w:rsid w:val="002C2F80"/>
    <w:rsid w:val="002C3ABB"/>
    <w:rsid w:val="00494E87"/>
    <w:rsid w:val="00612D5E"/>
    <w:rsid w:val="00613688"/>
    <w:rsid w:val="0072277B"/>
    <w:rsid w:val="00791192"/>
    <w:rsid w:val="007C2916"/>
    <w:rsid w:val="008362EF"/>
    <w:rsid w:val="008C2D34"/>
    <w:rsid w:val="00930818"/>
    <w:rsid w:val="00953E94"/>
    <w:rsid w:val="009F68EE"/>
    <w:rsid w:val="009F71B1"/>
    <w:rsid w:val="00A10D2A"/>
    <w:rsid w:val="00B2428A"/>
    <w:rsid w:val="00B4041E"/>
    <w:rsid w:val="00B77E24"/>
    <w:rsid w:val="00CB61B1"/>
    <w:rsid w:val="00D83E20"/>
    <w:rsid w:val="00E206F3"/>
    <w:rsid w:val="00E60653"/>
    <w:rsid w:val="00F5206D"/>
    <w:rsid w:val="00FF75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F998-DD2C-4E30-B678-C144F6309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18681</Words>
  <Characters>116424</Characters>
  <Application>Microsoft Office Word</Application>
  <DocSecurity>0</DocSecurity>
  <Lines>970</Lines>
  <Paragraphs>269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134836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2</cp:revision>
  <cp:lastPrinted>2023-01-27T09:52:00Z</cp:lastPrinted>
  <dcterms:created xsi:type="dcterms:W3CDTF">2023-01-27T09:54:00Z</dcterms:created>
  <dcterms:modified xsi:type="dcterms:W3CDTF">2023-01-27T09:54:00Z</dcterms:modified>
</cp:coreProperties>
</file>